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4A2EF75A" wp14:editId="06D415F5">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5A0B1B">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292462" w:rsidRPr="008E7BB2">
              <w:rPr>
                <w:rStyle w:val="ZDONTMODIFY"/>
              </w:rPr>
              <w:t>10</w:t>
            </w:r>
            <w:r w:rsidR="0013583A" w:rsidRPr="008E7BB2">
              <w:rPr>
                <w:rStyle w:val="ZDONTMODIFY"/>
              </w:rPr>
              <w:t xml:space="preserve"> </w:t>
            </w:r>
            <w:r w:rsidR="005E3A61" w:rsidRPr="008E7BB2">
              <w:rPr>
                <w:rStyle w:val="ZDONTMODIFY"/>
              </w:rPr>
              <w:t>June</w:t>
            </w:r>
            <w:r w:rsidRPr="008E7BB2">
              <w:rPr>
                <w:rStyle w:val="ZDONTMODIFY"/>
              </w:rPr>
              <w:t xml:space="preserve"> 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5E3A61" w:rsidRPr="008E7BB2">
              <w:rPr>
                <w:rStyle w:val="ZMODIFY"/>
                <w:lang w:eastAsia="zh-CN"/>
              </w:rPr>
              <w:t>6</w:t>
            </w:r>
            <w:r w:rsidR="00292462" w:rsidRPr="008E7BB2">
              <w:rPr>
                <w:rStyle w:val="ZMODIFY"/>
                <w:lang w:eastAsia="zh-CN"/>
              </w:rPr>
              <w:t>10</w:t>
            </w:r>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E26607" w:rsidRPr="008E7BB2" w:rsidRDefault="0030098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E26607" w:rsidRPr="008E7BB2">
        <w:rPr>
          <w:noProof/>
        </w:rPr>
        <w:t>1.</w:t>
      </w:r>
      <w:r w:rsidR="00E26607" w:rsidRPr="008E7BB2">
        <w:rPr>
          <w:rFonts w:asciiTheme="minorHAnsi" w:eastAsiaTheme="minorEastAsia" w:hAnsiTheme="minorHAnsi" w:cstheme="minorBidi"/>
          <w:b w:val="0"/>
          <w:caps w:val="0"/>
          <w:noProof/>
          <w:sz w:val="22"/>
          <w:szCs w:val="22"/>
          <w:lang w:eastAsia="en-GB"/>
        </w:rPr>
        <w:tab/>
      </w:r>
      <w:r w:rsidR="00E26607" w:rsidRPr="008E7BB2">
        <w:rPr>
          <w:noProof/>
        </w:rPr>
        <w:t>Scope</w:t>
      </w:r>
      <w:r w:rsidR="00E26607" w:rsidRPr="008E7BB2">
        <w:rPr>
          <w:noProof/>
        </w:rPr>
        <w:tab/>
      </w:r>
      <w:r w:rsidR="00E26607" w:rsidRPr="008E7BB2">
        <w:rPr>
          <w:noProof/>
        </w:rPr>
        <w:fldChar w:fldCharType="begin"/>
      </w:r>
      <w:r w:rsidR="00E26607" w:rsidRPr="008E7BB2">
        <w:rPr>
          <w:noProof/>
        </w:rPr>
        <w:instrText xml:space="preserve"> PAGEREF _Toc358713477 \h </w:instrText>
      </w:r>
      <w:r w:rsidR="00E26607" w:rsidRPr="008E7BB2">
        <w:rPr>
          <w:noProof/>
        </w:rPr>
      </w:r>
      <w:r w:rsidR="00E26607" w:rsidRPr="008E7BB2">
        <w:rPr>
          <w:noProof/>
        </w:rPr>
        <w:fldChar w:fldCharType="separate"/>
      </w:r>
      <w:r w:rsidR="00E26607" w:rsidRPr="008E7BB2">
        <w:rPr>
          <w:noProof/>
        </w:rPr>
        <w:t>7</w:t>
      </w:r>
      <w:r w:rsidR="00E26607" w:rsidRPr="008E7BB2">
        <w:rPr>
          <w:noProof/>
        </w:rPr>
        <w:fldChar w:fldCharType="end"/>
      </w:r>
    </w:p>
    <w:p w:rsidR="00E26607" w:rsidRPr="008E7BB2" w:rsidRDefault="00E26607">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noProof/>
        </w:rPr>
        <w:t>2.</w:t>
      </w:r>
      <w:r w:rsidRPr="008E7BB2">
        <w:rPr>
          <w:rFonts w:asciiTheme="minorHAnsi" w:eastAsiaTheme="minorEastAsia" w:hAnsiTheme="minorHAnsi" w:cstheme="minorBidi"/>
          <w:b w:val="0"/>
          <w:caps w:val="0"/>
          <w:noProof/>
          <w:sz w:val="22"/>
          <w:szCs w:val="22"/>
          <w:lang w:eastAsia="en-GB"/>
        </w:rPr>
        <w:tab/>
      </w:r>
      <w:r w:rsidRPr="008E7BB2">
        <w:rPr>
          <w:noProof/>
        </w:rPr>
        <w:t>References</w:t>
      </w:r>
      <w:r w:rsidRPr="008E7BB2">
        <w:rPr>
          <w:noProof/>
        </w:rPr>
        <w:tab/>
      </w:r>
      <w:r w:rsidRPr="008E7BB2">
        <w:rPr>
          <w:noProof/>
        </w:rPr>
        <w:fldChar w:fldCharType="begin"/>
      </w:r>
      <w:r w:rsidRPr="008E7BB2">
        <w:rPr>
          <w:noProof/>
        </w:rPr>
        <w:instrText xml:space="preserve"> PAGEREF _Toc358713478 \h </w:instrText>
      </w:r>
      <w:r w:rsidRPr="008E7BB2">
        <w:rPr>
          <w:noProof/>
        </w:rPr>
      </w:r>
      <w:r w:rsidRPr="008E7BB2">
        <w:rPr>
          <w:noProof/>
        </w:rPr>
        <w:fldChar w:fldCharType="separate"/>
      </w:r>
      <w:r w:rsidRPr="008E7BB2">
        <w:rPr>
          <w:noProof/>
        </w:rPr>
        <w:t>8</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2.1</w:t>
      </w:r>
      <w:r w:rsidRPr="008E7BB2">
        <w:rPr>
          <w:rFonts w:asciiTheme="minorHAnsi" w:eastAsiaTheme="minorEastAsia" w:hAnsiTheme="minorHAnsi" w:cstheme="minorBidi"/>
          <w:b w:val="0"/>
          <w:smallCaps w:val="0"/>
          <w:noProof/>
          <w:sz w:val="22"/>
          <w:szCs w:val="22"/>
          <w:lang w:eastAsia="en-GB"/>
        </w:rPr>
        <w:tab/>
      </w:r>
      <w:r w:rsidRPr="008E7BB2">
        <w:rPr>
          <w:noProof/>
        </w:rPr>
        <w:t>Normative References</w:t>
      </w:r>
      <w:r w:rsidRPr="008E7BB2">
        <w:rPr>
          <w:noProof/>
        </w:rPr>
        <w:tab/>
      </w:r>
      <w:r w:rsidRPr="008E7BB2">
        <w:rPr>
          <w:noProof/>
        </w:rPr>
        <w:fldChar w:fldCharType="begin"/>
      </w:r>
      <w:r w:rsidRPr="008E7BB2">
        <w:rPr>
          <w:noProof/>
        </w:rPr>
        <w:instrText xml:space="preserve"> PAGEREF _Toc358713479 \h </w:instrText>
      </w:r>
      <w:r w:rsidRPr="008E7BB2">
        <w:rPr>
          <w:noProof/>
        </w:rPr>
      </w:r>
      <w:r w:rsidRPr="008E7BB2">
        <w:rPr>
          <w:noProof/>
        </w:rPr>
        <w:fldChar w:fldCharType="separate"/>
      </w:r>
      <w:r w:rsidRPr="008E7BB2">
        <w:rPr>
          <w:noProof/>
        </w:rPr>
        <w:t>8</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2.2</w:t>
      </w:r>
      <w:r w:rsidRPr="008E7BB2">
        <w:rPr>
          <w:rFonts w:asciiTheme="minorHAnsi" w:eastAsiaTheme="minorEastAsia" w:hAnsiTheme="minorHAnsi" w:cstheme="minorBidi"/>
          <w:b w:val="0"/>
          <w:smallCaps w:val="0"/>
          <w:noProof/>
          <w:sz w:val="22"/>
          <w:szCs w:val="22"/>
          <w:lang w:eastAsia="en-GB"/>
        </w:rPr>
        <w:tab/>
      </w:r>
      <w:r w:rsidRPr="008E7BB2">
        <w:rPr>
          <w:noProof/>
        </w:rPr>
        <w:t>Informative References</w:t>
      </w:r>
      <w:r w:rsidRPr="008E7BB2">
        <w:rPr>
          <w:noProof/>
        </w:rPr>
        <w:tab/>
      </w:r>
      <w:r w:rsidRPr="008E7BB2">
        <w:rPr>
          <w:noProof/>
        </w:rPr>
        <w:fldChar w:fldCharType="begin"/>
      </w:r>
      <w:r w:rsidRPr="008E7BB2">
        <w:rPr>
          <w:noProof/>
        </w:rPr>
        <w:instrText xml:space="preserve"> PAGEREF _Toc358713480 \h </w:instrText>
      </w:r>
      <w:r w:rsidRPr="008E7BB2">
        <w:rPr>
          <w:noProof/>
        </w:rPr>
      </w:r>
      <w:r w:rsidRPr="008E7BB2">
        <w:rPr>
          <w:noProof/>
        </w:rPr>
        <w:fldChar w:fldCharType="separate"/>
      </w:r>
      <w:r w:rsidRPr="008E7BB2">
        <w:rPr>
          <w:noProof/>
        </w:rPr>
        <w:t>8</w:t>
      </w:r>
      <w:r w:rsidRPr="008E7BB2">
        <w:rPr>
          <w:noProof/>
        </w:rPr>
        <w:fldChar w:fldCharType="end"/>
      </w:r>
    </w:p>
    <w:p w:rsidR="00E26607" w:rsidRPr="008E7BB2" w:rsidRDefault="00E26607">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noProof/>
        </w:rPr>
        <w:t>3.</w:t>
      </w:r>
      <w:r w:rsidRPr="008E7BB2">
        <w:rPr>
          <w:rFonts w:asciiTheme="minorHAnsi" w:eastAsiaTheme="minorEastAsia" w:hAnsiTheme="minorHAnsi" w:cstheme="minorBidi"/>
          <w:b w:val="0"/>
          <w:caps w:val="0"/>
          <w:noProof/>
          <w:sz w:val="22"/>
          <w:szCs w:val="22"/>
          <w:lang w:eastAsia="en-GB"/>
        </w:rPr>
        <w:tab/>
      </w:r>
      <w:r w:rsidRPr="008E7BB2">
        <w:rPr>
          <w:noProof/>
        </w:rPr>
        <w:t>Terminology and Conventions</w:t>
      </w:r>
      <w:r w:rsidRPr="008E7BB2">
        <w:rPr>
          <w:noProof/>
        </w:rPr>
        <w:tab/>
      </w:r>
      <w:r w:rsidRPr="008E7BB2">
        <w:rPr>
          <w:noProof/>
        </w:rPr>
        <w:fldChar w:fldCharType="begin"/>
      </w:r>
      <w:r w:rsidRPr="008E7BB2">
        <w:rPr>
          <w:noProof/>
        </w:rPr>
        <w:instrText xml:space="preserve"> PAGEREF _Toc358713481 \h </w:instrText>
      </w:r>
      <w:r w:rsidRPr="008E7BB2">
        <w:rPr>
          <w:noProof/>
        </w:rPr>
      </w:r>
      <w:r w:rsidRPr="008E7BB2">
        <w:rPr>
          <w:noProof/>
        </w:rPr>
        <w:fldChar w:fldCharType="separate"/>
      </w:r>
      <w:r w:rsidRPr="008E7BB2">
        <w:rPr>
          <w:noProof/>
        </w:rPr>
        <w:t>10</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3.1</w:t>
      </w:r>
      <w:r w:rsidRPr="008E7BB2">
        <w:rPr>
          <w:rFonts w:asciiTheme="minorHAnsi" w:eastAsiaTheme="minorEastAsia" w:hAnsiTheme="minorHAnsi" w:cstheme="minorBidi"/>
          <w:b w:val="0"/>
          <w:smallCaps w:val="0"/>
          <w:noProof/>
          <w:sz w:val="22"/>
          <w:szCs w:val="22"/>
          <w:lang w:eastAsia="en-GB"/>
        </w:rPr>
        <w:tab/>
      </w:r>
      <w:r w:rsidRPr="008E7BB2">
        <w:rPr>
          <w:noProof/>
        </w:rPr>
        <w:t>Conventions</w:t>
      </w:r>
      <w:r w:rsidRPr="008E7BB2">
        <w:rPr>
          <w:noProof/>
        </w:rPr>
        <w:tab/>
      </w:r>
      <w:r w:rsidRPr="008E7BB2">
        <w:rPr>
          <w:noProof/>
        </w:rPr>
        <w:fldChar w:fldCharType="begin"/>
      </w:r>
      <w:r w:rsidRPr="008E7BB2">
        <w:rPr>
          <w:noProof/>
        </w:rPr>
        <w:instrText xml:space="preserve"> PAGEREF _Toc358713482 \h </w:instrText>
      </w:r>
      <w:r w:rsidRPr="008E7BB2">
        <w:rPr>
          <w:noProof/>
        </w:rPr>
      </w:r>
      <w:r w:rsidRPr="008E7BB2">
        <w:rPr>
          <w:noProof/>
        </w:rPr>
        <w:fldChar w:fldCharType="separate"/>
      </w:r>
      <w:r w:rsidRPr="008E7BB2">
        <w:rPr>
          <w:noProof/>
        </w:rPr>
        <w:t>10</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3.2</w:t>
      </w:r>
      <w:r w:rsidRPr="008E7BB2">
        <w:rPr>
          <w:rFonts w:asciiTheme="minorHAnsi" w:eastAsiaTheme="minorEastAsia" w:hAnsiTheme="minorHAnsi" w:cstheme="minorBidi"/>
          <w:b w:val="0"/>
          <w:smallCaps w:val="0"/>
          <w:noProof/>
          <w:sz w:val="22"/>
          <w:szCs w:val="22"/>
          <w:lang w:eastAsia="en-GB"/>
        </w:rPr>
        <w:tab/>
      </w:r>
      <w:r w:rsidRPr="008E7BB2">
        <w:rPr>
          <w:noProof/>
        </w:rPr>
        <w:t>Definitions</w:t>
      </w:r>
      <w:r w:rsidRPr="008E7BB2">
        <w:rPr>
          <w:noProof/>
        </w:rPr>
        <w:tab/>
      </w:r>
      <w:r w:rsidRPr="008E7BB2">
        <w:rPr>
          <w:noProof/>
        </w:rPr>
        <w:fldChar w:fldCharType="begin"/>
      </w:r>
      <w:r w:rsidRPr="008E7BB2">
        <w:rPr>
          <w:noProof/>
        </w:rPr>
        <w:instrText xml:space="preserve"> PAGEREF _Toc358713483 \h </w:instrText>
      </w:r>
      <w:r w:rsidRPr="008E7BB2">
        <w:rPr>
          <w:noProof/>
        </w:rPr>
      </w:r>
      <w:r w:rsidRPr="008E7BB2">
        <w:rPr>
          <w:noProof/>
        </w:rPr>
        <w:fldChar w:fldCharType="separate"/>
      </w:r>
      <w:r w:rsidRPr="008E7BB2">
        <w:rPr>
          <w:noProof/>
        </w:rPr>
        <w:t>10</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3.3</w:t>
      </w:r>
      <w:r w:rsidRPr="008E7BB2">
        <w:rPr>
          <w:rFonts w:asciiTheme="minorHAnsi" w:eastAsiaTheme="minorEastAsia" w:hAnsiTheme="minorHAnsi" w:cstheme="minorBidi"/>
          <w:b w:val="0"/>
          <w:smallCaps w:val="0"/>
          <w:noProof/>
          <w:sz w:val="22"/>
          <w:szCs w:val="22"/>
          <w:lang w:eastAsia="en-GB"/>
        </w:rPr>
        <w:tab/>
      </w:r>
      <w:r w:rsidRPr="008E7BB2">
        <w:rPr>
          <w:noProof/>
        </w:rPr>
        <w:t>Abbreviations</w:t>
      </w:r>
      <w:r w:rsidRPr="008E7BB2">
        <w:rPr>
          <w:noProof/>
        </w:rPr>
        <w:tab/>
      </w:r>
      <w:r w:rsidRPr="008E7BB2">
        <w:rPr>
          <w:noProof/>
        </w:rPr>
        <w:fldChar w:fldCharType="begin"/>
      </w:r>
      <w:r w:rsidRPr="008E7BB2">
        <w:rPr>
          <w:noProof/>
        </w:rPr>
        <w:instrText xml:space="preserve"> PAGEREF _Toc358713484 \h </w:instrText>
      </w:r>
      <w:r w:rsidRPr="008E7BB2">
        <w:rPr>
          <w:noProof/>
        </w:rPr>
      </w:r>
      <w:r w:rsidRPr="008E7BB2">
        <w:rPr>
          <w:noProof/>
        </w:rPr>
        <w:fldChar w:fldCharType="separate"/>
      </w:r>
      <w:r w:rsidRPr="008E7BB2">
        <w:rPr>
          <w:noProof/>
        </w:rPr>
        <w:t>10</w:t>
      </w:r>
      <w:r w:rsidRPr="008E7BB2">
        <w:rPr>
          <w:noProof/>
        </w:rPr>
        <w:fldChar w:fldCharType="end"/>
      </w:r>
    </w:p>
    <w:p w:rsidR="00E26607" w:rsidRPr="008E7BB2" w:rsidRDefault="00E26607">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noProof/>
        </w:rPr>
        <w:t>4.</w:t>
      </w:r>
      <w:r w:rsidRPr="008E7BB2">
        <w:rPr>
          <w:rFonts w:asciiTheme="minorHAnsi" w:eastAsiaTheme="minorEastAsia" w:hAnsiTheme="minorHAnsi" w:cstheme="minorBidi"/>
          <w:b w:val="0"/>
          <w:caps w:val="0"/>
          <w:noProof/>
          <w:sz w:val="22"/>
          <w:szCs w:val="22"/>
          <w:lang w:eastAsia="en-GB"/>
        </w:rPr>
        <w:tab/>
      </w:r>
      <w:r w:rsidRPr="008E7BB2">
        <w:rPr>
          <w:noProof/>
        </w:rPr>
        <w:t>Introduction</w:t>
      </w:r>
      <w:r w:rsidRPr="008E7BB2">
        <w:rPr>
          <w:noProof/>
        </w:rPr>
        <w:tab/>
      </w:r>
      <w:r w:rsidRPr="008E7BB2">
        <w:rPr>
          <w:noProof/>
        </w:rPr>
        <w:fldChar w:fldCharType="begin"/>
      </w:r>
      <w:r w:rsidRPr="008E7BB2">
        <w:rPr>
          <w:noProof/>
        </w:rPr>
        <w:instrText xml:space="preserve"> PAGEREF _Toc358713485 \h </w:instrText>
      </w:r>
      <w:r w:rsidRPr="008E7BB2">
        <w:rPr>
          <w:noProof/>
        </w:rPr>
      </w:r>
      <w:r w:rsidRPr="008E7BB2">
        <w:rPr>
          <w:noProof/>
        </w:rPr>
        <w:fldChar w:fldCharType="separate"/>
      </w:r>
      <w:r w:rsidRPr="008E7BB2">
        <w:rPr>
          <w:noProof/>
        </w:rPr>
        <w:t>11</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4.1</w:t>
      </w:r>
      <w:r w:rsidRPr="008E7BB2">
        <w:rPr>
          <w:rFonts w:asciiTheme="minorHAnsi" w:eastAsiaTheme="minorEastAsia" w:hAnsiTheme="minorHAnsi" w:cstheme="minorBidi"/>
          <w:b w:val="0"/>
          <w:smallCaps w:val="0"/>
          <w:noProof/>
          <w:sz w:val="22"/>
          <w:szCs w:val="22"/>
          <w:lang w:eastAsia="en-GB"/>
        </w:rPr>
        <w:tab/>
      </w:r>
      <w:r w:rsidRPr="008E7BB2">
        <w:rPr>
          <w:noProof/>
        </w:rPr>
        <w:t>Version 1.0</w:t>
      </w:r>
      <w:r w:rsidRPr="008E7BB2">
        <w:rPr>
          <w:noProof/>
        </w:rPr>
        <w:tab/>
      </w:r>
      <w:r w:rsidRPr="008E7BB2">
        <w:rPr>
          <w:noProof/>
        </w:rPr>
        <w:fldChar w:fldCharType="begin"/>
      </w:r>
      <w:r w:rsidRPr="008E7BB2">
        <w:rPr>
          <w:noProof/>
        </w:rPr>
        <w:instrText xml:space="preserve"> PAGEREF _Toc358713486 \h </w:instrText>
      </w:r>
      <w:r w:rsidRPr="008E7BB2">
        <w:rPr>
          <w:noProof/>
        </w:rPr>
      </w:r>
      <w:r w:rsidRPr="008E7BB2">
        <w:rPr>
          <w:noProof/>
        </w:rPr>
        <w:fldChar w:fldCharType="separate"/>
      </w:r>
      <w:r w:rsidRPr="008E7BB2">
        <w:rPr>
          <w:noProof/>
        </w:rPr>
        <w:t>11</w:t>
      </w:r>
      <w:r w:rsidRPr="008E7BB2">
        <w:rPr>
          <w:noProof/>
        </w:rPr>
        <w:fldChar w:fldCharType="end"/>
      </w:r>
    </w:p>
    <w:p w:rsidR="00E26607" w:rsidRPr="008E7BB2" w:rsidRDefault="00E26607">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rFonts w:eastAsia="Malgun Gothic"/>
          <w:noProof/>
          <w:lang w:eastAsia="ko-KR"/>
        </w:rPr>
        <w:t>5.</w:t>
      </w:r>
      <w:r w:rsidRPr="008E7BB2">
        <w:rPr>
          <w:rFonts w:asciiTheme="minorHAnsi" w:eastAsiaTheme="minorEastAsia" w:hAnsiTheme="minorHAnsi" w:cstheme="minorBidi"/>
          <w:b w:val="0"/>
          <w:caps w:val="0"/>
          <w:noProof/>
          <w:sz w:val="22"/>
          <w:szCs w:val="22"/>
          <w:lang w:eastAsia="en-GB"/>
        </w:rPr>
        <w:tab/>
      </w:r>
      <w:r w:rsidRPr="008E7BB2">
        <w:rPr>
          <w:noProof/>
          <w:lang w:eastAsia="zh-CN"/>
        </w:rPr>
        <w:t>Interfaces</w:t>
      </w:r>
      <w:r w:rsidRPr="008E7BB2">
        <w:rPr>
          <w:noProof/>
        </w:rPr>
        <w:tab/>
      </w:r>
      <w:r w:rsidRPr="008E7BB2">
        <w:rPr>
          <w:noProof/>
        </w:rPr>
        <w:fldChar w:fldCharType="begin"/>
      </w:r>
      <w:r w:rsidRPr="008E7BB2">
        <w:rPr>
          <w:noProof/>
        </w:rPr>
        <w:instrText xml:space="preserve"> PAGEREF _Toc358713487 \h </w:instrText>
      </w:r>
      <w:r w:rsidRPr="008E7BB2">
        <w:rPr>
          <w:noProof/>
        </w:rPr>
      </w:r>
      <w:r w:rsidRPr="008E7BB2">
        <w:rPr>
          <w:noProof/>
        </w:rPr>
        <w:fldChar w:fldCharType="separate"/>
      </w:r>
      <w:r w:rsidRPr="008E7BB2">
        <w:rPr>
          <w:noProof/>
        </w:rPr>
        <w:t>13</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5.1</w:t>
      </w:r>
      <w:r w:rsidRPr="008E7BB2">
        <w:rPr>
          <w:rFonts w:asciiTheme="minorHAnsi" w:eastAsiaTheme="minorEastAsia" w:hAnsiTheme="minorHAnsi" w:cstheme="minorBidi"/>
          <w:b w:val="0"/>
          <w:smallCaps w:val="0"/>
          <w:noProof/>
          <w:sz w:val="22"/>
          <w:szCs w:val="22"/>
          <w:lang w:eastAsia="en-GB"/>
        </w:rPr>
        <w:tab/>
      </w:r>
      <w:r w:rsidRPr="008E7BB2">
        <w:rPr>
          <w:noProof/>
        </w:rPr>
        <w:t>Bootstrap Interface</w:t>
      </w:r>
      <w:r w:rsidRPr="008E7BB2">
        <w:rPr>
          <w:noProof/>
        </w:rPr>
        <w:tab/>
      </w:r>
      <w:r w:rsidRPr="008E7BB2">
        <w:rPr>
          <w:noProof/>
        </w:rPr>
        <w:fldChar w:fldCharType="begin"/>
      </w:r>
      <w:r w:rsidRPr="008E7BB2">
        <w:rPr>
          <w:noProof/>
        </w:rPr>
        <w:instrText xml:space="preserve"> PAGEREF _Toc358713488 \h </w:instrText>
      </w:r>
      <w:r w:rsidRPr="008E7BB2">
        <w:rPr>
          <w:noProof/>
        </w:rPr>
      </w:r>
      <w:r w:rsidRPr="008E7BB2">
        <w:rPr>
          <w:noProof/>
        </w:rPr>
        <w:fldChar w:fldCharType="separate"/>
      </w:r>
      <w:r w:rsidRPr="008E7BB2">
        <w:rPr>
          <w:noProof/>
        </w:rPr>
        <w:t>14</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5.1.1</w:t>
      </w:r>
      <w:r w:rsidRPr="008E7BB2">
        <w:rPr>
          <w:rFonts w:asciiTheme="minorHAnsi" w:eastAsiaTheme="minorEastAsia" w:hAnsiTheme="minorHAnsi" w:cstheme="minorBidi"/>
          <w:noProof/>
          <w:sz w:val="22"/>
          <w:szCs w:val="22"/>
          <w:lang w:eastAsia="en-GB"/>
        </w:rPr>
        <w:tab/>
      </w:r>
      <w:r w:rsidRPr="008E7BB2">
        <w:rPr>
          <w:noProof/>
        </w:rPr>
        <w:t>Bootstrap Information</w:t>
      </w:r>
      <w:r w:rsidRPr="008E7BB2">
        <w:rPr>
          <w:noProof/>
        </w:rPr>
        <w:tab/>
      </w:r>
      <w:r w:rsidRPr="008E7BB2">
        <w:rPr>
          <w:noProof/>
        </w:rPr>
        <w:fldChar w:fldCharType="begin"/>
      </w:r>
      <w:r w:rsidRPr="008E7BB2">
        <w:rPr>
          <w:noProof/>
        </w:rPr>
        <w:instrText xml:space="preserve"> PAGEREF _Toc358713489 \h </w:instrText>
      </w:r>
      <w:r w:rsidRPr="008E7BB2">
        <w:rPr>
          <w:noProof/>
        </w:rPr>
      </w:r>
      <w:r w:rsidRPr="008E7BB2">
        <w:rPr>
          <w:noProof/>
        </w:rPr>
        <w:fldChar w:fldCharType="separate"/>
      </w:r>
      <w:r w:rsidRPr="008E7BB2">
        <w:rPr>
          <w:noProof/>
        </w:rPr>
        <w:t>15</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5.1.2</w:t>
      </w:r>
      <w:r w:rsidRPr="008E7BB2">
        <w:rPr>
          <w:rFonts w:asciiTheme="minorHAnsi" w:eastAsiaTheme="minorEastAsia" w:hAnsiTheme="minorHAnsi" w:cstheme="minorBidi"/>
          <w:noProof/>
          <w:sz w:val="22"/>
          <w:szCs w:val="22"/>
          <w:lang w:eastAsia="en-GB"/>
        </w:rPr>
        <w:tab/>
      </w:r>
      <w:r w:rsidRPr="008E7BB2">
        <w:rPr>
          <w:noProof/>
        </w:rPr>
        <w:t>Bootstrap Modes</w:t>
      </w:r>
      <w:r w:rsidRPr="008E7BB2">
        <w:rPr>
          <w:noProof/>
        </w:rPr>
        <w:tab/>
      </w:r>
      <w:r w:rsidRPr="008E7BB2">
        <w:rPr>
          <w:noProof/>
        </w:rPr>
        <w:fldChar w:fldCharType="begin"/>
      </w:r>
      <w:r w:rsidRPr="008E7BB2">
        <w:rPr>
          <w:noProof/>
        </w:rPr>
        <w:instrText xml:space="preserve"> PAGEREF _Toc358713490 \h </w:instrText>
      </w:r>
      <w:r w:rsidRPr="008E7BB2">
        <w:rPr>
          <w:noProof/>
        </w:rPr>
      </w:r>
      <w:r w:rsidRPr="008E7BB2">
        <w:rPr>
          <w:noProof/>
        </w:rPr>
        <w:fldChar w:fldCharType="separate"/>
      </w:r>
      <w:r w:rsidRPr="008E7BB2">
        <w:rPr>
          <w:noProof/>
        </w:rPr>
        <w:t>15</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5.1.3</w:t>
      </w:r>
      <w:r w:rsidRPr="008E7BB2">
        <w:rPr>
          <w:rFonts w:asciiTheme="minorHAnsi" w:eastAsiaTheme="minorEastAsia" w:hAnsiTheme="minorHAnsi" w:cstheme="minorBidi"/>
          <w:noProof/>
          <w:sz w:val="22"/>
          <w:szCs w:val="22"/>
          <w:lang w:eastAsia="en-GB"/>
        </w:rPr>
        <w:tab/>
      </w:r>
      <w:r w:rsidRPr="008E7BB2">
        <w:rPr>
          <w:noProof/>
        </w:rPr>
        <w:t>Bootstrap Sequence</w:t>
      </w:r>
      <w:r w:rsidRPr="008E7BB2">
        <w:rPr>
          <w:noProof/>
        </w:rPr>
        <w:tab/>
      </w:r>
      <w:r w:rsidRPr="008E7BB2">
        <w:rPr>
          <w:noProof/>
        </w:rPr>
        <w:fldChar w:fldCharType="begin"/>
      </w:r>
      <w:r w:rsidRPr="008E7BB2">
        <w:rPr>
          <w:noProof/>
        </w:rPr>
        <w:instrText xml:space="preserve"> PAGEREF _Toc358713491 \h </w:instrText>
      </w:r>
      <w:r w:rsidRPr="008E7BB2">
        <w:rPr>
          <w:noProof/>
        </w:rPr>
      </w:r>
      <w:r w:rsidRPr="008E7BB2">
        <w:rPr>
          <w:noProof/>
        </w:rPr>
        <w:fldChar w:fldCharType="separate"/>
      </w:r>
      <w:r w:rsidRPr="008E7BB2">
        <w:rPr>
          <w:noProof/>
        </w:rPr>
        <w:t>17</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5.1.4</w:t>
      </w:r>
      <w:r w:rsidRPr="008E7BB2">
        <w:rPr>
          <w:rFonts w:asciiTheme="minorHAnsi" w:eastAsiaTheme="minorEastAsia" w:hAnsiTheme="minorHAnsi" w:cstheme="minorBidi"/>
          <w:noProof/>
          <w:sz w:val="22"/>
          <w:szCs w:val="22"/>
          <w:lang w:eastAsia="en-GB"/>
        </w:rPr>
        <w:tab/>
      </w:r>
      <w:r w:rsidRPr="008E7BB2">
        <w:rPr>
          <w:noProof/>
        </w:rPr>
        <w:t>Bootstrap Security</w:t>
      </w:r>
      <w:r w:rsidRPr="008E7BB2">
        <w:rPr>
          <w:noProof/>
        </w:rPr>
        <w:tab/>
      </w:r>
      <w:r w:rsidRPr="008E7BB2">
        <w:rPr>
          <w:noProof/>
        </w:rPr>
        <w:fldChar w:fldCharType="begin"/>
      </w:r>
      <w:r w:rsidRPr="008E7BB2">
        <w:rPr>
          <w:noProof/>
        </w:rPr>
        <w:instrText xml:space="preserve"> PAGEREF _Toc358713492 \h </w:instrText>
      </w:r>
      <w:r w:rsidRPr="008E7BB2">
        <w:rPr>
          <w:noProof/>
        </w:rPr>
      </w:r>
      <w:r w:rsidRPr="008E7BB2">
        <w:rPr>
          <w:noProof/>
        </w:rPr>
        <w:fldChar w:fldCharType="separate"/>
      </w:r>
      <w:r w:rsidRPr="008E7BB2">
        <w:rPr>
          <w:noProof/>
        </w:rPr>
        <w:t>18</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lang w:eastAsia="ko-KR"/>
        </w:rPr>
        <w:t>5.2</w:t>
      </w:r>
      <w:r w:rsidRPr="008E7BB2">
        <w:rPr>
          <w:rFonts w:asciiTheme="minorHAnsi" w:eastAsiaTheme="minorEastAsia" w:hAnsiTheme="minorHAnsi" w:cstheme="minorBidi"/>
          <w:b w:val="0"/>
          <w:smallCaps w:val="0"/>
          <w:noProof/>
          <w:sz w:val="22"/>
          <w:szCs w:val="22"/>
          <w:lang w:eastAsia="en-GB"/>
        </w:rPr>
        <w:tab/>
      </w:r>
      <w:r w:rsidRPr="008E7BB2">
        <w:rPr>
          <w:noProof/>
          <w:lang w:eastAsia="ko-KR"/>
        </w:rPr>
        <w:t>Device Discovery &amp; Registration Interface</w:t>
      </w:r>
      <w:r w:rsidRPr="008E7BB2">
        <w:rPr>
          <w:noProof/>
        </w:rPr>
        <w:tab/>
      </w:r>
      <w:r w:rsidRPr="008E7BB2">
        <w:rPr>
          <w:noProof/>
        </w:rPr>
        <w:fldChar w:fldCharType="begin"/>
      </w:r>
      <w:r w:rsidRPr="008E7BB2">
        <w:rPr>
          <w:noProof/>
        </w:rPr>
        <w:instrText xml:space="preserve"> PAGEREF _Toc358713493 \h </w:instrText>
      </w:r>
      <w:r w:rsidRPr="008E7BB2">
        <w:rPr>
          <w:noProof/>
        </w:rPr>
      </w:r>
      <w:r w:rsidRPr="008E7BB2">
        <w:rPr>
          <w:noProof/>
        </w:rPr>
        <w:fldChar w:fldCharType="separate"/>
      </w:r>
      <w:r w:rsidRPr="008E7BB2">
        <w:rPr>
          <w:noProof/>
        </w:rPr>
        <w:t>19</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5.2.1</w:t>
      </w:r>
      <w:r w:rsidRPr="008E7BB2">
        <w:rPr>
          <w:rFonts w:asciiTheme="minorHAnsi" w:eastAsiaTheme="minorEastAsia" w:hAnsiTheme="minorHAnsi" w:cstheme="minorBidi"/>
          <w:noProof/>
          <w:sz w:val="22"/>
          <w:szCs w:val="22"/>
          <w:lang w:eastAsia="en-GB"/>
        </w:rPr>
        <w:tab/>
      </w:r>
      <w:r w:rsidRPr="008E7BB2">
        <w:rPr>
          <w:noProof/>
        </w:rPr>
        <w:t>Registration</w:t>
      </w:r>
      <w:r w:rsidRPr="008E7BB2">
        <w:rPr>
          <w:noProof/>
        </w:rPr>
        <w:tab/>
      </w:r>
      <w:r w:rsidRPr="008E7BB2">
        <w:rPr>
          <w:noProof/>
        </w:rPr>
        <w:fldChar w:fldCharType="begin"/>
      </w:r>
      <w:r w:rsidRPr="008E7BB2">
        <w:rPr>
          <w:noProof/>
        </w:rPr>
        <w:instrText xml:space="preserve"> PAGEREF _Toc358713494 \h </w:instrText>
      </w:r>
      <w:r w:rsidRPr="008E7BB2">
        <w:rPr>
          <w:noProof/>
        </w:rPr>
      </w:r>
      <w:r w:rsidRPr="008E7BB2">
        <w:rPr>
          <w:noProof/>
        </w:rPr>
        <w:fldChar w:fldCharType="separate"/>
      </w:r>
      <w:r w:rsidRPr="008E7BB2">
        <w:rPr>
          <w:noProof/>
        </w:rPr>
        <w:t>20</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5.2.2</w:t>
      </w:r>
      <w:r w:rsidRPr="008E7BB2">
        <w:rPr>
          <w:rFonts w:asciiTheme="minorHAnsi" w:eastAsiaTheme="minorEastAsia" w:hAnsiTheme="minorHAnsi" w:cstheme="minorBidi"/>
          <w:noProof/>
          <w:sz w:val="22"/>
          <w:szCs w:val="22"/>
          <w:lang w:eastAsia="en-GB"/>
        </w:rPr>
        <w:tab/>
      </w:r>
      <w:r w:rsidRPr="008E7BB2">
        <w:rPr>
          <w:noProof/>
        </w:rPr>
        <w:t>Update</w:t>
      </w:r>
      <w:r w:rsidRPr="008E7BB2">
        <w:rPr>
          <w:noProof/>
        </w:rPr>
        <w:tab/>
      </w:r>
      <w:r w:rsidRPr="008E7BB2">
        <w:rPr>
          <w:noProof/>
        </w:rPr>
        <w:fldChar w:fldCharType="begin"/>
      </w:r>
      <w:r w:rsidRPr="008E7BB2">
        <w:rPr>
          <w:noProof/>
        </w:rPr>
        <w:instrText xml:space="preserve"> PAGEREF _Toc358713495 \h </w:instrText>
      </w:r>
      <w:r w:rsidRPr="008E7BB2">
        <w:rPr>
          <w:noProof/>
        </w:rPr>
      </w:r>
      <w:r w:rsidRPr="008E7BB2">
        <w:rPr>
          <w:noProof/>
        </w:rPr>
        <w:fldChar w:fldCharType="separate"/>
      </w:r>
      <w:r w:rsidRPr="008E7BB2">
        <w:rPr>
          <w:noProof/>
        </w:rPr>
        <w:t>22</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5.2.3</w:t>
      </w:r>
      <w:r w:rsidRPr="008E7BB2">
        <w:rPr>
          <w:rFonts w:asciiTheme="minorHAnsi" w:eastAsiaTheme="minorEastAsia" w:hAnsiTheme="minorHAnsi" w:cstheme="minorBidi"/>
          <w:noProof/>
          <w:sz w:val="22"/>
          <w:szCs w:val="22"/>
          <w:lang w:eastAsia="en-GB"/>
        </w:rPr>
        <w:tab/>
      </w:r>
      <w:r w:rsidRPr="008E7BB2">
        <w:rPr>
          <w:noProof/>
        </w:rPr>
        <w:t>De-registration</w:t>
      </w:r>
      <w:r w:rsidRPr="008E7BB2">
        <w:rPr>
          <w:noProof/>
        </w:rPr>
        <w:tab/>
      </w:r>
      <w:r w:rsidRPr="008E7BB2">
        <w:rPr>
          <w:noProof/>
        </w:rPr>
        <w:fldChar w:fldCharType="begin"/>
      </w:r>
      <w:r w:rsidRPr="008E7BB2">
        <w:rPr>
          <w:noProof/>
        </w:rPr>
        <w:instrText xml:space="preserve"> PAGEREF _Toc358713496 \h </w:instrText>
      </w:r>
      <w:r w:rsidRPr="008E7BB2">
        <w:rPr>
          <w:noProof/>
        </w:rPr>
      </w:r>
      <w:r w:rsidRPr="008E7BB2">
        <w:rPr>
          <w:noProof/>
        </w:rPr>
        <w:fldChar w:fldCharType="separate"/>
      </w:r>
      <w:r w:rsidRPr="008E7BB2">
        <w:rPr>
          <w:noProof/>
        </w:rPr>
        <w:t>22</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5.3</w:t>
      </w:r>
      <w:r w:rsidRPr="008E7BB2">
        <w:rPr>
          <w:rFonts w:asciiTheme="minorHAnsi" w:eastAsiaTheme="minorEastAsia" w:hAnsiTheme="minorHAnsi" w:cstheme="minorBidi"/>
          <w:b w:val="0"/>
          <w:smallCaps w:val="0"/>
          <w:noProof/>
          <w:sz w:val="22"/>
          <w:szCs w:val="22"/>
          <w:lang w:eastAsia="en-GB"/>
        </w:rPr>
        <w:tab/>
      </w:r>
      <w:r w:rsidRPr="008E7BB2">
        <w:rPr>
          <w:rFonts w:eastAsia="Malgun Gothic"/>
          <w:noProof/>
          <w:lang w:eastAsia="ko-KR"/>
        </w:rPr>
        <w:t xml:space="preserve">Device </w:t>
      </w:r>
      <w:r w:rsidRPr="008E7BB2">
        <w:rPr>
          <w:noProof/>
        </w:rPr>
        <w:t xml:space="preserve">Management &amp; Service </w:t>
      </w:r>
      <w:r w:rsidRPr="008E7BB2">
        <w:rPr>
          <w:rFonts w:eastAsia="Malgun Gothic"/>
          <w:noProof/>
          <w:lang w:eastAsia="ko-KR"/>
        </w:rPr>
        <w:t xml:space="preserve">Enablement </w:t>
      </w:r>
      <w:r w:rsidRPr="008E7BB2">
        <w:rPr>
          <w:noProof/>
        </w:rPr>
        <w:t>Interface</w:t>
      </w:r>
      <w:r w:rsidRPr="008E7BB2">
        <w:rPr>
          <w:noProof/>
        </w:rPr>
        <w:tab/>
      </w:r>
      <w:r w:rsidRPr="008E7BB2">
        <w:rPr>
          <w:noProof/>
        </w:rPr>
        <w:fldChar w:fldCharType="begin"/>
      </w:r>
      <w:r w:rsidRPr="008E7BB2">
        <w:rPr>
          <w:noProof/>
        </w:rPr>
        <w:instrText xml:space="preserve"> PAGEREF _Toc358713497 \h </w:instrText>
      </w:r>
      <w:r w:rsidRPr="008E7BB2">
        <w:rPr>
          <w:noProof/>
        </w:rPr>
      </w:r>
      <w:r w:rsidRPr="008E7BB2">
        <w:rPr>
          <w:noProof/>
        </w:rPr>
        <w:fldChar w:fldCharType="separate"/>
      </w:r>
      <w:r w:rsidRPr="008E7BB2">
        <w:rPr>
          <w:noProof/>
        </w:rPr>
        <w:t>22</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5.3.1</w:t>
      </w:r>
      <w:r w:rsidRPr="008E7BB2">
        <w:rPr>
          <w:rFonts w:asciiTheme="minorHAnsi" w:eastAsiaTheme="minorEastAsia" w:hAnsiTheme="minorHAnsi" w:cstheme="minorBidi"/>
          <w:noProof/>
          <w:sz w:val="22"/>
          <w:szCs w:val="22"/>
          <w:lang w:eastAsia="en-GB"/>
        </w:rPr>
        <w:tab/>
      </w:r>
      <w:r w:rsidRPr="008E7BB2">
        <w:rPr>
          <w:noProof/>
        </w:rPr>
        <w:t>Read</w:t>
      </w:r>
      <w:r w:rsidRPr="008E7BB2">
        <w:rPr>
          <w:noProof/>
        </w:rPr>
        <w:tab/>
      </w:r>
      <w:r w:rsidRPr="008E7BB2">
        <w:rPr>
          <w:noProof/>
        </w:rPr>
        <w:fldChar w:fldCharType="begin"/>
      </w:r>
      <w:r w:rsidRPr="008E7BB2">
        <w:rPr>
          <w:noProof/>
        </w:rPr>
        <w:instrText xml:space="preserve"> PAGEREF _Toc358713498 \h </w:instrText>
      </w:r>
      <w:r w:rsidRPr="008E7BB2">
        <w:rPr>
          <w:noProof/>
        </w:rPr>
      </w:r>
      <w:r w:rsidRPr="008E7BB2">
        <w:rPr>
          <w:noProof/>
        </w:rPr>
        <w:fldChar w:fldCharType="separate"/>
      </w:r>
      <w:r w:rsidRPr="008E7BB2">
        <w:rPr>
          <w:noProof/>
        </w:rPr>
        <w:t>24</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5.3.2</w:t>
      </w:r>
      <w:r w:rsidRPr="008E7BB2">
        <w:rPr>
          <w:rFonts w:asciiTheme="minorHAnsi" w:eastAsiaTheme="minorEastAsia" w:hAnsiTheme="minorHAnsi" w:cstheme="minorBidi"/>
          <w:noProof/>
          <w:sz w:val="22"/>
          <w:szCs w:val="22"/>
          <w:lang w:eastAsia="en-GB"/>
        </w:rPr>
        <w:tab/>
      </w:r>
      <w:r w:rsidRPr="008E7BB2">
        <w:rPr>
          <w:noProof/>
        </w:rPr>
        <w:t>Discover</w:t>
      </w:r>
      <w:r w:rsidRPr="008E7BB2">
        <w:rPr>
          <w:rFonts w:eastAsiaTheme="minorEastAsia"/>
          <w:noProof/>
          <w:lang w:val="fi-FI"/>
        </w:rPr>
        <w:t xml:space="preserve"> Resources</w:t>
      </w:r>
      <w:r w:rsidRPr="008E7BB2">
        <w:rPr>
          <w:noProof/>
        </w:rPr>
        <w:tab/>
      </w:r>
      <w:r w:rsidRPr="008E7BB2">
        <w:rPr>
          <w:noProof/>
        </w:rPr>
        <w:fldChar w:fldCharType="begin"/>
      </w:r>
      <w:r w:rsidRPr="008E7BB2">
        <w:rPr>
          <w:noProof/>
        </w:rPr>
        <w:instrText xml:space="preserve"> PAGEREF _Toc358713499 \h </w:instrText>
      </w:r>
      <w:r w:rsidRPr="008E7BB2">
        <w:rPr>
          <w:noProof/>
        </w:rPr>
      </w:r>
      <w:r w:rsidRPr="008E7BB2">
        <w:rPr>
          <w:noProof/>
        </w:rPr>
        <w:fldChar w:fldCharType="separate"/>
      </w:r>
      <w:r w:rsidRPr="008E7BB2">
        <w:rPr>
          <w:noProof/>
        </w:rPr>
        <w:t>24</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5.3.3</w:t>
      </w:r>
      <w:r w:rsidRPr="008E7BB2">
        <w:rPr>
          <w:rFonts w:asciiTheme="minorHAnsi" w:eastAsiaTheme="minorEastAsia" w:hAnsiTheme="minorHAnsi" w:cstheme="minorBidi"/>
          <w:noProof/>
          <w:sz w:val="22"/>
          <w:szCs w:val="22"/>
          <w:lang w:eastAsia="en-GB"/>
        </w:rPr>
        <w:tab/>
      </w:r>
      <w:r w:rsidRPr="008E7BB2">
        <w:rPr>
          <w:noProof/>
        </w:rPr>
        <w:t>Write</w:t>
      </w:r>
      <w:r w:rsidRPr="008E7BB2">
        <w:rPr>
          <w:noProof/>
        </w:rPr>
        <w:tab/>
      </w:r>
      <w:r w:rsidRPr="008E7BB2">
        <w:rPr>
          <w:noProof/>
        </w:rPr>
        <w:fldChar w:fldCharType="begin"/>
      </w:r>
      <w:r w:rsidRPr="008E7BB2">
        <w:rPr>
          <w:noProof/>
        </w:rPr>
        <w:instrText xml:space="preserve"> PAGEREF _Toc358713500 \h </w:instrText>
      </w:r>
      <w:r w:rsidRPr="008E7BB2">
        <w:rPr>
          <w:noProof/>
        </w:rPr>
      </w:r>
      <w:r w:rsidRPr="008E7BB2">
        <w:rPr>
          <w:noProof/>
        </w:rPr>
        <w:fldChar w:fldCharType="separate"/>
      </w:r>
      <w:r w:rsidRPr="008E7BB2">
        <w:rPr>
          <w:noProof/>
        </w:rPr>
        <w:t>25</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5.3.4</w:t>
      </w:r>
      <w:r w:rsidRPr="008E7BB2">
        <w:rPr>
          <w:rFonts w:asciiTheme="minorHAnsi" w:eastAsiaTheme="minorEastAsia" w:hAnsiTheme="minorHAnsi" w:cstheme="minorBidi"/>
          <w:noProof/>
          <w:sz w:val="22"/>
          <w:szCs w:val="22"/>
          <w:lang w:eastAsia="en-GB"/>
        </w:rPr>
        <w:tab/>
      </w:r>
      <w:r w:rsidRPr="008E7BB2">
        <w:rPr>
          <w:noProof/>
        </w:rPr>
        <w:t>Write Attributes</w:t>
      </w:r>
      <w:r w:rsidRPr="008E7BB2">
        <w:rPr>
          <w:noProof/>
        </w:rPr>
        <w:tab/>
      </w:r>
      <w:r w:rsidRPr="008E7BB2">
        <w:rPr>
          <w:noProof/>
        </w:rPr>
        <w:fldChar w:fldCharType="begin"/>
      </w:r>
      <w:r w:rsidRPr="008E7BB2">
        <w:rPr>
          <w:noProof/>
        </w:rPr>
        <w:instrText xml:space="preserve"> PAGEREF _Toc358713501 \h </w:instrText>
      </w:r>
      <w:r w:rsidRPr="008E7BB2">
        <w:rPr>
          <w:noProof/>
        </w:rPr>
      </w:r>
      <w:r w:rsidRPr="008E7BB2">
        <w:rPr>
          <w:noProof/>
        </w:rPr>
        <w:fldChar w:fldCharType="separate"/>
      </w:r>
      <w:r w:rsidRPr="008E7BB2">
        <w:rPr>
          <w:noProof/>
        </w:rPr>
        <w:t>25</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5.3.5</w:t>
      </w:r>
      <w:r w:rsidRPr="008E7BB2">
        <w:rPr>
          <w:rFonts w:asciiTheme="minorHAnsi" w:eastAsiaTheme="minorEastAsia" w:hAnsiTheme="minorHAnsi" w:cstheme="minorBidi"/>
          <w:noProof/>
          <w:sz w:val="22"/>
          <w:szCs w:val="22"/>
          <w:lang w:eastAsia="en-GB"/>
        </w:rPr>
        <w:tab/>
      </w:r>
      <w:r w:rsidRPr="008E7BB2">
        <w:rPr>
          <w:noProof/>
        </w:rPr>
        <w:t>Execute</w:t>
      </w:r>
      <w:r w:rsidRPr="008E7BB2">
        <w:rPr>
          <w:noProof/>
        </w:rPr>
        <w:tab/>
      </w:r>
      <w:r w:rsidRPr="008E7BB2">
        <w:rPr>
          <w:noProof/>
        </w:rPr>
        <w:fldChar w:fldCharType="begin"/>
      </w:r>
      <w:r w:rsidRPr="008E7BB2">
        <w:rPr>
          <w:noProof/>
        </w:rPr>
        <w:instrText xml:space="preserve"> PAGEREF _Toc358713502 \h </w:instrText>
      </w:r>
      <w:r w:rsidRPr="008E7BB2">
        <w:rPr>
          <w:noProof/>
        </w:rPr>
      </w:r>
      <w:r w:rsidRPr="008E7BB2">
        <w:rPr>
          <w:noProof/>
        </w:rPr>
        <w:fldChar w:fldCharType="separate"/>
      </w:r>
      <w:r w:rsidRPr="008E7BB2">
        <w:rPr>
          <w:noProof/>
        </w:rPr>
        <w:t>26</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5.3.6</w:t>
      </w:r>
      <w:r w:rsidRPr="008E7BB2">
        <w:rPr>
          <w:rFonts w:asciiTheme="minorHAnsi" w:eastAsiaTheme="minorEastAsia" w:hAnsiTheme="minorHAnsi" w:cstheme="minorBidi"/>
          <w:noProof/>
          <w:sz w:val="22"/>
          <w:szCs w:val="22"/>
          <w:lang w:eastAsia="en-GB"/>
        </w:rPr>
        <w:tab/>
      </w:r>
      <w:r w:rsidRPr="008E7BB2">
        <w:rPr>
          <w:noProof/>
        </w:rPr>
        <w:t>Create</w:t>
      </w:r>
      <w:r w:rsidRPr="008E7BB2">
        <w:rPr>
          <w:noProof/>
        </w:rPr>
        <w:tab/>
      </w:r>
      <w:r w:rsidRPr="008E7BB2">
        <w:rPr>
          <w:noProof/>
        </w:rPr>
        <w:fldChar w:fldCharType="begin"/>
      </w:r>
      <w:r w:rsidRPr="008E7BB2">
        <w:rPr>
          <w:noProof/>
        </w:rPr>
        <w:instrText xml:space="preserve"> PAGEREF _Toc358713503 \h </w:instrText>
      </w:r>
      <w:r w:rsidRPr="008E7BB2">
        <w:rPr>
          <w:noProof/>
        </w:rPr>
      </w:r>
      <w:r w:rsidRPr="008E7BB2">
        <w:rPr>
          <w:noProof/>
        </w:rPr>
        <w:fldChar w:fldCharType="separate"/>
      </w:r>
      <w:r w:rsidRPr="008E7BB2">
        <w:rPr>
          <w:noProof/>
        </w:rPr>
        <w:t>26</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5.3.7</w:t>
      </w:r>
      <w:r w:rsidRPr="008E7BB2">
        <w:rPr>
          <w:rFonts w:asciiTheme="minorHAnsi" w:eastAsiaTheme="minorEastAsia" w:hAnsiTheme="minorHAnsi" w:cstheme="minorBidi"/>
          <w:noProof/>
          <w:sz w:val="22"/>
          <w:szCs w:val="22"/>
          <w:lang w:eastAsia="en-GB"/>
        </w:rPr>
        <w:tab/>
      </w:r>
      <w:r w:rsidRPr="008E7BB2">
        <w:rPr>
          <w:noProof/>
        </w:rPr>
        <w:t>Delete</w:t>
      </w:r>
      <w:r w:rsidRPr="008E7BB2">
        <w:rPr>
          <w:noProof/>
        </w:rPr>
        <w:tab/>
      </w:r>
      <w:r w:rsidRPr="008E7BB2">
        <w:rPr>
          <w:noProof/>
        </w:rPr>
        <w:fldChar w:fldCharType="begin"/>
      </w:r>
      <w:r w:rsidRPr="008E7BB2">
        <w:rPr>
          <w:noProof/>
        </w:rPr>
        <w:instrText xml:space="preserve"> PAGEREF _Toc358713504 \h </w:instrText>
      </w:r>
      <w:r w:rsidRPr="008E7BB2">
        <w:rPr>
          <w:noProof/>
        </w:rPr>
      </w:r>
      <w:r w:rsidRPr="008E7BB2">
        <w:rPr>
          <w:noProof/>
        </w:rPr>
        <w:fldChar w:fldCharType="separate"/>
      </w:r>
      <w:r w:rsidRPr="008E7BB2">
        <w:rPr>
          <w:noProof/>
        </w:rPr>
        <w:t>27</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5.4</w:t>
      </w:r>
      <w:r w:rsidRPr="008E7BB2">
        <w:rPr>
          <w:rFonts w:asciiTheme="minorHAnsi" w:eastAsiaTheme="minorEastAsia" w:hAnsiTheme="minorHAnsi" w:cstheme="minorBidi"/>
          <w:b w:val="0"/>
          <w:smallCaps w:val="0"/>
          <w:noProof/>
          <w:sz w:val="22"/>
          <w:szCs w:val="22"/>
          <w:lang w:eastAsia="en-GB"/>
        </w:rPr>
        <w:tab/>
      </w:r>
      <w:r w:rsidRPr="008E7BB2">
        <w:rPr>
          <w:noProof/>
        </w:rPr>
        <w:t>Information Reporting Interface</w:t>
      </w:r>
      <w:r w:rsidRPr="008E7BB2">
        <w:rPr>
          <w:noProof/>
        </w:rPr>
        <w:tab/>
      </w:r>
      <w:r w:rsidRPr="008E7BB2">
        <w:rPr>
          <w:noProof/>
        </w:rPr>
        <w:fldChar w:fldCharType="begin"/>
      </w:r>
      <w:r w:rsidRPr="008E7BB2">
        <w:rPr>
          <w:noProof/>
        </w:rPr>
        <w:instrText xml:space="preserve"> PAGEREF _Toc358713505 \h </w:instrText>
      </w:r>
      <w:r w:rsidRPr="008E7BB2">
        <w:rPr>
          <w:noProof/>
        </w:rPr>
      </w:r>
      <w:r w:rsidRPr="008E7BB2">
        <w:rPr>
          <w:noProof/>
        </w:rPr>
        <w:fldChar w:fldCharType="separate"/>
      </w:r>
      <w:r w:rsidRPr="008E7BB2">
        <w:rPr>
          <w:noProof/>
        </w:rPr>
        <w:t>27</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5.4.1</w:t>
      </w:r>
      <w:r w:rsidRPr="008E7BB2">
        <w:rPr>
          <w:rFonts w:asciiTheme="minorHAnsi" w:eastAsiaTheme="minorEastAsia" w:hAnsiTheme="minorHAnsi" w:cstheme="minorBidi"/>
          <w:noProof/>
          <w:sz w:val="22"/>
          <w:szCs w:val="22"/>
          <w:lang w:eastAsia="en-GB"/>
        </w:rPr>
        <w:tab/>
      </w:r>
      <w:r w:rsidRPr="008E7BB2">
        <w:rPr>
          <w:noProof/>
        </w:rPr>
        <w:t>Observe</w:t>
      </w:r>
      <w:r w:rsidRPr="008E7BB2">
        <w:rPr>
          <w:noProof/>
        </w:rPr>
        <w:tab/>
      </w:r>
      <w:r w:rsidRPr="008E7BB2">
        <w:rPr>
          <w:noProof/>
        </w:rPr>
        <w:fldChar w:fldCharType="begin"/>
      </w:r>
      <w:r w:rsidRPr="008E7BB2">
        <w:rPr>
          <w:noProof/>
        </w:rPr>
        <w:instrText xml:space="preserve"> PAGEREF _Toc358713506 \h </w:instrText>
      </w:r>
      <w:r w:rsidRPr="008E7BB2">
        <w:rPr>
          <w:noProof/>
        </w:rPr>
      </w:r>
      <w:r w:rsidRPr="008E7BB2">
        <w:rPr>
          <w:noProof/>
        </w:rPr>
        <w:fldChar w:fldCharType="separate"/>
      </w:r>
      <w:r w:rsidRPr="008E7BB2">
        <w:rPr>
          <w:noProof/>
        </w:rPr>
        <w:t>28</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5.4.2</w:t>
      </w:r>
      <w:r w:rsidRPr="008E7BB2">
        <w:rPr>
          <w:rFonts w:asciiTheme="minorHAnsi" w:eastAsiaTheme="minorEastAsia" w:hAnsiTheme="minorHAnsi" w:cstheme="minorBidi"/>
          <w:noProof/>
          <w:sz w:val="22"/>
          <w:szCs w:val="22"/>
          <w:lang w:eastAsia="en-GB"/>
        </w:rPr>
        <w:tab/>
      </w:r>
      <w:r w:rsidRPr="008E7BB2">
        <w:rPr>
          <w:noProof/>
        </w:rPr>
        <w:t>Notify</w:t>
      </w:r>
      <w:r w:rsidRPr="008E7BB2">
        <w:rPr>
          <w:noProof/>
        </w:rPr>
        <w:tab/>
      </w:r>
      <w:r w:rsidRPr="008E7BB2">
        <w:rPr>
          <w:noProof/>
        </w:rPr>
        <w:fldChar w:fldCharType="begin"/>
      </w:r>
      <w:r w:rsidRPr="008E7BB2">
        <w:rPr>
          <w:noProof/>
        </w:rPr>
        <w:instrText xml:space="preserve"> PAGEREF _Toc358713507 \h </w:instrText>
      </w:r>
      <w:r w:rsidRPr="008E7BB2">
        <w:rPr>
          <w:noProof/>
        </w:rPr>
      </w:r>
      <w:r w:rsidRPr="008E7BB2">
        <w:rPr>
          <w:noProof/>
        </w:rPr>
        <w:fldChar w:fldCharType="separate"/>
      </w:r>
      <w:r w:rsidRPr="008E7BB2">
        <w:rPr>
          <w:noProof/>
        </w:rPr>
        <w:t>28</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5.4.3</w:t>
      </w:r>
      <w:r w:rsidRPr="008E7BB2">
        <w:rPr>
          <w:rFonts w:asciiTheme="minorHAnsi" w:eastAsiaTheme="minorEastAsia" w:hAnsiTheme="minorHAnsi" w:cstheme="minorBidi"/>
          <w:noProof/>
          <w:sz w:val="22"/>
          <w:szCs w:val="22"/>
          <w:lang w:eastAsia="en-GB"/>
        </w:rPr>
        <w:tab/>
      </w:r>
      <w:r w:rsidRPr="008E7BB2">
        <w:rPr>
          <w:noProof/>
        </w:rPr>
        <w:t>Cancel Observation</w:t>
      </w:r>
      <w:r w:rsidRPr="008E7BB2">
        <w:rPr>
          <w:noProof/>
        </w:rPr>
        <w:tab/>
      </w:r>
      <w:r w:rsidRPr="008E7BB2">
        <w:rPr>
          <w:noProof/>
        </w:rPr>
        <w:fldChar w:fldCharType="begin"/>
      </w:r>
      <w:r w:rsidRPr="008E7BB2">
        <w:rPr>
          <w:noProof/>
        </w:rPr>
        <w:instrText xml:space="preserve"> PAGEREF _Toc358713508 \h </w:instrText>
      </w:r>
      <w:r w:rsidRPr="008E7BB2">
        <w:rPr>
          <w:noProof/>
        </w:rPr>
      </w:r>
      <w:r w:rsidRPr="008E7BB2">
        <w:rPr>
          <w:noProof/>
        </w:rPr>
        <w:fldChar w:fldCharType="separate"/>
      </w:r>
      <w:r w:rsidRPr="008E7BB2">
        <w:rPr>
          <w:noProof/>
        </w:rPr>
        <w:t>30</w:t>
      </w:r>
      <w:r w:rsidRPr="008E7BB2">
        <w:rPr>
          <w:noProof/>
        </w:rPr>
        <w:fldChar w:fldCharType="end"/>
      </w:r>
    </w:p>
    <w:p w:rsidR="00E26607" w:rsidRPr="008E7BB2" w:rsidRDefault="00E26607">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noProof/>
          <w:lang w:eastAsia="ko-KR"/>
        </w:rPr>
        <w:t>6.</w:t>
      </w:r>
      <w:r w:rsidRPr="008E7BB2">
        <w:rPr>
          <w:rFonts w:asciiTheme="minorHAnsi" w:eastAsiaTheme="minorEastAsia" w:hAnsiTheme="minorHAnsi" w:cstheme="minorBidi"/>
          <w:b w:val="0"/>
          <w:caps w:val="0"/>
          <w:noProof/>
          <w:sz w:val="22"/>
          <w:szCs w:val="22"/>
          <w:lang w:eastAsia="en-GB"/>
        </w:rPr>
        <w:tab/>
      </w:r>
      <w:r w:rsidRPr="008E7BB2">
        <w:rPr>
          <w:noProof/>
          <w:lang w:eastAsia="ko-KR"/>
        </w:rPr>
        <w:t>Identifiers and Resources</w:t>
      </w:r>
      <w:r w:rsidRPr="008E7BB2">
        <w:rPr>
          <w:noProof/>
        </w:rPr>
        <w:tab/>
      </w:r>
      <w:r w:rsidRPr="008E7BB2">
        <w:rPr>
          <w:noProof/>
        </w:rPr>
        <w:fldChar w:fldCharType="begin"/>
      </w:r>
      <w:r w:rsidRPr="008E7BB2">
        <w:rPr>
          <w:noProof/>
        </w:rPr>
        <w:instrText xml:space="preserve"> PAGEREF _Toc358713509 \h </w:instrText>
      </w:r>
      <w:r w:rsidRPr="008E7BB2">
        <w:rPr>
          <w:noProof/>
        </w:rPr>
      </w:r>
      <w:r w:rsidRPr="008E7BB2">
        <w:rPr>
          <w:noProof/>
        </w:rPr>
        <w:fldChar w:fldCharType="separate"/>
      </w:r>
      <w:r w:rsidRPr="008E7BB2">
        <w:rPr>
          <w:noProof/>
        </w:rPr>
        <w:t>32</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6.1</w:t>
      </w:r>
      <w:r w:rsidRPr="008E7BB2">
        <w:rPr>
          <w:rFonts w:asciiTheme="minorHAnsi" w:eastAsiaTheme="minorEastAsia" w:hAnsiTheme="minorHAnsi" w:cstheme="minorBidi"/>
          <w:b w:val="0"/>
          <w:smallCaps w:val="0"/>
          <w:noProof/>
          <w:sz w:val="22"/>
          <w:szCs w:val="22"/>
          <w:lang w:eastAsia="en-GB"/>
        </w:rPr>
        <w:tab/>
      </w:r>
      <w:r w:rsidRPr="008E7BB2">
        <w:rPr>
          <w:noProof/>
        </w:rPr>
        <w:t>Resource Model</w:t>
      </w:r>
      <w:r w:rsidRPr="008E7BB2">
        <w:rPr>
          <w:noProof/>
        </w:rPr>
        <w:tab/>
      </w:r>
      <w:r w:rsidRPr="008E7BB2">
        <w:rPr>
          <w:noProof/>
        </w:rPr>
        <w:fldChar w:fldCharType="begin"/>
      </w:r>
      <w:r w:rsidRPr="008E7BB2">
        <w:rPr>
          <w:noProof/>
        </w:rPr>
        <w:instrText xml:space="preserve"> PAGEREF _Toc358713510 \h </w:instrText>
      </w:r>
      <w:r w:rsidRPr="008E7BB2">
        <w:rPr>
          <w:noProof/>
        </w:rPr>
      </w:r>
      <w:r w:rsidRPr="008E7BB2">
        <w:rPr>
          <w:noProof/>
        </w:rPr>
        <w:fldChar w:fldCharType="separate"/>
      </w:r>
      <w:r w:rsidRPr="008E7BB2">
        <w:rPr>
          <w:noProof/>
        </w:rPr>
        <w:t>32</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6.2</w:t>
      </w:r>
      <w:r w:rsidRPr="008E7BB2">
        <w:rPr>
          <w:rFonts w:asciiTheme="minorHAnsi" w:eastAsiaTheme="minorEastAsia" w:hAnsiTheme="minorHAnsi" w:cstheme="minorBidi"/>
          <w:b w:val="0"/>
          <w:smallCaps w:val="0"/>
          <w:noProof/>
          <w:sz w:val="22"/>
          <w:szCs w:val="22"/>
          <w:lang w:eastAsia="en-GB"/>
        </w:rPr>
        <w:tab/>
      </w:r>
      <w:r w:rsidRPr="008E7BB2">
        <w:rPr>
          <w:noProof/>
        </w:rPr>
        <w:t>Identifiers</w:t>
      </w:r>
      <w:r w:rsidRPr="008E7BB2">
        <w:rPr>
          <w:noProof/>
        </w:rPr>
        <w:tab/>
      </w:r>
      <w:r w:rsidRPr="008E7BB2">
        <w:rPr>
          <w:noProof/>
        </w:rPr>
        <w:fldChar w:fldCharType="begin"/>
      </w:r>
      <w:r w:rsidRPr="008E7BB2">
        <w:rPr>
          <w:noProof/>
        </w:rPr>
        <w:instrText xml:space="preserve"> PAGEREF _Toc358713511 \h </w:instrText>
      </w:r>
      <w:r w:rsidRPr="008E7BB2">
        <w:rPr>
          <w:noProof/>
        </w:rPr>
      </w:r>
      <w:r w:rsidRPr="008E7BB2">
        <w:rPr>
          <w:noProof/>
        </w:rPr>
        <w:fldChar w:fldCharType="separate"/>
      </w:r>
      <w:r w:rsidRPr="008E7BB2">
        <w:rPr>
          <w:noProof/>
        </w:rPr>
        <w:t>33</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6.2.1</w:t>
      </w:r>
      <w:r w:rsidRPr="008E7BB2">
        <w:rPr>
          <w:rFonts w:asciiTheme="minorHAnsi" w:eastAsiaTheme="minorEastAsia" w:hAnsiTheme="minorHAnsi" w:cstheme="minorBidi"/>
          <w:noProof/>
          <w:sz w:val="22"/>
          <w:szCs w:val="22"/>
          <w:lang w:eastAsia="en-GB"/>
        </w:rPr>
        <w:tab/>
      </w:r>
      <w:r w:rsidRPr="008E7BB2">
        <w:rPr>
          <w:noProof/>
        </w:rPr>
        <w:t xml:space="preserve">Endpoint </w:t>
      </w:r>
      <w:r w:rsidRPr="008E7BB2">
        <w:rPr>
          <w:rFonts w:eastAsia="Malgun Gothic"/>
          <w:noProof/>
        </w:rPr>
        <w:t xml:space="preserve">Client </w:t>
      </w:r>
      <w:r w:rsidRPr="008E7BB2">
        <w:rPr>
          <w:noProof/>
        </w:rPr>
        <w:t>Name</w:t>
      </w:r>
      <w:r w:rsidRPr="008E7BB2">
        <w:rPr>
          <w:noProof/>
        </w:rPr>
        <w:tab/>
      </w:r>
      <w:r w:rsidRPr="008E7BB2">
        <w:rPr>
          <w:noProof/>
        </w:rPr>
        <w:fldChar w:fldCharType="begin"/>
      </w:r>
      <w:r w:rsidRPr="008E7BB2">
        <w:rPr>
          <w:noProof/>
        </w:rPr>
        <w:instrText xml:space="preserve"> PAGEREF _Toc358713512 \h </w:instrText>
      </w:r>
      <w:r w:rsidRPr="008E7BB2">
        <w:rPr>
          <w:noProof/>
        </w:rPr>
      </w:r>
      <w:r w:rsidRPr="008E7BB2">
        <w:rPr>
          <w:noProof/>
        </w:rPr>
        <w:fldChar w:fldCharType="separate"/>
      </w:r>
      <w:r w:rsidRPr="008E7BB2">
        <w:rPr>
          <w:noProof/>
        </w:rPr>
        <w:t>34</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6.2.2</w:t>
      </w:r>
      <w:r w:rsidRPr="008E7BB2">
        <w:rPr>
          <w:rFonts w:asciiTheme="minorHAnsi" w:eastAsiaTheme="minorEastAsia" w:hAnsiTheme="minorHAnsi" w:cstheme="minorBidi"/>
          <w:noProof/>
          <w:sz w:val="22"/>
          <w:szCs w:val="22"/>
          <w:lang w:eastAsia="en-GB"/>
        </w:rPr>
        <w:tab/>
      </w:r>
      <w:r w:rsidRPr="008E7BB2">
        <w:rPr>
          <w:noProof/>
        </w:rPr>
        <w:t>Reusable Resources</w:t>
      </w:r>
      <w:r w:rsidRPr="008E7BB2">
        <w:rPr>
          <w:noProof/>
        </w:rPr>
        <w:tab/>
      </w:r>
      <w:r w:rsidRPr="008E7BB2">
        <w:rPr>
          <w:noProof/>
        </w:rPr>
        <w:fldChar w:fldCharType="begin"/>
      </w:r>
      <w:r w:rsidRPr="008E7BB2">
        <w:rPr>
          <w:noProof/>
        </w:rPr>
        <w:instrText xml:space="preserve"> PAGEREF _Toc358713513 \h </w:instrText>
      </w:r>
      <w:r w:rsidRPr="008E7BB2">
        <w:rPr>
          <w:noProof/>
        </w:rPr>
      </w:r>
      <w:r w:rsidRPr="008E7BB2">
        <w:rPr>
          <w:noProof/>
        </w:rPr>
        <w:fldChar w:fldCharType="separate"/>
      </w:r>
      <w:r w:rsidRPr="008E7BB2">
        <w:rPr>
          <w:noProof/>
        </w:rPr>
        <w:t>35</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6.3</w:t>
      </w:r>
      <w:r w:rsidRPr="008E7BB2">
        <w:rPr>
          <w:rFonts w:asciiTheme="minorHAnsi" w:eastAsiaTheme="minorEastAsia" w:hAnsiTheme="minorHAnsi" w:cstheme="minorBidi"/>
          <w:b w:val="0"/>
          <w:smallCaps w:val="0"/>
          <w:noProof/>
          <w:sz w:val="22"/>
          <w:szCs w:val="22"/>
          <w:lang w:eastAsia="en-GB"/>
        </w:rPr>
        <w:tab/>
      </w:r>
      <w:r w:rsidRPr="008E7BB2">
        <w:rPr>
          <w:noProof/>
        </w:rPr>
        <w:t>Data Format</w:t>
      </w:r>
      <w:r w:rsidRPr="008E7BB2">
        <w:rPr>
          <w:rFonts w:eastAsia="Malgun Gothic"/>
          <w:noProof/>
          <w:lang w:eastAsia="ko-KR"/>
        </w:rPr>
        <w:t>s for Transferring Resource Information</w:t>
      </w:r>
      <w:r w:rsidRPr="008E7BB2">
        <w:rPr>
          <w:noProof/>
        </w:rPr>
        <w:tab/>
      </w:r>
      <w:r w:rsidRPr="008E7BB2">
        <w:rPr>
          <w:noProof/>
        </w:rPr>
        <w:fldChar w:fldCharType="begin"/>
      </w:r>
      <w:r w:rsidRPr="008E7BB2">
        <w:rPr>
          <w:noProof/>
        </w:rPr>
        <w:instrText xml:space="preserve"> PAGEREF _Toc358713514 \h </w:instrText>
      </w:r>
      <w:r w:rsidRPr="008E7BB2">
        <w:rPr>
          <w:noProof/>
        </w:rPr>
      </w:r>
      <w:r w:rsidRPr="008E7BB2">
        <w:rPr>
          <w:noProof/>
        </w:rPr>
        <w:fldChar w:fldCharType="separate"/>
      </w:r>
      <w:r w:rsidRPr="008E7BB2">
        <w:rPr>
          <w:noProof/>
        </w:rPr>
        <w:t>35</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6.3.1</w:t>
      </w:r>
      <w:r w:rsidRPr="008E7BB2">
        <w:rPr>
          <w:rFonts w:asciiTheme="minorHAnsi" w:eastAsiaTheme="minorEastAsia" w:hAnsiTheme="minorHAnsi" w:cstheme="minorBidi"/>
          <w:noProof/>
          <w:sz w:val="22"/>
          <w:szCs w:val="22"/>
          <w:lang w:eastAsia="en-GB"/>
        </w:rPr>
        <w:tab/>
      </w:r>
      <w:r w:rsidRPr="008E7BB2">
        <w:rPr>
          <w:noProof/>
        </w:rPr>
        <w:t>Plain Text</w:t>
      </w:r>
      <w:r w:rsidRPr="008E7BB2">
        <w:rPr>
          <w:noProof/>
        </w:rPr>
        <w:tab/>
      </w:r>
      <w:r w:rsidRPr="008E7BB2">
        <w:rPr>
          <w:noProof/>
        </w:rPr>
        <w:fldChar w:fldCharType="begin"/>
      </w:r>
      <w:r w:rsidRPr="008E7BB2">
        <w:rPr>
          <w:noProof/>
        </w:rPr>
        <w:instrText xml:space="preserve"> PAGEREF _Toc358713515 \h </w:instrText>
      </w:r>
      <w:r w:rsidRPr="008E7BB2">
        <w:rPr>
          <w:noProof/>
        </w:rPr>
      </w:r>
      <w:r w:rsidRPr="008E7BB2">
        <w:rPr>
          <w:noProof/>
        </w:rPr>
        <w:fldChar w:fldCharType="separate"/>
      </w:r>
      <w:r w:rsidRPr="008E7BB2">
        <w:rPr>
          <w:noProof/>
        </w:rPr>
        <w:t>35</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6.3.2</w:t>
      </w:r>
      <w:r w:rsidRPr="008E7BB2">
        <w:rPr>
          <w:rFonts w:asciiTheme="minorHAnsi" w:eastAsiaTheme="minorEastAsia" w:hAnsiTheme="minorHAnsi" w:cstheme="minorBidi"/>
          <w:noProof/>
          <w:sz w:val="22"/>
          <w:szCs w:val="22"/>
          <w:lang w:eastAsia="en-GB"/>
        </w:rPr>
        <w:tab/>
      </w:r>
      <w:r w:rsidRPr="008E7BB2">
        <w:rPr>
          <w:noProof/>
        </w:rPr>
        <w:t>Opaque</w:t>
      </w:r>
      <w:r w:rsidRPr="008E7BB2">
        <w:rPr>
          <w:noProof/>
        </w:rPr>
        <w:tab/>
      </w:r>
      <w:r w:rsidRPr="008E7BB2">
        <w:rPr>
          <w:noProof/>
        </w:rPr>
        <w:fldChar w:fldCharType="begin"/>
      </w:r>
      <w:r w:rsidRPr="008E7BB2">
        <w:rPr>
          <w:noProof/>
        </w:rPr>
        <w:instrText xml:space="preserve"> PAGEREF _Toc358713516 \h </w:instrText>
      </w:r>
      <w:r w:rsidRPr="008E7BB2">
        <w:rPr>
          <w:noProof/>
        </w:rPr>
      </w:r>
      <w:r w:rsidRPr="008E7BB2">
        <w:rPr>
          <w:noProof/>
        </w:rPr>
        <w:fldChar w:fldCharType="separate"/>
      </w:r>
      <w:r w:rsidRPr="008E7BB2">
        <w:rPr>
          <w:noProof/>
        </w:rPr>
        <w:t>35</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6.3.3</w:t>
      </w:r>
      <w:r w:rsidRPr="008E7BB2">
        <w:rPr>
          <w:rFonts w:asciiTheme="minorHAnsi" w:eastAsiaTheme="minorEastAsia" w:hAnsiTheme="minorHAnsi" w:cstheme="minorBidi"/>
          <w:noProof/>
          <w:sz w:val="22"/>
          <w:szCs w:val="22"/>
          <w:lang w:eastAsia="en-GB"/>
        </w:rPr>
        <w:tab/>
      </w:r>
      <w:r w:rsidRPr="008E7BB2">
        <w:rPr>
          <w:noProof/>
        </w:rPr>
        <w:t>TLV</w:t>
      </w:r>
      <w:r w:rsidRPr="008E7BB2">
        <w:rPr>
          <w:noProof/>
        </w:rPr>
        <w:tab/>
      </w:r>
      <w:r w:rsidRPr="008E7BB2">
        <w:rPr>
          <w:noProof/>
        </w:rPr>
        <w:fldChar w:fldCharType="begin"/>
      </w:r>
      <w:r w:rsidRPr="008E7BB2">
        <w:rPr>
          <w:noProof/>
        </w:rPr>
        <w:instrText xml:space="preserve"> PAGEREF _Toc358713517 \h </w:instrText>
      </w:r>
      <w:r w:rsidRPr="008E7BB2">
        <w:rPr>
          <w:noProof/>
        </w:rPr>
      </w:r>
      <w:r w:rsidRPr="008E7BB2">
        <w:rPr>
          <w:noProof/>
        </w:rPr>
        <w:fldChar w:fldCharType="separate"/>
      </w:r>
      <w:r w:rsidRPr="008E7BB2">
        <w:rPr>
          <w:noProof/>
        </w:rPr>
        <w:t>35</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6.3.4</w:t>
      </w:r>
      <w:r w:rsidRPr="008E7BB2">
        <w:rPr>
          <w:rFonts w:asciiTheme="minorHAnsi" w:eastAsiaTheme="minorEastAsia" w:hAnsiTheme="minorHAnsi" w:cstheme="minorBidi"/>
          <w:noProof/>
          <w:sz w:val="22"/>
          <w:szCs w:val="22"/>
          <w:lang w:eastAsia="en-GB"/>
        </w:rPr>
        <w:tab/>
      </w:r>
      <w:r w:rsidRPr="008E7BB2">
        <w:rPr>
          <w:noProof/>
        </w:rPr>
        <w:t>JSON</w:t>
      </w:r>
      <w:r w:rsidRPr="008E7BB2">
        <w:rPr>
          <w:noProof/>
        </w:rPr>
        <w:tab/>
      </w:r>
      <w:r w:rsidRPr="008E7BB2">
        <w:rPr>
          <w:noProof/>
        </w:rPr>
        <w:fldChar w:fldCharType="begin"/>
      </w:r>
      <w:r w:rsidRPr="008E7BB2">
        <w:rPr>
          <w:noProof/>
        </w:rPr>
        <w:instrText xml:space="preserve"> PAGEREF _Toc358713518 \h </w:instrText>
      </w:r>
      <w:r w:rsidRPr="008E7BB2">
        <w:rPr>
          <w:noProof/>
        </w:rPr>
      </w:r>
      <w:r w:rsidRPr="008E7BB2">
        <w:rPr>
          <w:noProof/>
        </w:rPr>
        <w:fldChar w:fldCharType="separate"/>
      </w:r>
      <w:r w:rsidRPr="008E7BB2">
        <w:rPr>
          <w:noProof/>
        </w:rPr>
        <w:t>38</w:t>
      </w:r>
      <w:r w:rsidRPr="008E7BB2">
        <w:rPr>
          <w:noProof/>
        </w:rPr>
        <w:fldChar w:fldCharType="end"/>
      </w:r>
    </w:p>
    <w:p w:rsidR="00E26607" w:rsidRPr="008E7BB2" w:rsidRDefault="00E26607">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rFonts w:eastAsia="Malgun Gothic"/>
          <w:noProof/>
          <w:lang w:eastAsia="ko-KR"/>
        </w:rPr>
        <w:t>7.</w:t>
      </w:r>
      <w:r w:rsidRPr="008E7BB2">
        <w:rPr>
          <w:rFonts w:asciiTheme="minorHAnsi" w:eastAsiaTheme="minorEastAsia" w:hAnsiTheme="minorHAnsi" w:cstheme="minorBidi"/>
          <w:b w:val="0"/>
          <w:caps w:val="0"/>
          <w:noProof/>
          <w:sz w:val="22"/>
          <w:szCs w:val="22"/>
          <w:lang w:eastAsia="en-GB"/>
        </w:rPr>
        <w:tab/>
      </w:r>
      <w:r w:rsidRPr="008E7BB2">
        <w:rPr>
          <w:rFonts w:eastAsia="Malgun Gothic"/>
          <w:noProof/>
          <w:lang w:eastAsia="ko-KR"/>
        </w:rPr>
        <w:t>Security</w:t>
      </w:r>
      <w:r w:rsidRPr="008E7BB2">
        <w:rPr>
          <w:noProof/>
        </w:rPr>
        <w:tab/>
      </w:r>
      <w:r w:rsidRPr="008E7BB2">
        <w:rPr>
          <w:noProof/>
        </w:rPr>
        <w:fldChar w:fldCharType="begin"/>
      </w:r>
      <w:r w:rsidRPr="008E7BB2">
        <w:rPr>
          <w:noProof/>
        </w:rPr>
        <w:instrText xml:space="preserve"> PAGEREF _Toc358713519 \h </w:instrText>
      </w:r>
      <w:r w:rsidRPr="008E7BB2">
        <w:rPr>
          <w:noProof/>
        </w:rPr>
      </w:r>
      <w:r w:rsidRPr="008E7BB2">
        <w:rPr>
          <w:noProof/>
        </w:rPr>
        <w:fldChar w:fldCharType="separate"/>
      </w:r>
      <w:r w:rsidRPr="008E7BB2">
        <w:rPr>
          <w:noProof/>
        </w:rPr>
        <w:t>41</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rFonts w:eastAsia="Malgun Gothic"/>
          <w:noProof/>
          <w:lang w:eastAsia="ko-KR"/>
        </w:rPr>
        <w:t>7.1</w:t>
      </w:r>
      <w:r w:rsidRPr="008E7BB2">
        <w:rPr>
          <w:rFonts w:asciiTheme="minorHAnsi" w:eastAsiaTheme="minorEastAsia" w:hAnsiTheme="minorHAnsi" w:cstheme="minorBidi"/>
          <w:b w:val="0"/>
          <w:smallCaps w:val="0"/>
          <w:noProof/>
          <w:sz w:val="22"/>
          <w:szCs w:val="22"/>
          <w:lang w:eastAsia="en-GB"/>
        </w:rPr>
        <w:tab/>
      </w:r>
      <w:r w:rsidRPr="008E7BB2">
        <w:rPr>
          <w:rFonts w:eastAsia="Malgun Gothic"/>
          <w:noProof/>
          <w:lang w:eastAsia="ko-KR"/>
        </w:rPr>
        <w:t>UDP Channel Security</w:t>
      </w:r>
      <w:r w:rsidRPr="008E7BB2">
        <w:rPr>
          <w:noProof/>
        </w:rPr>
        <w:tab/>
      </w:r>
      <w:r w:rsidRPr="008E7BB2">
        <w:rPr>
          <w:noProof/>
        </w:rPr>
        <w:fldChar w:fldCharType="begin"/>
      </w:r>
      <w:r w:rsidRPr="008E7BB2">
        <w:rPr>
          <w:noProof/>
        </w:rPr>
        <w:instrText xml:space="preserve"> PAGEREF _Toc358713520 \h </w:instrText>
      </w:r>
      <w:r w:rsidRPr="008E7BB2">
        <w:rPr>
          <w:noProof/>
        </w:rPr>
      </w:r>
      <w:r w:rsidRPr="008E7BB2">
        <w:rPr>
          <w:noProof/>
        </w:rPr>
        <w:fldChar w:fldCharType="separate"/>
      </w:r>
      <w:r w:rsidRPr="008E7BB2">
        <w:rPr>
          <w:noProof/>
        </w:rPr>
        <w:t>41</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7.1.1</w:t>
      </w:r>
      <w:r w:rsidRPr="008E7BB2">
        <w:rPr>
          <w:rFonts w:asciiTheme="minorHAnsi" w:eastAsiaTheme="minorEastAsia" w:hAnsiTheme="minorHAnsi" w:cstheme="minorBidi"/>
          <w:noProof/>
          <w:sz w:val="22"/>
          <w:szCs w:val="22"/>
          <w:lang w:eastAsia="en-GB"/>
        </w:rPr>
        <w:tab/>
      </w:r>
      <w:r w:rsidRPr="008E7BB2">
        <w:rPr>
          <w:noProof/>
        </w:rPr>
        <w:t>Pre-Shared Keys</w:t>
      </w:r>
      <w:r w:rsidRPr="008E7BB2">
        <w:rPr>
          <w:noProof/>
        </w:rPr>
        <w:tab/>
      </w:r>
      <w:r w:rsidRPr="008E7BB2">
        <w:rPr>
          <w:noProof/>
        </w:rPr>
        <w:fldChar w:fldCharType="begin"/>
      </w:r>
      <w:r w:rsidRPr="008E7BB2">
        <w:rPr>
          <w:noProof/>
        </w:rPr>
        <w:instrText xml:space="preserve"> PAGEREF _Toc358713521 \h </w:instrText>
      </w:r>
      <w:r w:rsidRPr="008E7BB2">
        <w:rPr>
          <w:noProof/>
        </w:rPr>
      </w:r>
      <w:r w:rsidRPr="008E7BB2">
        <w:rPr>
          <w:noProof/>
        </w:rPr>
        <w:fldChar w:fldCharType="separate"/>
      </w:r>
      <w:r w:rsidRPr="008E7BB2">
        <w:rPr>
          <w:noProof/>
        </w:rPr>
        <w:t>42</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7.1.2</w:t>
      </w:r>
      <w:r w:rsidRPr="008E7BB2">
        <w:rPr>
          <w:rFonts w:asciiTheme="minorHAnsi" w:eastAsiaTheme="minorEastAsia" w:hAnsiTheme="minorHAnsi" w:cstheme="minorBidi"/>
          <w:noProof/>
          <w:sz w:val="22"/>
          <w:szCs w:val="22"/>
          <w:lang w:eastAsia="en-GB"/>
        </w:rPr>
        <w:tab/>
      </w:r>
      <w:r w:rsidRPr="008E7BB2">
        <w:rPr>
          <w:noProof/>
        </w:rPr>
        <w:t>Raw Public Key Certificates</w:t>
      </w:r>
      <w:r w:rsidRPr="008E7BB2">
        <w:rPr>
          <w:noProof/>
        </w:rPr>
        <w:tab/>
      </w:r>
      <w:r w:rsidRPr="008E7BB2">
        <w:rPr>
          <w:noProof/>
        </w:rPr>
        <w:fldChar w:fldCharType="begin"/>
      </w:r>
      <w:r w:rsidRPr="008E7BB2">
        <w:rPr>
          <w:noProof/>
        </w:rPr>
        <w:instrText xml:space="preserve"> PAGEREF _Toc358713522 \h </w:instrText>
      </w:r>
      <w:r w:rsidRPr="008E7BB2">
        <w:rPr>
          <w:noProof/>
        </w:rPr>
      </w:r>
      <w:r w:rsidRPr="008E7BB2">
        <w:rPr>
          <w:noProof/>
        </w:rPr>
        <w:fldChar w:fldCharType="separate"/>
      </w:r>
      <w:r w:rsidRPr="008E7BB2">
        <w:rPr>
          <w:noProof/>
        </w:rPr>
        <w:t>42</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7.1.3</w:t>
      </w:r>
      <w:r w:rsidRPr="008E7BB2">
        <w:rPr>
          <w:rFonts w:asciiTheme="minorHAnsi" w:eastAsiaTheme="minorEastAsia" w:hAnsiTheme="minorHAnsi" w:cstheme="minorBidi"/>
          <w:noProof/>
          <w:sz w:val="22"/>
          <w:szCs w:val="22"/>
          <w:lang w:eastAsia="en-GB"/>
        </w:rPr>
        <w:tab/>
      </w:r>
      <w:r w:rsidRPr="008E7BB2">
        <w:rPr>
          <w:noProof/>
        </w:rPr>
        <w:t>X.509 Certificates</w:t>
      </w:r>
      <w:r w:rsidRPr="008E7BB2">
        <w:rPr>
          <w:noProof/>
        </w:rPr>
        <w:tab/>
      </w:r>
      <w:r w:rsidRPr="008E7BB2">
        <w:rPr>
          <w:noProof/>
        </w:rPr>
        <w:fldChar w:fldCharType="begin"/>
      </w:r>
      <w:r w:rsidRPr="008E7BB2">
        <w:rPr>
          <w:noProof/>
        </w:rPr>
        <w:instrText xml:space="preserve"> PAGEREF _Toc358713523 \h </w:instrText>
      </w:r>
      <w:r w:rsidRPr="008E7BB2">
        <w:rPr>
          <w:noProof/>
        </w:rPr>
      </w:r>
      <w:r w:rsidRPr="008E7BB2">
        <w:rPr>
          <w:noProof/>
        </w:rPr>
        <w:fldChar w:fldCharType="separate"/>
      </w:r>
      <w:r w:rsidRPr="008E7BB2">
        <w:rPr>
          <w:noProof/>
        </w:rPr>
        <w:t>43</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7.1.4</w:t>
      </w:r>
      <w:r w:rsidRPr="008E7BB2">
        <w:rPr>
          <w:rFonts w:asciiTheme="minorHAnsi" w:eastAsiaTheme="minorEastAsia" w:hAnsiTheme="minorHAnsi" w:cstheme="minorBidi"/>
          <w:noProof/>
          <w:sz w:val="22"/>
          <w:szCs w:val="22"/>
          <w:lang w:eastAsia="en-GB"/>
        </w:rPr>
        <w:tab/>
      </w:r>
      <w:r w:rsidRPr="008E7BB2">
        <w:rPr>
          <w:noProof/>
        </w:rPr>
        <w:t>“NoSec” mode</w:t>
      </w:r>
      <w:r w:rsidRPr="008E7BB2">
        <w:rPr>
          <w:noProof/>
        </w:rPr>
        <w:tab/>
      </w:r>
      <w:r w:rsidRPr="008E7BB2">
        <w:rPr>
          <w:noProof/>
        </w:rPr>
        <w:fldChar w:fldCharType="begin"/>
      </w:r>
      <w:r w:rsidRPr="008E7BB2">
        <w:rPr>
          <w:noProof/>
        </w:rPr>
        <w:instrText xml:space="preserve"> PAGEREF _Toc358713524 \h </w:instrText>
      </w:r>
      <w:r w:rsidRPr="008E7BB2">
        <w:rPr>
          <w:noProof/>
        </w:rPr>
      </w:r>
      <w:r w:rsidRPr="008E7BB2">
        <w:rPr>
          <w:noProof/>
        </w:rPr>
        <w:fldChar w:fldCharType="separate"/>
      </w:r>
      <w:r w:rsidRPr="008E7BB2">
        <w:rPr>
          <w:noProof/>
        </w:rPr>
        <w:t>44</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lang w:eastAsia="ko-KR"/>
        </w:rPr>
        <w:t>7.2</w:t>
      </w:r>
      <w:r w:rsidRPr="008E7BB2">
        <w:rPr>
          <w:rFonts w:asciiTheme="minorHAnsi" w:eastAsiaTheme="minorEastAsia" w:hAnsiTheme="minorHAnsi" w:cstheme="minorBidi"/>
          <w:b w:val="0"/>
          <w:smallCaps w:val="0"/>
          <w:noProof/>
          <w:sz w:val="22"/>
          <w:szCs w:val="22"/>
          <w:lang w:eastAsia="en-GB"/>
        </w:rPr>
        <w:tab/>
      </w:r>
      <w:r w:rsidRPr="008E7BB2">
        <w:rPr>
          <w:noProof/>
          <w:lang w:eastAsia="ko-KR"/>
        </w:rPr>
        <w:t>Access Control</w:t>
      </w:r>
      <w:r w:rsidRPr="008E7BB2">
        <w:rPr>
          <w:noProof/>
        </w:rPr>
        <w:tab/>
      </w:r>
      <w:r w:rsidRPr="008E7BB2">
        <w:rPr>
          <w:noProof/>
        </w:rPr>
        <w:fldChar w:fldCharType="begin"/>
      </w:r>
      <w:r w:rsidRPr="008E7BB2">
        <w:rPr>
          <w:noProof/>
        </w:rPr>
        <w:instrText xml:space="preserve"> PAGEREF _Toc358713525 \h </w:instrText>
      </w:r>
      <w:r w:rsidRPr="008E7BB2">
        <w:rPr>
          <w:noProof/>
        </w:rPr>
      </w:r>
      <w:r w:rsidRPr="008E7BB2">
        <w:rPr>
          <w:noProof/>
        </w:rPr>
        <w:fldChar w:fldCharType="separate"/>
      </w:r>
      <w:r w:rsidRPr="008E7BB2">
        <w:rPr>
          <w:noProof/>
        </w:rPr>
        <w:t>44</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7.2.1</w:t>
      </w:r>
      <w:r w:rsidRPr="008E7BB2">
        <w:rPr>
          <w:rFonts w:asciiTheme="minorHAnsi" w:eastAsiaTheme="minorEastAsia" w:hAnsiTheme="minorHAnsi" w:cstheme="minorBidi"/>
          <w:noProof/>
          <w:sz w:val="22"/>
          <w:szCs w:val="22"/>
          <w:lang w:eastAsia="en-GB"/>
        </w:rPr>
        <w:tab/>
      </w:r>
      <w:r w:rsidRPr="008E7BB2">
        <w:rPr>
          <w:rFonts w:eastAsiaTheme="minorEastAsia"/>
          <w:noProof/>
        </w:rPr>
        <w:t>Access Control Object</w:t>
      </w:r>
      <w:r w:rsidRPr="008E7BB2">
        <w:rPr>
          <w:noProof/>
        </w:rPr>
        <w:tab/>
      </w:r>
      <w:r w:rsidRPr="008E7BB2">
        <w:rPr>
          <w:noProof/>
        </w:rPr>
        <w:fldChar w:fldCharType="begin"/>
      </w:r>
      <w:r w:rsidRPr="008E7BB2">
        <w:rPr>
          <w:noProof/>
        </w:rPr>
        <w:instrText xml:space="preserve"> PAGEREF _Toc358713526 \h </w:instrText>
      </w:r>
      <w:r w:rsidRPr="008E7BB2">
        <w:rPr>
          <w:noProof/>
        </w:rPr>
      </w:r>
      <w:r w:rsidRPr="008E7BB2">
        <w:rPr>
          <w:noProof/>
        </w:rPr>
        <w:fldChar w:fldCharType="separate"/>
      </w:r>
      <w:r w:rsidRPr="008E7BB2">
        <w:rPr>
          <w:noProof/>
        </w:rPr>
        <w:t>44</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7.2.2</w:t>
      </w:r>
      <w:r w:rsidRPr="008E7BB2">
        <w:rPr>
          <w:rFonts w:asciiTheme="minorHAnsi" w:eastAsiaTheme="minorEastAsia" w:hAnsiTheme="minorHAnsi" w:cstheme="minorBidi"/>
          <w:noProof/>
          <w:sz w:val="22"/>
          <w:szCs w:val="22"/>
          <w:lang w:eastAsia="en-GB"/>
        </w:rPr>
        <w:tab/>
      </w:r>
      <w:r w:rsidRPr="008E7BB2">
        <w:rPr>
          <w:noProof/>
        </w:rPr>
        <w:t>Authorization</w:t>
      </w:r>
      <w:r w:rsidRPr="008E7BB2">
        <w:rPr>
          <w:noProof/>
        </w:rPr>
        <w:tab/>
      </w:r>
      <w:r w:rsidRPr="008E7BB2">
        <w:rPr>
          <w:noProof/>
        </w:rPr>
        <w:fldChar w:fldCharType="begin"/>
      </w:r>
      <w:r w:rsidRPr="008E7BB2">
        <w:rPr>
          <w:noProof/>
        </w:rPr>
        <w:instrText xml:space="preserve"> PAGEREF _Toc358713527 \h </w:instrText>
      </w:r>
      <w:r w:rsidRPr="008E7BB2">
        <w:rPr>
          <w:noProof/>
        </w:rPr>
      </w:r>
      <w:r w:rsidRPr="008E7BB2">
        <w:rPr>
          <w:noProof/>
        </w:rPr>
        <w:fldChar w:fldCharType="separate"/>
      </w:r>
      <w:r w:rsidRPr="008E7BB2">
        <w:rPr>
          <w:noProof/>
        </w:rPr>
        <w:t>44</w:t>
      </w:r>
      <w:r w:rsidRPr="008E7BB2">
        <w:rPr>
          <w:noProof/>
        </w:rPr>
        <w:fldChar w:fldCharType="end"/>
      </w:r>
    </w:p>
    <w:p w:rsidR="00E26607" w:rsidRPr="008E7BB2" w:rsidRDefault="00E26607">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rFonts w:eastAsia="Malgun Gothic"/>
          <w:noProof/>
          <w:lang w:eastAsia="ko-KR"/>
        </w:rPr>
        <w:lastRenderedPageBreak/>
        <w:t>8.</w:t>
      </w:r>
      <w:r w:rsidRPr="008E7BB2">
        <w:rPr>
          <w:rFonts w:asciiTheme="minorHAnsi" w:eastAsiaTheme="minorEastAsia" w:hAnsiTheme="minorHAnsi" w:cstheme="minorBidi"/>
          <w:b w:val="0"/>
          <w:caps w:val="0"/>
          <w:noProof/>
          <w:sz w:val="22"/>
          <w:szCs w:val="22"/>
          <w:lang w:eastAsia="en-GB"/>
        </w:rPr>
        <w:tab/>
      </w:r>
      <w:r w:rsidRPr="008E7BB2">
        <w:rPr>
          <w:rFonts w:eastAsia="Malgun Gothic"/>
          <w:noProof/>
          <w:lang w:eastAsia="ko-KR"/>
        </w:rPr>
        <w:t>Transport Layer Binding and Encodings</w:t>
      </w:r>
      <w:r w:rsidRPr="008E7BB2">
        <w:rPr>
          <w:noProof/>
        </w:rPr>
        <w:tab/>
      </w:r>
      <w:r w:rsidRPr="008E7BB2">
        <w:rPr>
          <w:noProof/>
        </w:rPr>
        <w:fldChar w:fldCharType="begin"/>
      </w:r>
      <w:r w:rsidRPr="008E7BB2">
        <w:rPr>
          <w:noProof/>
        </w:rPr>
        <w:instrText xml:space="preserve"> PAGEREF _Toc358713528 \h </w:instrText>
      </w:r>
      <w:r w:rsidRPr="008E7BB2">
        <w:rPr>
          <w:noProof/>
        </w:rPr>
      </w:r>
      <w:r w:rsidRPr="008E7BB2">
        <w:rPr>
          <w:noProof/>
        </w:rPr>
        <w:fldChar w:fldCharType="separate"/>
      </w:r>
      <w:r w:rsidRPr="008E7BB2">
        <w:rPr>
          <w:noProof/>
        </w:rPr>
        <w:t>47</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8.1</w:t>
      </w:r>
      <w:r w:rsidRPr="008E7BB2">
        <w:rPr>
          <w:rFonts w:asciiTheme="minorHAnsi" w:eastAsiaTheme="minorEastAsia" w:hAnsiTheme="minorHAnsi" w:cstheme="minorBidi"/>
          <w:b w:val="0"/>
          <w:smallCaps w:val="0"/>
          <w:noProof/>
          <w:sz w:val="22"/>
          <w:szCs w:val="22"/>
          <w:lang w:eastAsia="en-GB"/>
        </w:rPr>
        <w:tab/>
      </w:r>
      <w:r w:rsidRPr="008E7BB2">
        <w:rPr>
          <w:noProof/>
        </w:rPr>
        <w:t>Required Features</w:t>
      </w:r>
      <w:r w:rsidRPr="008E7BB2">
        <w:rPr>
          <w:noProof/>
        </w:rPr>
        <w:tab/>
      </w:r>
      <w:r w:rsidRPr="008E7BB2">
        <w:rPr>
          <w:noProof/>
        </w:rPr>
        <w:fldChar w:fldCharType="begin"/>
      </w:r>
      <w:r w:rsidRPr="008E7BB2">
        <w:rPr>
          <w:noProof/>
        </w:rPr>
        <w:instrText xml:space="preserve"> PAGEREF _Toc358713529 \h </w:instrText>
      </w:r>
      <w:r w:rsidRPr="008E7BB2">
        <w:rPr>
          <w:noProof/>
        </w:rPr>
      </w:r>
      <w:r w:rsidRPr="008E7BB2">
        <w:rPr>
          <w:noProof/>
        </w:rPr>
        <w:fldChar w:fldCharType="separate"/>
      </w:r>
      <w:r w:rsidRPr="008E7BB2">
        <w:rPr>
          <w:noProof/>
        </w:rPr>
        <w:t>47</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8.2</w:t>
      </w:r>
      <w:r w:rsidRPr="008E7BB2">
        <w:rPr>
          <w:rFonts w:asciiTheme="minorHAnsi" w:eastAsiaTheme="minorEastAsia" w:hAnsiTheme="minorHAnsi" w:cstheme="minorBidi"/>
          <w:b w:val="0"/>
          <w:smallCaps w:val="0"/>
          <w:noProof/>
          <w:sz w:val="22"/>
          <w:szCs w:val="22"/>
          <w:lang w:eastAsia="en-GB"/>
        </w:rPr>
        <w:tab/>
      </w:r>
      <w:r w:rsidRPr="008E7BB2">
        <w:rPr>
          <w:noProof/>
        </w:rPr>
        <w:t>URI Identifier &amp; Operation Mapping</w:t>
      </w:r>
      <w:r w:rsidRPr="008E7BB2">
        <w:rPr>
          <w:noProof/>
        </w:rPr>
        <w:tab/>
      </w:r>
      <w:r w:rsidRPr="008E7BB2">
        <w:rPr>
          <w:noProof/>
        </w:rPr>
        <w:fldChar w:fldCharType="begin"/>
      </w:r>
      <w:r w:rsidRPr="008E7BB2">
        <w:rPr>
          <w:noProof/>
        </w:rPr>
        <w:instrText xml:space="preserve"> PAGEREF _Toc358713530 \h </w:instrText>
      </w:r>
      <w:r w:rsidRPr="008E7BB2">
        <w:rPr>
          <w:noProof/>
        </w:rPr>
      </w:r>
      <w:r w:rsidRPr="008E7BB2">
        <w:rPr>
          <w:noProof/>
        </w:rPr>
        <w:fldChar w:fldCharType="separate"/>
      </w:r>
      <w:r w:rsidRPr="008E7BB2">
        <w:rPr>
          <w:noProof/>
        </w:rPr>
        <w:t>47</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8.2.1</w:t>
      </w:r>
      <w:r w:rsidRPr="008E7BB2">
        <w:rPr>
          <w:rFonts w:asciiTheme="minorHAnsi" w:eastAsiaTheme="minorEastAsia" w:hAnsiTheme="minorHAnsi" w:cstheme="minorBidi"/>
          <w:noProof/>
          <w:sz w:val="22"/>
          <w:szCs w:val="22"/>
          <w:lang w:eastAsia="en-GB"/>
        </w:rPr>
        <w:tab/>
      </w:r>
      <w:r w:rsidRPr="008E7BB2">
        <w:rPr>
          <w:noProof/>
        </w:rPr>
        <w:t>Firewall/NAT</w:t>
      </w:r>
      <w:r w:rsidRPr="008E7BB2">
        <w:rPr>
          <w:noProof/>
        </w:rPr>
        <w:tab/>
      </w:r>
      <w:r w:rsidRPr="008E7BB2">
        <w:rPr>
          <w:noProof/>
        </w:rPr>
        <w:fldChar w:fldCharType="begin"/>
      </w:r>
      <w:r w:rsidRPr="008E7BB2">
        <w:rPr>
          <w:noProof/>
        </w:rPr>
        <w:instrText xml:space="preserve"> PAGEREF _Toc358713531 \h </w:instrText>
      </w:r>
      <w:r w:rsidRPr="008E7BB2">
        <w:rPr>
          <w:noProof/>
        </w:rPr>
      </w:r>
      <w:r w:rsidRPr="008E7BB2">
        <w:rPr>
          <w:noProof/>
        </w:rPr>
        <w:fldChar w:fldCharType="separate"/>
      </w:r>
      <w:r w:rsidRPr="008E7BB2">
        <w:rPr>
          <w:noProof/>
        </w:rPr>
        <w:t>47</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8.2.2</w:t>
      </w:r>
      <w:r w:rsidRPr="008E7BB2">
        <w:rPr>
          <w:rFonts w:asciiTheme="minorHAnsi" w:eastAsiaTheme="minorEastAsia" w:hAnsiTheme="minorHAnsi" w:cstheme="minorBidi"/>
          <w:noProof/>
          <w:sz w:val="22"/>
          <w:szCs w:val="22"/>
          <w:lang w:eastAsia="en-GB"/>
        </w:rPr>
        <w:tab/>
      </w:r>
      <w:r w:rsidRPr="008E7BB2">
        <w:rPr>
          <w:noProof/>
        </w:rPr>
        <w:t>Registration Interface</w:t>
      </w:r>
      <w:r w:rsidRPr="008E7BB2">
        <w:rPr>
          <w:noProof/>
        </w:rPr>
        <w:tab/>
      </w:r>
      <w:r w:rsidRPr="008E7BB2">
        <w:rPr>
          <w:noProof/>
        </w:rPr>
        <w:fldChar w:fldCharType="begin"/>
      </w:r>
      <w:r w:rsidRPr="008E7BB2">
        <w:rPr>
          <w:noProof/>
        </w:rPr>
        <w:instrText xml:space="preserve"> PAGEREF _Toc358713532 \h </w:instrText>
      </w:r>
      <w:r w:rsidRPr="008E7BB2">
        <w:rPr>
          <w:noProof/>
        </w:rPr>
      </w:r>
      <w:r w:rsidRPr="008E7BB2">
        <w:rPr>
          <w:noProof/>
        </w:rPr>
        <w:fldChar w:fldCharType="separate"/>
      </w:r>
      <w:r w:rsidRPr="008E7BB2">
        <w:rPr>
          <w:noProof/>
        </w:rPr>
        <w:t>48</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8.2.3</w:t>
      </w:r>
      <w:r w:rsidRPr="008E7BB2">
        <w:rPr>
          <w:rFonts w:asciiTheme="minorHAnsi" w:eastAsiaTheme="minorEastAsia" w:hAnsiTheme="minorHAnsi" w:cstheme="minorBidi"/>
          <w:noProof/>
          <w:sz w:val="22"/>
          <w:szCs w:val="22"/>
          <w:lang w:eastAsia="en-GB"/>
        </w:rPr>
        <w:tab/>
      </w:r>
      <w:r w:rsidRPr="008E7BB2">
        <w:rPr>
          <w:noProof/>
        </w:rPr>
        <w:t>Bootstrap Interface</w:t>
      </w:r>
      <w:r w:rsidRPr="008E7BB2">
        <w:rPr>
          <w:noProof/>
        </w:rPr>
        <w:tab/>
      </w:r>
      <w:r w:rsidRPr="008E7BB2">
        <w:rPr>
          <w:noProof/>
        </w:rPr>
        <w:fldChar w:fldCharType="begin"/>
      </w:r>
      <w:r w:rsidRPr="008E7BB2">
        <w:rPr>
          <w:noProof/>
        </w:rPr>
        <w:instrText xml:space="preserve"> PAGEREF _Toc358713533 \h </w:instrText>
      </w:r>
      <w:r w:rsidRPr="008E7BB2">
        <w:rPr>
          <w:noProof/>
        </w:rPr>
      </w:r>
      <w:r w:rsidRPr="008E7BB2">
        <w:rPr>
          <w:noProof/>
        </w:rPr>
        <w:fldChar w:fldCharType="separate"/>
      </w:r>
      <w:r w:rsidRPr="008E7BB2">
        <w:rPr>
          <w:noProof/>
        </w:rPr>
        <w:t>49</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8.2.4</w:t>
      </w:r>
      <w:r w:rsidRPr="008E7BB2">
        <w:rPr>
          <w:rFonts w:asciiTheme="minorHAnsi" w:eastAsiaTheme="minorEastAsia" w:hAnsiTheme="minorHAnsi" w:cstheme="minorBidi"/>
          <w:noProof/>
          <w:sz w:val="22"/>
          <w:szCs w:val="22"/>
          <w:lang w:eastAsia="en-GB"/>
        </w:rPr>
        <w:tab/>
      </w:r>
      <w:r w:rsidRPr="008E7BB2">
        <w:rPr>
          <w:noProof/>
        </w:rPr>
        <w:t>Device Management &amp; Service Enablement Interface</w:t>
      </w:r>
      <w:r w:rsidRPr="008E7BB2">
        <w:rPr>
          <w:noProof/>
        </w:rPr>
        <w:tab/>
      </w:r>
      <w:r w:rsidRPr="008E7BB2">
        <w:rPr>
          <w:noProof/>
        </w:rPr>
        <w:fldChar w:fldCharType="begin"/>
      </w:r>
      <w:r w:rsidRPr="008E7BB2">
        <w:rPr>
          <w:noProof/>
        </w:rPr>
        <w:instrText xml:space="preserve"> PAGEREF _Toc358713534 \h </w:instrText>
      </w:r>
      <w:r w:rsidRPr="008E7BB2">
        <w:rPr>
          <w:noProof/>
        </w:rPr>
      </w:r>
      <w:r w:rsidRPr="008E7BB2">
        <w:rPr>
          <w:noProof/>
        </w:rPr>
        <w:fldChar w:fldCharType="separate"/>
      </w:r>
      <w:r w:rsidRPr="008E7BB2">
        <w:rPr>
          <w:noProof/>
        </w:rPr>
        <w:t>50</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8.2.5</w:t>
      </w:r>
      <w:r w:rsidRPr="008E7BB2">
        <w:rPr>
          <w:rFonts w:asciiTheme="minorHAnsi" w:eastAsiaTheme="minorEastAsia" w:hAnsiTheme="minorHAnsi" w:cstheme="minorBidi"/>
          <w:noProof/>
          <w:sz w:val="22"/>
          <w:szCs w:val="22"/>
          <w:lang w:eastAsia="en-GB"/>
        </w:rPr>
        <w:tab/>
      </w:r>
      <w:r w:rsidRPr="008E7BB2">
        <w:rPr>
          <w:noProof/>
        </w:rPr>
        <w:t>Information Reporting Interface</w:t>
      </w:r>
      <w:r w:rsidRPr="008E7BB2">
        <w:rPr>
          <w:noProof/>
        </w:rPr>
        <w:tab/>
      </w:r>
      <w:r w:rsidRPr="008E7BB2">
        <w:rPr>
          <w:noProof/>
        </w:rPr>
        <w:fldChar w:fldCharType="begin"/>
      </w:r>
      <w:r w:rsidRPr="008E7BB2">
        <w:rPr>
          <w:noProof/>
        </w:rPr>
        <w:instrText xml:space="preserve"> PAGEREF _Toc358713535 \h </w:instrText>
      </w:r>
      <w:r w:rsidRPr="008E7BB2">
        <w:rPr>
          <w:noProof/>
        </w:rPr>
      </w:r>
      <w:r w:rsidRPr="008E7BB2">
        <w:rPr>
          <w:noProof/>
        </w:rPr>
        <w:fldChar w:fldCharType="separate"/>
      </w:r>
      <w:r w:rsidRPr="008E7BB2">
        <w:rPr>
          <w:noProof/>
        </w:rPr>
        <w:t>52</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lang w:eastAsia="ko-KR"/>
        </w:rPr>
        <w:t>8.3</w:t>
      </w:r>
      <w:r w:rsidRPr="008E7BB2">
        <w:rPr>
          <w:rFonts w:asciiTheme="minorHAnsi" w:eastAsiaTheme="minorEastAsia" w:hAnsiTheme="minorHAnsi" w:cstheme="minorBidi"/>
          <w:b w:val="0"/>
          <w:smallCaps w:val="0"/>
          <w:noProof/>
          <w:sz w:val="22"/>
          <w:szCs w:val="22"/>
          <w:lang w:eastAsia="en-GB"/>
        </w:rPr>
        <w:tab/>
      </w:r>
      <w:r w:rsidRPr="008E7BB2">
        <w:rPr>
          <w:noProof/>
          <w:lang w:eastAsia="ko-KR"/>
        </w:rPr>
        <w:t>Queue Mode Operation</w:t>
      </w:r>
      <w:r w:rsidRPr="008E7BB2">
        <w:rPr>
          <w:noProof/>
        </w:rPr>
        <w:tab/>
      </w:r>
      <w:r w:rsidRPr="008E7BB2">
        <w:rPr>
          <w:noProof/>
        </w:rPr>
        <w:fldChar w:fldCharType="begin"/>
      </w:r>
      <w:r w:rsidRPr="008E7BB2">
        <w:rPr>
          <w:noProof/>
        </w:rPr>
        <w:instrText xml:space="preserve"> PAGEREF _Toc358713536 \h </w:instrText>
      </w:r>
      <w:r w:rsidRPr="008E7BB2">
        <w:rPr>
          <w:noProof/>
        </w:rPr>
      </w:r>
      <w:r w:rsidRPr="008E7BB2">
        <w:rPr>
          <w:noProof/>
        </w:rPr>
        <w:fldChar w:fldCharType="separate"/>
      </w:r>
      <w:r w:rsidRPr="008E7BB2">
        <w:rPr>
          <w:noProof/>
        </w:rPr>
        <w:t>53</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8.4</w:t>
      </w:r>
      <w:r w:rsidRPr="008E7BB2">
        <w:rPr>
          <w:rFonts w:asciiTheme="minorHAnsi" w:eastAsiaTheme="minorEastAsia" w:hAnsiTheme="minorHAnsi" w:cstheme="minorBidi"/>
          <w:b w:val="0"/>
          <w:smallCaps w:val="0"/>
          <w:noProof/>
          <w:sz w:val="22"/>
          <w:szCs w:val="22"/>
          <w:lang w:eastAsia="en-GB"/>
        </w:rPr>
        <w:tab/>
      </w:r>
      <w:r w:rsidRPr="008E7BB2">
        <w:rPr>
          <w:noProof/>
          <w:lang w:eastAsia="ko-KR"/>
        </w:rPr>
        <w:t xml:space="preserve">Response </w:t>
      </w:r>
      <w:r w:rsidRPr="008E7BB2">
        <w:rPr>
          <w:noProof/>
        </w:rPr>
        <w:t>Codes</w:t>
      </w:r>
      <w:r w:rsidRPr="008E7BB2">
        <w:rPr>
          <w:noProof/>
        </w:rPr>
        <w:tab/>
      </w:r>
      <w:r w:rsidRPr="008E7BB2">
        <w:rPr>
          <w:noProof/>
        </w:rPr>
        <w:fldChar w:fldCharType="begin"/>
      </w:r>
      <w:r w:rsidRPr="008E7BB2">
        <w:rPr>
          <w:noProof/>
        </w:rPr>
        <w:instrText xml:space="preserve"> PAGEREF _Toc358713537 \h </w:instrText>
      </w:r>
      <w:r w:rsidRPr="008E7BB2">
        <w:rPr>
          <w:noProof/>
        </w:rPr>
      </w:r>
      <w:r w:rsidRPr="008E7BB2">
        <w:rPr>
          <w:noProof/>
        </w:rPr>
        <w:fldChar w:fldCharType="separate"/>
      </w:r>
      <w:r w:rsidRPr="008E7BB2">
        <w:rPr>
          <w:noProof/>
        </w:rPr>
        <w:t>59</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8.5</w:t>
      </w:r>
      <w:r w:rsidRPr="008E7BB2">
        <w:rPr>
          <w:rFonts w:asciiTheme="minorHAnsi" w:eastAsiaTheme="minorEastAsia" w:hAnsiTheme="minorHAnsi" w:cstheme="minorBidi"/>
          <w:b w:val="0"/>
          <w:smallCaps w:val="0"/>
          <w:noProof/>
          <w:sz w:val="22"/>
          <w:szCs w:val="22"/>
          <w:lang w:eastAsia="en-GB"/>
        </w:rPr>
        <w:tab/>
      </w:r>
      <w:r w:rsidRPr="008E7BB2">
        <w:rPr>
          <w:noProof/>
        </w:rPr>
        <w:t>Transport Bindings</w:t>
      </w:r>
      <w:r w:rsidRPr="008E7BB2">
        <w:rPr>
          <w:noProof/>
        </w:rPr>
        <w:tab/>
      </w:r>
      <w:r w:rsidRPr="008E7BB2">
        <w:rPr>
          <w:noProof/>
        </w:rPr>
        <w:fldChar w:fldCharType="begin"/>
      </w:r>
      <w:r w:rsidRPr="008E7BB2">
        <w:rPr>
          <w:noProof/>
        </w:rPr>
        <w:instrText xml:space="preserve"> PAGEREF _Toc358713538 \h </w:instrText>
      </w:r>
      <w:r w:rsidRPr="008E7BB2">
        <w:rPr>
          <w:noProof/>
        </w:rPr>
      </w:r>
      <w:r w:rsidRPr="008E7BB2">
        <w:rPr>
          <w:noProof/>
        </w:rPr>
        <w:fldChar w:fldCharType="separate"/>
      </w:r>
      <w:r w:rsidRPr="008E7BB2">
        <w:rPr>
          <w:noProof/>
        </w:rPr>
        <w:t>60</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8.5.1</w:t>
      </w:r>
      <w:r w:rsidRPr="008E7BB2">
        <w:rPr>
          <w:rFonts w:asciiTheme="minorHAnsi" w:eastAsiaTheme="minorEastAsia" w:hAnsiTheme="minorHAnsi" w:cstheme="minorBidi"/>
          <w:noProof/>
          <w:sz w:val="22"/>
          <w:szCs w:val="22"/>
          <w:lang w:eastAsia="en-GB"/>
        </w:rPr>
        <w:tab/>
      </w:r>
      <w:r w:rsidRPr="008E7BB2">
        <w:rPr>
          <w:noProof/>
        </w:rPr>
        <w:t>UDP Binding</w:t>
      </w:r>
      <w:r w:rsidRPr="008E7BB2">
        <w:rPr>
          <w:noProof/>
        </w:rPr>
        <w:tab/>
      </w:r>
      <w:r w:rsidRPr="008E7BB2">
        <w:rPr>
          <w:noProof/>
        </w:rPr>
        <w:fldChar w:fldCharType="begin"/>
      </w:r>
      <w:r w:rsidRPr="008E7BB2">
        <w:rPr>
          <w:noProof/>
        </w:rPr>
        <w:instrText xml:space="preserve"> PAGEREF _Toc358713539 \h </w:instrText>
      </w:r>
      <w:r w:rsidRPr="008E7BB2">
        <w:rPr>
          <w:noProof/>
        </w:rPr>
      </w:r>
      <w:r w:rsidRPr="008E7BB2">
        <w:rPr>
          <w:noProof/>
        </w:rPr>
        <w:fldChar w:fldCharType="separate"/>
      </w:r>
      <w:r w:rsidRPr="008E7BB2">
        <w:rPr>
          <w:noProof/>
        </w:rPr>
        <w:t>60</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color w:val="000000"/>
        </w:rPr>
        <w:t>8.5.2</w:t>
      </w:r>
      <w:r w:rsidRPr="008E7BB2">
        <w:rPr>
          <w:rFonts w:asciiTheme="minorHAnsi" w:eastAsiaTheme="minorEastAsia" w:hAnsiTheme="minorHAnsi" w:cstheme="minorBidi"/>
          <w:noProof/>
          <w:sz w:val="22"/>
          <w:szCs w:val="22"/>
          <w:lang w:eastAsia="en-GB"/>
        </w:rPr>
        <w:tab/>
      </w:r>
      <w:r w:rsidRPr="008E7BB2">
        <w:rPr>
          <w:noProof/>
        </w:rPr>
        <w:t>SMS Binding</w:t>
      </w:r>
      <w:r w:rsidRPr="008E7BB2">
        <w:rPr>
          <w:noProof/>
        </w:rPr>
        <w:tab/>
      </w:r>
      <w:r w:rsidRPr="008E7BB2">
        <w:rPr>
          <w:noProof/>
        </w:rPr>
        <w:fldChar w:fldCharType="begin"/>
      </w:r>
      <w:r w:rsidRPr="008E7BB2">
        <w:rPr>
          <w:noProof/>
        </w:rPr>
        <w:instrText xml:space="preserve"> PAGEREF _Toc358713540 \h </w:instrText>
      </w:r>
      <w:r w:rsidRPr="008E7BB2">
        <w:rPr>
          <w:noProof/>
        </w:rPr>
      </w:r>
      <w:r w:rsidRPr="008E7BB2">
        <w:rPr>
          <w:noProof/>
        </w:rPr>
        <w:fldChar w:fldCharType="separate"/>
      </w:r>
      <w:r w:rsidRPr="008E7BB2">
        <w:rPr>
          <w:noProof/>
        </w:rPr>
        <w:t>60</w:t>
      </w:r>
      <w:r w:rsidRPr="008E7BB2">
        <w:rPr>
          <w:noProof/>
        </w:rPr>
        <w:fldChar w:fldCharType="end"/>
      </w:r>
    </w:p>
    <w:p w:rsidR="00E26607" w:rsidRPr="008E7BB2" w:rsidRDefault="00E26607">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8E7BB2">
        <w:rPr>
          <w:noProof/>
        </w:rPr>
        <w:t>Appendix A.</w:t>
      </w:r>
      <w:r w:rsidRPr="008E7BB2">
        <w:rPr>
          <w:rFonts w:asciiTheme="minorHAnsi" w:eastAsiaTheme="minorEastAsia" w:hAnsiTheme="minorHAnsi" w:cstheme="minorBidi"/>
          <w:b w:val="0"/>
          <w:caps w:val="0"/>
          <w:noProof/>
          <w:sz w:val="22"/>
          <w:szCs w:val="22"/>
          <w:lang w:eastAsia="en-GB"/>
        </w:rPr>
        <w:tab/>
      </w:r>
      <w:r w:rsidRPr="008E7BB2">
        <w:rPr>
          <w:noProof/>
        </w:rPr>
        <w:t>Change History (Informative)</w:t>
      </w:r>
      <w:r w:rsidRPr="008E7BB2">
        <w:rPr>
          <w:noProof/>
        </w:rPr>
        <w:tab/>
      </w:r>
      <w:r w:rsidRPr="008E7BB2">
        <w:rPr>
          <w:noProof/>
        </w:rPr>
        <w:fldChar w:fldCharType="begin"/>
      </w:r>
      <w:r w:rsidRPr="008E7BB2">
        <w:rPr>
          <w:noProof/>
        </w:rPr>
        <w:instrText xml:space="preserve"> PAGEREF _Toc358713541 \h </w:instrText>
      </w:r>
      <w:r w:rsidRPr="008E7BB2">
        <w:rPr>
          <w:noProof/>
        </w:rPr>
      </w:r>
      <w:r w:rsidRPr="008E7BB2">
        <w:rPr>
          <w:noProof/>
        </w:rPr>
        <w:fldChar w:fldCharType="separate"/>
      </w:r>
      <w:r w:rsidRPr="008E7BB2">
        <w:rPr>
          <w:noProof/>
        </w:rPr>
        <w:t>61</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A.1</w:t>
      </w:r>
      <w:r w:rsidRPr="008E7BB2">
        <w:rPr>
          <w:rFonts w:asciiTheme="minorHAnsi" w:eastAsiaTheme="minorEastAsia" w:hAnsiTheme="minorHAnsi" w:cstheme="minorBidi"/>
          <w:b w:val="0"/>
          <w:smallCaps w:val="0"/>
          <w:noProof/>
          <w:sz w:val="22"/>
          <w:szCs w:val="22"/>
          <w:lang w:eastAsia="en-GB"/>
        </w:rPr>
        <w:tab/>
      </w:r>
      <w:r w:rsidRPr="008E7BB2">
        <w:rPr>
          <w:noProof/>
        </w:rPr>
        <w:t>Approved Version History</w:t>
      </w:r>
      <w:r w:rsidRPr="008E7BB2">
        <w:rPr>
          <w:noProof/>
        </w:rPr>
        <w:tab/>
      </w:r>
      <w:r w:rsidRPr="008E7BB2">
        <w:rPr>
          <w:noProof/>
        </w:rPr>
        <w:fldChar w:fldCharType="begin"/>
      </w:r>
      <w:r w:rsidRPr="008E7BB2">
        <w:rPr>
          <w:noProof/>
        </w:rPr>
        <w:instrText xml:space="preserve"> PAGEREF _Toc358713542 \h </w:instrText>
      </w:r>
      <w:r w:rsidRPr="008E7BB2">
        <w:rPr>
          <w:noProof/>
        </w:rPr>
      </w:r>
      <w:r w:rsidRPr="008E7BB2">
        <w:rPr>
          <w:noProof/>
        </w:rPr>
        <w:fldChar w:fldCharType="separate"/>
      </w:r>
      <w:r w:rsidRPr="008E7BB2">
        <w:rPr>
          <w:noProof/>
        </w:rPr>
        <w:t>61</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A.2</w:t>
      </w:r>
      <w:r w:rsidRPr="008E7BB2">
        <w:rPr>
          <w:rFonts w:asciiTheme="minorHAnsi" w:eastAsiaTheme="minorEastAsia" w:hAnsiTheme="minorHAnsi" w:cstheme="minorBidi"/>
          <w:b w:val="0"/>
          <w:smallCaps w:val="0"/>
          <w:noProof/>
          <w:sz w:val="22"/>
          <w:szCs w:val="22"/>
          <w:lang w:eastAsia="en-GB"/>
        </w:rPr>
        <w:tab/>
      </w:r>
      <w:r w:rsidRPr="008E7BB2">
        <w:rPr>
          <w:noProof/>
        </w:rPr>
        <w:t>Draft/Candidate Version &lt;current version&gt; History</w:t>
      </w:r>
      <w:r w:rsidRPr="008E7BB2">
        <w:rPr>
          <w:noProof/>
        </w:rPr>
        <w:tab/>
      </w:r>
      <w:r w:rsidRPr="008E7BB2">
        <w:rPr>
          <w:noProof/>
        </w:rPr>
        <w:fldChar w:fldCharType="begin"/>
      </w:r>
      <w:r w:rsidRPr="008E7BB2">
        <w:rPr>
          <w:noProof/>
        </w:rPr>
        <w:instrText xml:space="preserve"> PAGEREF _Toc358713543 \h </w:instrText>
      </w:r>
      <w:r w:rsidRPr="008E7BB2">
        <w:rPr>
          <w:noProof/>
        </w:rPr>
      </w:r>
      <w:r w:rsidRPr="008E7BB2">
        <w:rPr>
          <w:noProof/>
        </w:rPr>
        <w:fldChar w:fldCharType="separate"/>
      </w:r>
      <w:r w:rsidRPr="008E7BB2">
        <w:rPr>
          <w:noProof/>
        </w:rPr>
        <w:t>61</w:t>
      </w:r>
      <w:r w:rsidRPr="008E7BB2">
        <w:rPr>
          <w:noProof/>
        </w:rPr>
        <w:fldChar w:fldCharType="end"/>
      </w:r>
    </w:p>
    <w:p w:rsidR="00E26607" w:rsidRPr="008E7BB2" w:rsidRDefault="00E26607">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8E7BB2">
        <w:rPr>
          <w:noProof/>
        </w:rPr>
        <w:t>Appendix B.</w:t>
      </w:r>
      <w:r w:rsidRPr="008E7BB2">
        <w:rPr>
          <w:rFonts w:asciiTheme="minorHAnsi" w:eastAsiaTheme="minorEastAsia" w:hAnsiTheme="minorHAnsi" w:cstheme="minorBidi"/>
          <w:b w:val="0"/>
          <w:caps w:val="0"/>
          <w:noProof/>
          <w:sz w:val="22"/>
          <w:szCs w:val="22"/>
          <w:lang w:eastAsia="en-GB"/>
        </w:rPr>
        <w:tab/>
      </w:r>
      <w:r w:rsidRPr="008E7BB2">
        <w:rPr>
          <w:noProof/>
        </w:rPr>
        <w:t>Data Types</w:t>
      </w:r>
      <w:r w:rsidRPr="008E7BB2">
        <w:rPr>
          <w:noProof/>
        </w:rPr>
        <w:tab/>
      </w:r>
      <w:r w:rsidRPr="008E7BB2">
        <w:rPr>
          <w:noProof/>
        </w:rPr>
        <w:fldChar w:fldCharType="begin"/>
      </w:r>
      <w:r w:rsidRPr="008E7BB2">
        <w:rPr>
          <w:noProof/>
        </w:rPr>
        <w:instrText xml:space="preserve"> PAGEREF _Toc358713544 \h </w:instrText>
      </w:r>
      <w:r w:rsidRPr="008E7BB2">
        <w:rPr>
          <w:noProof/>
        </w:rPr>
      </w:r>
      <w:r w:rsidRPr="008E7BB2">
        <w:rPr>
          <w:noProof/>
        </w:rPr>
        <w:fldChar w:fldCharType="separate"/>
      </w:r>
      <w:r w:rsidRPr="008E7BB2">
        <w:rPr>
          <w:noProof/>
        </w:rPr>
        <w:t>64</w:t>
      </w:r>
      <w:r w:rsidRPr="008E7BB2">
        <w:rPr>
          <w:noProof/>
        </w:rPr>
        <w:fldChar w:fldCharType="end"/>
      </w:r>
    </w:p>
    <w:p w:rsidR="00E26607" w:rsidRPr="008E7BB2" w:rsidRDefault="00E26607">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8E7BB2">
        <w:rPr>
          <w:noProof/>
        </w:rPr>
        <w:t>Appendix C.</w:t>
      </w:r>
      <w:r w:rsidRPr="008E7BB2">
        <w:rPr>
          <w:rFonts w:asciiTheme="minorHAnsi" w:eastAsiaTheme="minorEastAsia" w:hAnsiTheme="minorHAnsi" w:cstheme="minorBidi"/>
          <w:b w:val="0"/>
          <w:caps w:val="0"/>
          <w:noProof/>
          <w:sz w:val="22"/>
          <w:szCs w:val="22"/>
          <w:lang w:eastAsia="en-GB"/>
        </w:rPr>
        <w:tab/>
      </w:r>
      <w:r w:rsidRPr="008E7BB2">
        <w:rPr>
          <w:noProof/>
        </w:rPr>
        <w:t>LWM2M Object Template and Guidelines   (Informative)</w:t>
      </w:r>
      <w:r w:rsidRPr="008E7BB2">
        <w:rPr>
          <w:noProof/>
        </w:rPr>
        <w:tab/>
      </w:r>
      <w:r w:rsidRPr="008E7BB2">
        <w:rPr>
          <w:noProof/>
        </w:rPr>
        <w:fldChar w:fldCharType="begin"/>
      </w:r>
      <w:r w:rsidRPr="008E7BB2">
        <w:rPr>
          <w:noProof/>
        </w:rPr>
        <w:instrText xml:space="preserve"> PAGEREF _Toc358713545 \h </w:instrText>
      </w:r>
      <w:r w:rsidRPr="008E7BB2">
        <w:rPr>
          <w:noProof/>
        </w:rPr>
      </w:r>
      <w:r w:rsidRPr="008E7BB2">
        <w:rPr>
          <w:noProof/>
        </w:rPr>
        <w:fldChar w:fldCharType="separate"/>
      </w:r>
      <w:r w:rsidRPr="008E7BB2">
        <w:rPr>
          <w:noProof/>
        </w:rPr>
        <w:t>65</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C.1</w:t>
      </w:r>
      <w:r w:rsidRPr="008E7BB2">
        <w:rPr>
          <w:rFonts w:asciiTheme="minorHAnsi" w:eastAsiaTheme="minorEastAsia" w:hAnsiTheme="minorHAnsi" w:cstheme="minorBidi"/>
          <w:b w:val="0"/>
          <w:smallCaps w:val="0"/>
          <w:noProof/>
          <w:sz w:val="22"/>
          <w:szCs w:val="22"/>
          <w:lang w:eastAsia="en-GB"/>
        </w:rPr>
        <w:tab/>
      </w:r>
      <w:r w:rsidRPr="008E7BB2">
        <w:rPr>
          <w:noProof/>
        </w:rPr>
        <w:t>Object Template</w:t>
      </w:r>
      <w:r w:rsidRPr="008E7BB2">
        <w:rPr>
          <w:noProof/>
        </w:rPr>
        <w:tab/>
      </w:r>
      <w:r w:rsidRPr="008E7BB2">
        <w:rPr>
          <w:noProof/>
        </w:rPr>
        <w:fldChar w:fldCharType="begin"/>
      </w:r>
      <w:r w:rsidRPr="008E7BB2">
        <w:rPr>
          <w:noProof/>
        </w:rPr>
        <w:instrText xml:space="preserve"> PAGEREF _Toc358713546 \h </w:instrText>
      </w:r>
      <w:r w:rsidRPr="008E7BB2">
        <w:rPr>
          <w:noProof/>
        </w:rPr>
      </w:r>
      <w:r w:rsidRPr="008E7BB2">
        <w:rPr>
          <w:noProof/>
        </w:rPr>
        <w:fldChar w:fldCharType="separate"/>
      </w:r>
      <w:r w:rsidRPr="008E7BB2">
        <w:rPr>
          <w:noProof/>
        </w:rPr>
        <w:t>65</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C.2</w:t>
      </w:r>
      <w:r w:rsidRPr="008E7BB2">
        <w:rPr>
          <w:rFonts w:asciiTheme="minorHAnsi" w:eastAsiaTheme="minorEastAsia" w:hAnsiTheme="minorHAnsi" w:cstheme="minorBidi"/>
          <w:b w:val="0"/>
          <w:smallCaps w:val="0"/>
          <w:noProof/>
          <w:sz w:val="22"/>
          <w:szCs w:val="22"/>
          <w:lang w:eastAsia="en-GB"/>
        </w:rPr>
        <w:tab/>
      </w:r>
      <w:r w:rsidRPr="008E7BB2">
        <w:rPr>
          <w:noProof/>
        </w:rPr>
        <w:t>OMNA Guidelines</w:t>
      </w:r>
      <w:r w:rsidRPr="008E7BB2">
        <w:rPr>
          <w:noProof/>
        </w:rPr>
        <w:tab/>
      </w:r>
      <w:r w:rsidRPr="008E7BB2">
        <w:rPr>
          <w:noProof/>
        </w:rPr>
        <w:fldChar w:fldCharType="begin"/>
      </w:r>
      <w:r w:rsidRPr="008E7BB2">
        <w:rPr>
          <w:noProof/>
        </w:rPr>
        <w:instrText xml:space="preserve"> PAGEREF _Toc358713547 \h </w:instrText>
      </w:r>
      <w:r w:rsidRPr="008E7BB2">
        <w:rPr>
          <w:noProof/>
        </w:rPr>
      </w:r>
      <w:r w:rsidRPr="008E7BB2">
        <w:rPr>
          <w:noProof/>
        </w:rPr>
        <w:fldChar w:fldCharType="separate"/>
      </w:r>
      <w:r w:rsidRPr="008E7BB2">
        <w:rPr>
          <w:noProof/>
        </w:rPr>
        <w:t>66</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rPr>
        <w:t>C.2.1</w:t>
      </w:r>
      <w:r w:rsidRPr="008E7BB2">
        <w:rPr>
          <w:rFonts w:asciiTheme="minorHAnsi" w:eastAsiaTheme="minorEastAsia" w:hAnsiTheme="minorHAnsi" w:cstheme="minorBidi"/>
          <w:noProof/>
          <w:sz w:val="22"/>
          <w:szCs w:val="22"/>
          <w:lang w:eastAsia="en-GB"/>
        </w:rPr>
        <w:tab/>
      </w:r>
      <w:r w:rsidRPr="008E7BB2">
        <w:rPr>
          <w:noProof/>
        </w:rPr>
        <w:t>Object Registry</w:t>
      </w:r>
      <w:r w:rsidRPr="008E7BB2">
        <w:rPr>
          <w:noProof/>
        </w:rPr>
        <w:tab/>
      </w:r>
      <w:r w:rsidRPr="008E7BB2">
        <w:rPr>
          <w:noProof/>
        </w:rPr>
        <w:fldChar w:fldCharType="begin"/>
      </w:r>
      <w:r w:rsidRPr="008E7BB2">
        <w:rPr>
          <w:noProof/>
        </w:rPr>
        <w:instrText xml:space="preserve"> PAGEREF _Toc358713548 \h </w:instrText>
      </w:r>
      <w:r w:rsidRPr="008E7BB2">
        <w:rPr>
          <w:noProof/>
        </w:rPr>
      </w:r>
      <w:r w:rsidRPr="008E7BB2">
        <w:rPr>
          <w:noProof/>
        </w:rPr>
        <w:fldChar w:fldCharType="separate"/>
      </w:r>
      <w:r w:rsidRPr="008E7BB2">
        <w:rPr>
          <w:noProof/>
        </w:rPr>
        <w:t>66</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rPr>
        <w:t>C.2.2</w:t>
      </w:r>
      <w:r w:rsidRPr="008E7BB2">
        <w:rPr>
          <w:rFonts w:asciiTheme="minorHAnsi" w:eastAsiaTheme="minorEastAsia" w:hAnsiTheme="minorHAnsi" w:cstheme="minorBidi"/>
          <w:noProof/>
          <w:sz w:val="22"/>
          <w:szCs w:val="22"/>
          <w:lang w:eastAsia="en-GB"/>
        </w:rPr>
        <w:tab/>
      </w:r>
      <w:r w:rsidRPr="008E7BB2">
        <w:rPr>
          <w:noProof/>
        </w:rPr>
        <w:t>Resource Registry</w:t>
      </w:r>
      <w:r w:rsidRPr="008E7BB2">
        <w:rPr>
          <w:noProof/>
        </w:rPr>
        <w:tab/>
      </w:r>
      <w:r w:rsidRPr="008E7BB2">
        <w:rPr>
          <w:noProof/>
        </w:rPr>
        <w:fldChar w:fldCharType="begin"/>
      </w:r>
      <w:r w:rsidRPr="008E7BB2">
        <w:rPr>
          <w:noProof/>
        </w:rPr>
        <w:instrText xml:space="preserve"> PAGEREF _Toc358713549 \h </w:instrText>
      </w:r>
      <w:r w:rsidRPr="008E7BB2">
        <w:rPr>
          <w:noProof/>
        </w:rPr>
      </w:r>
      <w:r w:rsidRPr="008E7BB2">
        <w:rPr>
          <w:noProof/>
        </w:rPr>
        <w:fldChar w:fldCharType="separate"/>
      </w:r>
      <w:r w:rsidRPr="008E7BB2">
        <w:rPr>
          <w:noProof/>
        </w:rPr>
        <w:t>66</w:t>
      </w:r>
      <w:r w:rsidRPr="008E7BB2">
        <w:rPr>
          <w:noProof/>
        </w:rPr>
        <w:fldChar w:fldCharType="end"/>
      </w:r>
    </w:p>
    <w:p w:rsidR="00E26607" w:rsidRPr="008E7BB2" w:rsidRDefault="00E26607">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8E7BB2">
        <w:rPr>
          <w:noProof/>
        </w:rPr>
        <w:t>Appendix D.</w:t>
      </w:r>
      <w:r w:rsidRPr="008E7BB2">
        <w:rPr>
          <w:rFonts w:asciiTheme="minorHAnsi" w:eastAsiaTheme="minorEastAsia" w:hAnsiTheme="minorHAnsi" w:cstheme="minorBidi"/>
          <w:b w:val="0"/>
          <w:caps w:val="0"/>
          <w:noProof/>
          <w:sz w:val="22"/>
          <w:szCs w:val="22"/>
          <w:lang w:eastAsia="en-GB"/>
        </w:rPr>
        <w:tab/>
      </w:r>
      <w:r w:rsidRPr="008E7BB2">
        <w:rPr>
          <w:noProof/>
        </w:rPr>
        <w:t>LWM2M Objects defined by OMA   (Normative)</w:t>
      </w:r>
      <w:r w:rsidRPr="008E7BB2">
        <w:rPr>
          <w:noProof/>
        </w:rPr>
        <w:tab/>
      </w:r>
      <w:r w:rsidRPr="008E7BB2">
        <w:rPr>
          <w:noProof/>
        </w:rPr>
        <w:fldChar w:fldCharType="begin"/>
      </w:r>
      <w:r w:rsidRPr="008E7BB2">
        <w:rPr>
          <w:noProof/>
        </w:rPr>
        <w:instrText xml:space="preserve"> PAGEREF _Toc358713550 \h </w:instrText>
      </w:r>
      <w:r w:rsidRPr="008E7BB2">
        <w:rPr>
          <w:noProof/>
        </w:rPr>
      </w:r>
      <w:r w:rsidRPr="008E7BB2">
        <w:rPr>
          <w:noProof/>
        </w:rPr>
        <w:fldChar w:fldCharType="separate"/>
      </w:r>
      <w:r w:rsidRPr="008E7BB2">
        <w:rPr>
          <w:noProof/>
        </w:rPr>
        <w:t>67</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D.1</w:t>
      </w:r>
      <w:r w:rsidRPr="008E7BB2">
        <w:rPr>
          <w:rFonts w:asciiTheme="minorHAnsi" w:eastAsiaTheme="minorEastAsia" w:hAnsiTheme="minorHAnsi" w:cstheme="minorBidi"/>
          <w:b w:val="0"/>
          <w:smallCaps w:val="0"/>
          <w:noProof/>
          <w:sz w:val="22"/>
          <w:szCs w:val="22"/>
          <w:lang w:eastAsia="en-GB"/>
        </w:rPr>
        <w:tab/>
      </w:r>
      <w:r w:rsidRPr="008E7BB2">
        <w:rPr>
          <w:noProof/>
        </w:rPr>
        <w:t>LWM2M Object: LWM2M Server Access Security</w:t>
      </w:r>
      <w:r w:rsidRPr="008E7BB2">
        <w:rPr>
          <w:noProof/>
        </w:rPr>
        <w:tab/>
      </w:r>
      <w:r w:rsidRPr="008E7BB2">
        <w:rPr>
          <w:noProof/>
        </w:rPr>
        <w:fldChar w:fldCharType="begin"/>
      </w:r>
      <w:r w:rsidRPr="008E7BB2">
        <w:rPr>
          <w:noProof/>
        </w:rPr>
        <w:instrText xml:space="preserve"> PAGEREF _Toc358713551 \h </w:instrText>
      </w:r>
      <w:r w:rsidRPr="008E7BB2">
        <w:rPr>
          <w:noProof/>
        </w:rPr>
      </w:r>
      <w:r w:rsidRPr="008E7BB2">
        <w:rPr>
          <w:noProof/>
        </w:rPr>
        <w:fldChar w:fldCharType="separate"/>
      </w:r>
      <w:r w:rsidRPr="008E7BB2">
        <w:rPr>
          <w:noProof/>
        </w:rPr>
        <w:t>67</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D.2</w:t>
      </w:r>
      <w:r w:rsidRPr="008E7BB2">
        <w:rPr>
          <w:rFonts w:asciiTheme="minorHAnsi" w:eastAsiaTheme="minorEastAsia" w:hAnsiTheme="minorHAnsi" w:cstheme="minorBidi"/>
          <w:b w:val="0"/>
          <w:smallCaps w:val="0"/>
          <w:noProof/>
          <w:sz w:val="22"/>
          <w:szCs w:val="22"/>
          <w:lang w:eastAsia="en-GB"/>
        </w:rPr>
        <w:tab/>
      </w:r>
      <w:r w:rsidRPr="008E7BB2">
        <w:rPr>
          <w:noProof/>
        </w:rPr>
        <w:t>LWM2M Object: LWM2M Server</w:t>
      </w:r>
      <w:r w:rsidRPr="008E7BB2">
        <w:rPr>
          <w:noProof/>
        </w:rPr>
        <w:tab/>
      </w:r>
      <w:r w:rsidRPr="008E7BB2">
        <w:rPr>
          <w:noProof/>
        </w:rPr>
        <w:fldChar w:fldCharType="begin"/>
      </w:r>
      <w:r w:rsidRPr="008E7BB2">
        <w:rPr>
          <w:noProof/>
        </w:rPr>
        <w:instrText xml:space="preserve"> PAGEREF _Toc358713552 \h </w:instrText>
      </w:r>
      <w:r w:rsidRPr="008E7BB2">
        <w:rPr>
          <w:noProof/>
        </w:rPr>
      </w:r>
      <w:r w:rsidRPr="008E7BB2">
        <w:rPr>
          <w:noProof/>
        </w:rPr>
        <w:fldChar w:fldCharType="separate"/>
      </w:r>
      <w:r w:rsidRPr="008E7BB2">
        <w:rPr>
          <w:noProof/>
        </w:rPr>
        <w:t>69</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rPr>
        <w:t>D.2.1</w:t>
      </w:r>
      <w:r w:rsidRPr="008E7BB2">
        <w:rPr>
          <w:rFonts w:asciiTheme="minorHAnsi" w:eastAsiaTheme="minorEastAsia" w:hAnsiTheme="minorHAnsi" w:cstheme="minorBidi"/>
          <w:noProof/>
          <w:sz w:val="22"/>
          <w:szCs w:val="22"/>
          <w:lang w:eastAsia="en-GB"/>
        </w:rPr>
        <w:tab/>
      </w:r>
      <w:r w:rsidRPr="008E7BB2">
        <w:rPr>
          <w:noProof/>
        </w:rPr>
        <w:t>Security Key Resource Format</w:t>
      </w:r>
      <w:r w:rsidRPr="008E7BB2">
        <w:rPr>
          <w:noProof/>
        </w:rPr>
        <w:tab/>
      </w:r>
      <w:r w:rsidRPr="008E7BB2">
        <w:rPr>
          <w:noProof/>
        </w:rPr>
        <w:fldChar w:fldCharType="begin"/>
      </w:r>
      <w:r w:rsidRPr="008E7BB2">
        <w:rPr>
          <w:noProof/>
        </w:rPr>
        <w:instrText xml:space="preserve"> PAGEREF _Toc358713553 \h </w:instrText>
      </w:r>
      <w:r w:rsidRPr="008E7BB2">
        <w:rPr>
          <w:noProof/>
        </w:rPr>
      </w:r>
      <w:r w:rsidRPr="008E7BB2">
        <w:rPr>
          <w:noProof/>
        </w:rPr>
        <w:fldChar w:fldCharType="separate"/>
      </w:r>
      <w:r w:rsidRPr="008E7BB2">
        <w:rPr>
          <w:noProof/>
        </w:rPr>
        <w:t>71</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rPr>
        <w:t>D.2.2</w:t>
      </w:r>
      <w:r w:rsidRPr="008E7BB2">
        <w:rPr>
          <w:rFonts w:asciiTheme="minorHAnsi" w:eastAsiaTheme="minorEastAsia" w:hAnsiTheme="minorHAnsi" w:cstheme="minorBidi"/>
          <w:noProof/>
          <w:sz w:val="22"/>
          <w:szCs w:val="22"/>
          <w:lang w:eastAsia="en-GB"/>
        </w:rPr>
        <w:tab/>
      </w:r>
      <w:r w:rsidRPr="008E7BB2">
        <w:rPr>
          <w:noProof/>
        </w:rPr>
        <w:t>Unbootstrapping</w:t>
      </w:r>
      <w:r w:rsidRPr="008E7BB2">
        <w:rPr>
          <w:noProof/>
        </w:rPr>
        <w:tab/>
      </w:r>
      <w:r w:rsidRPr="008E7BB2">
        <w:rPr>
          <w:noProof/>
        </w:rPr>
        <w:fldChar w:fldCharType="begin"/>
      </w:r>
      <w:r w:rsidRPr="008E7BB2">
        <w:rPr>
          <w:noProof/>
        </w:rPr>
        <w:instrText xml:space="preserve"> PAGEREF _Toc358713554 \h </w:instrText>
      </w:r>
      <w:r w:rsidRPr="008E7BB2">
        <w:rPr>
          <w:noProof/>
        </w:rPr>
      </w:r>
      <w:r w:rsidRPr="008E7BB2">
        <w:rPr>
          <w:noProof/>
        </w:rPr>
        <w:fldChar w:fldCharType="separate"/>
      </w:r>
      <w:r w:rsidRPr="008E7BB2">
        <w:rPr>
          <w:noProof/>
        </w:rPr>
        <w:t>72</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D.3</w:t>
      </w:r>
      <w:r w:rsidRPr="008E7BB2">
        <w:rPr>
          <w:rFonts w:asciiTheme="minorHAnsi" w:eastAsiaTheme="minorEastAsia" w:hAnsiTheme="minorHAnsi" w:cstheme="minorBidi"/>
          <w:b w:val="0"/>
          <w:smallCaps w:val="0"/>
          <w:noProof/>
          <w:sz w:val="22"/>
          <w:szCs w:val="22"/>
          <w:lang w:eastAsia="en-GB"/>
        </w:rPr>
        <w:tab/>
      </w:r>
      <w:r w:rsidRPr="008E7BB2">
        <w:rPr>
          <w:noProof/>
        </w:rPr>
        <w:t>LWM2M Object: Access Control</w:t>
      </w:r>
      <w:r w:rsidRPr="008E7BB2">
        <w:rPr>
          <w:noProof/>
        </w:rPr>
        <w:tab/>
      </w:r>
      <w:r w:rsidRPr="008E7BB2">
        <w:rPr>
          <w:noProof/>
        </w:rPr>
        <w:fldChar w:fldCharType="begin"/>
      </w:r>
      <w:r w:rsidRPr="008E7BB2">
        <w:rPr>
          <w:noProof/>
        </w:rPr>
        <w:instrText xml:space="preserve"> PAGEREF _Toc358713555 \h </w:instrText>
      </w:r>
      <w:r w:rsidRPr="008E7BB2">
        <w:rPr>
          <w:noProof/>
        </w:rPr>
      </w:r>
      <w:r w:rsidRPr="008E7BB2">
        <w:rPr>
          <w:noProof/>
        </w:rPr>
        <w:fldChar w:fldCharType="separate"/>
      </w:r>
      <w:r w:rsidRPr="008E7BB2">
        <w:rPr>
          <w:noProof/>
        </w:rPr>
        <w:t>73</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lang w:eastAsia="ko-KR"/>
        </w:rPr>
        <w:t>D.3.1</w:t>
      </w:r>
      <w:r w:rsidRPr="008E7BB2">
        <w:rPr>
          <w:rFonts w:asciiTheme="minorHAnsi" w:eastAsiaTheme="minorEastAsia" w:hAnsiTheme="minorHAnsi" w:cstheme="minorBidi"/>
          <w:noProof/>
          <w:sz w:val="22"/>
          <w:szCs w:val="22"/>
          <w:lang w:eastAsia="en-GB"/>
        </w:rPr>
        <w:tab/>
      </w:r>
      <w:r w:rsidRPr="008E7BB2">
        <w:rPr>
          <w:noProof/>
          <w:lang w:eastAsia="ko-KR"/>
        </w:rPr>
        <w:t>Object Instance Consideration</w:t>
      </w:r>
      <w:r w:rsidRPr="008E7BB2">
        <w:rPr>
          <w:noProof/>
        </w:rPr>
        <w:tab/>
      </w:r>
      <w:r w:rsidRPr="008E7BB2">
        <w:rPr>
          <w:noProof/>
        </w:rPr>
        <w:fldChar w:fldCharType="begin"/>
      </w:r>
      <w:r w:rsidRPr="008E7BB2">
        <w:rPr>
          <w:noProof/>
        </w:rPr>
        <w:instrText xml:space="preserve"> PAGEREF _Toc358713556 \h </w:instrText>
      </w:r>
      <w:r w:rsidRPr="008E7BB2">
        <w:rPr>
          <w:noProof/>
        </w:rPr>
      </w:r>
      <w:r w:rsidRPr="008E7BB2">
        <w:rPr>
          <w:noProof/>
        </w:rPr>
        <w:fldChar w:fldCharType="separate"/>
      </w:r>
      <w:r w:rsidRPr="008E7BB2">
        <w:rPr>
          <w:noProof/>
        </w:rPr>
        <w:t>74</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D.4</w:t>
      </w:r>
      <w:r w:rsidRPr="008E7BB2">
        <w:rPr>
          <w:rFonts w:asciiTheme="minorHAnsi" w:eastAsiaTheme="minorEastAsia" w:hAnsiTheme="minorHAnsi" w:cstheme="minorBidi"/>
          <w:b w:val="0"/>
          <w:smallCaps w:val="0"/>
          <w:noProof/>
          <w:sz w:val="22"/>
          <w:szCs w:val="22"/>
          <w:lang w:eastAsia="en-GB"/>
        </w:rPr>
        <w:tab/>
      </w:r>
      <w:r w:rsidRPr="008E7BB2">
        <w:rPr>
          <w:noProof/>
        </w:rPr>
        <w:t>LWM2M Object: Device</w:t>
      </w:r>
      <w:r w:rsidRPr="008E7BB2">
        <w:rPr>
          <w:noProof/>
        </w:rPr>
        <w:tab/>
      </w:r>
      <w:r w:rsidRPr="008E7BB2">
        <w:rPr>
          <w:noProof/>
        </w:rPr>
        <w:fldChar w:fldCharType="begin"/>
      </w:r>
      <w:r w:rsidRPr="008E7BB2">
        <w:rPr>
          <w:noProof/>
        </w:rPr>
        <w:instrText xml:space="preserve"> PAGEREF _Toc358713557 \h </w:instrText>
      </w:r>
      <w:r w:rsidRPr="008E7BB2">
        <w:rPr>
          <w:noProof/>
        </w:rPr>
      </w:r>
      <w:r w:rsidRPr="008E7BB2">
        <w:rPr>
          <w:noProof/>
        </w:rPr>
        <w:fldChar w:fldCharType="separate"/>
      </w:r>
      <w:r w:rsidRPr="008E7BB2">
        <w:rPr>
          <w:noProof/>
        </w:rPr>
        <w:t>74</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D.5</w:t>
      </w:r>
      <w:r w:rsidRPr="008E7BB2">
        <w:rPr>
          <w:rFonts w:asciiTheme="minorHAnsi" w:eastAsiaTheme="minorEastAsia" w:hAnsiTheme="minorHAnsi" w:cstheme="minorBidi"/>
          <w:b w:val="0"/>
          <w:smallCaps w:val="0"/>
          <w:noProof/>
          <w:sz w:val="22"/>
          <w:szCs w:val="22"/>
          <w:lang w:eastAsia="en-GB"/>
        </w:rPr>
        <w:tab/>
      </w:r>
      <w:r w:rsidRPr="008E7BB2">
        <w:rPr>
          <w:noProof/>
        </w:rPr>
        <w:t>LWM2M Object: Connectivity Monitoring</w:t>
      </w:r>
      <w:r w:rsidRPr="008E7BB2">
        <w:rPr>
          <w:noProof/>
        </w:rPr>
        <w:tab/>
      </w:r>
      <w:r w:rsidRPr="008E7BB2">
        <w:rPr>
          <w:noProof/>
        </w:rPr>
        <w:fldChar w:fldCharType="begin"/>
      </w:r>
      <w:r w:rsidRPr="008E7BB2">
        <w:rPr>
          <w:noProof/>
        </w:rPr>
        <w:instrText xml:space="preserve"> PAGEREF _Toc358713558 \h </w:instrText>
      </w:r>
      <w:r w:rsidRPr="008E7BB2">
        <w:rPr>
          <w:noProof/>
        </w:rPr>
      </w:r>
      <w:r w:rsidRPr="008E7BB2">
        <w:rPr>
          <w:noProof/>
        </w:rPr>
        <w:fldChar w:fldCharType="separate"/>
      </w:r>
      <w:r w:rsidRPr="008E7BB2">
        <w:rPr>
          <w:noProof/>
        </w:rPr>
        <w:t>77</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D.6</w:t>
      </w:r>
      <w:r w:rsidRPr="008E7BB2">
        <w:rPr>
          <w:rFonts w:asciiTheme="minorHAnsi" w:eastAsiaTheme="minorEastAsia" w:hAnsiTheme="minorHAnsi" w:cstheme="minorBidi"/>
          <w:b w:val="0"/>
          <w:smallCaps w:val="0"/>
          <w:noProof/>
          <w:sz w:val="22"/>
          <w:szCs w:val="22"/>
          <w:lang w:eastAsia="en-GB"/>
        </w:rPr>
        <w:tab/>
      </w:r>
      <w:r w:rsidRPr="008E7BB2">
        <w:rPr>
          <w:noProof/>
        </w:rPr>
        <w:t>LWM2M Object: Firmware</w:t>
      </w:r>
      <w:r w:rsidRPr="008E7BB2">
        <w:rPr>
          <w:noProof/>
        </w:rPr>
        <w:tab/>
      </w:r>
      <w:r w:rsidRPr="008E7BB2">
        <w:rPr>
          <w:noProof/>
        </w:rPr>
        <w:fldChar w:fldCharType="begin"/>
      </w:r>
      <w:r w:rsidRPr="008E7BB2">
        <w:rPr>
          <w:noProof/>
        </w:rPr>
        <w:instrText xml:space="preserve"> PAGEREF _Toc358713559 \h </w:instrText>
      </w:r>
      <w:r w:rsidRPr="008E7BB2">
        <w:rPr>
          <w:noProof/>
        </w:rPr>
      </w:r>
      <w:r w:rsidRPr="008E7BB2">
        <w:rPr>
          <w:noProof/>
        </w:rPr>
        <w:fldChar w:fldCharType="separate"/>
      </w:r>
      <w:r w:rsidRPr="008E7BB2">
        <w:rPr>
          <w:noProof/>
        </w:rPr>
        <w:t>79</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lang w:eastAsia="ko-KR"/>
        </w:rPr>
        <w:t>D.6.1</w:t>
      </w:r>
      <w:r w:rsidRPr="008E7BB2">
        <w:rPr>
          <w:rFonts w:asciiTheme="minorHAnsi" w:eastAsiaTheme="minorEastAsia" w:hAnsiTheme="minorHAnsi" w:cstheme="minorBidi"/>
          <w:noProof/>
          <w:sz w:val="22"/>
          <w:szCs w:val="22"/>
          <w:lang w:eastAsia="en-GB"/>
        </w:rPr>
        <w:tab/>
      </w:r>
      <w:r w:rsidRPr="008E7BB2">
        <w:rPr>
          <w:rFonts w:eastAsia="Malgun Gothic"/>
          <w:noProof/>
          <w:lang w:eastAsia="ko-KR"/>
        </w:rPr>
        <w:t xml:space="preserve">Firmware Update </w:t>
      </w:r>
      <w:r w:rsidRPr="008E7BB2">
        <w:rPr>
          <w:noProof/>
        </w:rPr>
        <w:t>Consideration</w:t>
      </w:r>
      <w:r w:rsidRPr="008E7BB2">
        <w:rPr>
          <w:noProof/>
        </w:rPr>
        <w:tab/>
      </w:r>
      <w:r w:rsidRPr="008E7BB2">
        <w:rPr>
          <w:noProof/>
        </w:rPr>
        <w:fldChar w:fldCharType="begin"/>
      </w:r>
      <w:r w:rsidRPr="008E7BB2">
        <w:rPr>
          <w:noProof/>
        </w:rPr>
        <w:instrText xml:space="preserve"> PAGEREF _Toc358713560 \h </w:instrText>
      </w:r>
      <w:r w:rsidRPr="008E7BB2">
        <w:rPr>
          <w:noProof/>
        </w:rPr>
      </w:r>
      <w:r w:rsidRPr="008E7BB2">
        <w:rPr>
          <w:noProof/>
        </w:rPr>
        <w:fldChar w:fldCharType="separate"/>
      </w:r>
      <w:r w:rsidRPr="008E7BB2">
        <w:rPr>
          <w:noProof/>
        </w:rPr>
        <w:t>81</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D.7</w:t>
      </w:r>
      <w:r w:rsidRPr="008E7BB2">
        <w:rPr>
          <w:rFonts w:asciiTheme="minorHAnsi" w:eastAsiaTheme="minorEastAsia" w:hAnsiTheme="minorHAnsi" w:cstheme="minorBidi"/>
          <w:b w:val="0"/>
          <w:smallCaps w:val="0"/>
          <w:noProof/>
          <w:sz w:val="22"/>
          <w:szCs w:val="22"/>
          <w:lang w:eastAsia="en-GB"/>
        </w:rPr>
        <w:tab/>
      </w:r>
      <w:r w:rsidRPr="008E7BB2">
        <w:rPr>
          <w:noProof/>
        </w:rPr>
        <w:t>LWM2M Object: Location</w:t>
      </w:r>
      <w:r w:rsidRPr="008E7BB2">
        <w:rPr>
          <w:noProof/>
        </w:rPr>
        <w:tab/>
      </w:r>
      <w:r w:rsidRPr="008E7BB2">
        <w:rPr>
          <w:noProof/>
        </w:rPr>
        <w:fldChar w:fldCharType="begin"/>
      </w:r>
      <w:r w:rsidRPr="008E7BB2">
        <w:rPr>
          <w:noProof/>
        </w:rPr>
        <w:instrText xml:space="preserve"> PAGEREF _Toc358713561 \h </w:instrText>
      </w:r>
      <w:r w:rsidRPr="008E7BB2">
        <w:rPr>
          <w:noProof/>
        </w:rPr>
      </w:r>
      <w:r w:rsidRPr="008E7BB2">
        <w:rPr>
          <w:noProof/>
        </w:rPr>
        <w:fldChar w:fldCharType="separate"/>
      </w:r>
      <w:r w:rsidRPr="008E7BB2">
        <w:rPr>
          <w:noProof/>
        </w:rPr>
        <w:t>81</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D.8</w:t>
      </w:r>
      <w:r w:rsidRPr="008E7BB2">
        <w:rPr>
          <w:rFonts w:asciiTheme="minorHAnsi" w:eastAsiaTheme="minorEastAsia" w:hAnsiTheme="minorHAnsi" w:cstheme="minorBidi"/>
          <w:b w:val="0"/>
          <w:smallCaps w:val="0"/>
          <w:noProof/>
          <w:sz w:val="22"/>
          <w:szCs w:val="22"/>
          <w:lang w:eastAsia="en-GB"/>
        </w:rPr>
        <w:tab/>
      </w:r>
      <w:r w:rsidRPr="008E7BB2">
        <w:rPr>
          <w:noProof/>
        </w:rPr>
        <w:t>LWM2M Object: Connectivity Statistics</w:t>
      </w:r>
      <w:r w:rsidRPr="008E7BB2">
        <w:rPr>
          <w:noProof/>
        </w:rPr>
        <w:tab/>
      </w:r>
      <w:r w:rsidRPr="008E7BB2">
        <w:rPr>
          <w:noProof/>
        </w:rPr>
        <w:fldChar w:fldCharType="begin"/>
      </w:r>
      <w:r w:rsidRPr="008E7BB2">
        <w:rPr>
          <w:noProof/>
        </w:rPr>
        <w:instrText xml:space="preserve"> PAGEREF _Toc358713562 \h </w:instrText>
      </w:r>
      <w:r w:rsidRPr="008E7BB2">
        <w:rPr>
          <w:noProof/>
        </w:rPr>
      </w:r>
      <w:r w:rsidRPr="008E7BB2">
        <w:rPr>
          <w:noProof/>
        </w:rPr>
        <w:fldChar w:fldCharType="separate"/>
      </w:r>
      <w:r w:rsidRPr="008E7BB2">
        <w:rPr>
          <w:noProof/>
        </w:rPr>
        <w:t>82</w:t>
      </w:r>
      <w:r w:rsidRPr="008E7BB2">
        <w:rPr>
          <w:noProof/>
        </w:rPr>
        <w:fldChar w:fldCharType="end"/>
      </w:r>
    </w:p>
    <w:p w:rsidR="00E26607" w:rsidRPr="008E7BB2" w:rsidRDefault="00E26607">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8E7BB2">
        <w:rPr>
          <w:noProof/>
        </w:rPr>
        <w:t>Appendix E.</w:t>
      </w:r>
      <w:r w:rsidRPr="008E7BB2">
        <w:rPr>
          <w:rFonts w:asciiTheme="minorHAnsi" w:eastAsiaTheme="minorEastAsia" w:hAnsiTheme="minorHAnsi" w:cstheme="minorBidi"/>
          <w:b w:val="0"/>
          <w:caps w:val="0"/>
          <w:noProof/>
          <w:sz w:val="22"/>
          <w:szCs w:val="22"/>
          <w:lang w:eastAsia="en-GB"/>
        </w:rPr>
        <w:tab/>
      </w:r>
      <w:r w:rsidRPr="008E7BB2">
        <w:rPr>
          <w:noProof/>
        </w:rPr>
        <w:t>Example LWM2M Client (Informative)</w:t>
      </w:r>
      <w:r w:rsidRPr="008E7BB2">
        <w:rPr>
          <w:noProof/>
        </w:rPr>
        <w:tab/>
      </w:r>
      <w:r w:rsidRPr="008E7BB2">
        <w:rPr>
          <w:noProof/>
        </w:rPr>
        <w:fldChar w:fldCharType="begin"/>
      </w:r>
      <w:r w:rsidRPr="008E7BB2">
        <w:rPr>
          <w:noProof/>
        </w:rPr>
        <w:instrText xml:space="preserve"> PAGEREF _Toc358713563 \h </w:instrText>
      </w:r>
      <w:r w:rsidRPr="008E7BB2">
        <w:rPr>
          <w:noProof/>
        </w:rPr>
      </w:r>
      <w:r w:rsidRPr="008E7BB2">
        <w:rPr>
          <w:noProof/>
        </w:rPr>
        <w:fldChar w:fldCharType="separate"/>
      </w:r>
      <w:r w:rsidRPr="008E7BB2">
        <w:rPr>
          <w:noProof/>
        </w:rPr>
        <w:t>84</w:t>
      </w:r>
      <w:r w:rsidRPr="008E7BB2">
        <w:rPr>
          <w:noProof/>
        </w:rPr>
        <w:fldChar w:fldCharType="end"/>
      </w:r>
    </w:p>
    <w:p w:rsidR="00E26607" w:rsidRPr="008E7BB2" w:rsidRDefault="00E26607">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8E7BB2">
        <w:rPr>
          <w:noProof/>
        </w:rPr>
        <w:t>Appendix F.</w:t>
      </w:r>
      <w:r w:rsidRPr="008E7BB2">
        <w:rPr>
          <w:rFonts w:asciiTheme="minorHAnsi" w:eastAsiaTheme="minorEastAsia" w:hAnsiTheme="minorHAnsi" w:cstheme="minorBidi"/>
          <w:b w:val="0"/>
          <w:caps w:val="0"/>
          <w:noProof/>
          <w:sz w:val="22"/>
          <w:szCs w:val="22"/>
          <w:lang w:eastAsia="en-GB"/>
        </w:rPr>
        <w:tab/>
      </w:r>
      <w:r w:rsidRPr="008E7BB2">
        <w:rPr>
          <w:noProof/>
        </w:rPr>
        <w:t>Storage of LWM2M Bootstrap Information on the Smartcard (Normative)</w:t>
      </w:r>
      <w:r w:rsidRPr="008E7BB2">
        <w:rPr>
          <w:noProof/>
        </w:rPr>
        <w:tab/>
      </w:r>
      <w:r w:rsidRPr="008E7BB2">
        <w:rPr>
          <w:noProof/>
        </w:rPr>
        <w:tab/>
      </w:r>
      <w:r w:rsidRPr="008E7BB2">
        <w:rPr>
          <w:noProof/>
        </w:rPr>
        <w:fldChar w:fldCharType="begin"/>
      </w:r>
      <w:r w:rsidRPr="008E7BB2">
        <w:rPr>
          <w:noProof/>
        </w:rPr>
        <w:instrText xml:space="preserve"> PAGEREF _Toc358713564 \h </w:instrText>
      </w:r>
      <w:r w:rsidRPr="008E7BB2">
        <w:rPr>
          <w:noProof/>
        </w:rPr>
      </w:r>
      <w:r w:rsidRPr="008E7BB2">
        <w:rPr>
          <w:noProof/>
        </w:rPr>
        <w:fldChar w:fldCharType="separate"/>
      </w:r>
      <w:r w:rsidRPr="008E7BB2">
        <w:rPr>
          <w:noProof/>
        </w:rPr>
        <w:t>87</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F.1</w:t>
      </w:r>
      <w:r w:rsidRPr="008E7BB2">
        <w:rPr>
          <w:rFonts w:asciiTheme="minorHAnsi" w:eastAsiaTheme="minorEastAsia" w:hAnsiTheme="minorHAnsi" w:cstheme="minorBidi"/>
          <w:b w:val="0"/>
          <w:smallCaps w:val="0"/>
          <w:noProof/>
          <w:sz w:val="22"/>
          <w:szCs w:val="22"/>
          <w:lang w:eastAsia="en-GB"/>
        </w:rPr>
        <w:tab/>
      </w:r>
      <w:r w:rsidRPr="008E7BB2">
        <w:rPr>
          <w:noProof/>
        </w:rPr>
        <w:t>File structure</w:t>
      </w:r>
      <w:r w:rsidRPr="008E7BB2">
        <w:rPr>
          <w:noProof/>
        </w:rPr>
        <w:tab/>
      </w:r>
      <w:r w:rsidRPr="008E7BB2">
        <w:rPr>
          <w:noProof/>
        </w:rPr>
        <w:fldChar w:fldCharType="begin"/>
      </w:r>
      <w:r w:rsidRPr="008E7BB2">
        <w:rPr>
          <w:noProof/>
        </w:rPr>
        <w:instrText xml:space="preserve"> PAGEREF _Toc358713565 \h </w:instrText>
      </w:r>
      <w:r w:rsidRPr="008E7BB2">
        <w:rPr>
          <w:noProof/>
        </w:rPr>
      </w:r>
      <w:r w:rsidRPr="008E7BB2">
        <w:rPr>
          <w:noProof/>
        </w:rPr>
        <w:fldChar w:fldCharType="separate"/>
      </w:r>
      <w:r w:rsidRPr="008E7BB2">
        <w:rPr>
          <w:noProof/>
        </w:rPr>
        <w:t>87</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F.2</w:t>
      </w:r>
      <w:r w:rsidRPr="008E7BB2">
        <w:rPr>
          <w:rFonts w:asciiTheme="minorHAnsi" w:eastAsiaTheme="minorEastAsia" w:hAnsiTheme="minorHAnsi" w:cstheme="minorBidi"/>
          <w:b w:val="0"/>
          <w:smallCaps w:val="0"/>
          <w:noProof/>
          <w:sz w:val="22"/>
          <w:szCs w:val="22"/>
          <w:lang w:eastAsia="en-GB"/>
        </w:rPr>
        <w:tab/>
      </w:r>
      <w:r w:rsidRPr="008E7BB2">
        <w:rPr>
          <w:noProof/>
        </w:rPr>
        <w:t>Bootstrap Information on UICC (Activated in 3G Mode)</w:t>
      </w:r>
      <w:r w:rsidRPr="008E7BB2">
        <w:rPr>
          <w:noProof/>
        </w:rPr>
        <w:tab/>
      </w:r>
      <w:r w:rsidRPr="008E7BB2">
        <w:rPr>
          <w:noProof/>
        </w:rPr>
        <w:fldChar w:fldCharType="begin"/>
      </w:r>
      <w:r w:rsidRPr="008E7BB2">
        <w:rPr>
          <w:noProof/>
        </w:rPr>
        <w:instrText xml:space="preserve"> PAGEREF _Toc358713566 \h </w:instrText>
      </w:r>
      <w:r w:rsidRPr="008E7BB2">
        <w:rPr>
          <w:noProof/>
        </w:rPr>
      </w:r>
      <w:r w:rsidRPr="008E7BB2">
        <w:rPr>
          <w:noProof/>
        </w:rPr>
        <w:fldChar w:fldCharType="separate"/>
      </w:r>
      <w:r w:rsidRPr="008E7BB2">
        <w:rPr>
          <w:noProof/>
        </w:rPr>
        <w:t>87</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rPr>
        <w:t>F.2.1</w:t>
      </w:r>
      <w:r w:rsidRPr="008E7BB2">
        <w:rPr>
          <w:rFonts w:asciiTheme="minorHAnsi" w:eastAsiaTheme="minorEastAsia" w:hAnsiTheme="minorHAnsi" w:cstheme="minorBidi"/>
          <w:noProof/>
          <w:sz w:val="22"/>
          <w:szCs w:val="22"/>
          <w:lang w:eastAsia="en-GB"/>
        </w:rPr>
        <w:tab/>
      </w:r>
      <w:r w:rsidRPr="008E7BB2">
        <w:rPr>
          <w:noProof/>
        </w:rPr>
        <w:t>Access to the file structure</w:t>
      </w:r>
      <w:r w:rsidRPr="008E7BB2">
        <w:rPr>
          <w:noProof/>
        </w:rPr>
        <w:tab/>
      </w:r>
      <w:r w:rsidRPr="008E7BB2">
        <w:rPr>
          <w:noProof/>
        </w:rPr>
        <w:fldChar w:fldCharType="begin"/>
      </w:r>
      <w:r w:rsidRPr="008E7BB2">
        <w:rPr>
          <w:noProof/>
        </w:rPr>
        <w:instrText xml:space="preserve"> PAGEREF _Toc358713567 \h </w:instrText>
      </w:r>
      <w:r w:rsidRPr="008E7BB2">
        <w:rPr>
          <w:noProof/>
        </w:rPr>
      </w:r>
      <w:r w:rsidRPr="008E7BB2">
        <w:rPr>
          <w:noProof/>
        </w:rPr>
        <w:fldChar w:fldCharType="separate"/>
      </w:r>
      <w:r w:rsidRPr="008E7BB2">
        <w:rPr>
          <w:noProof/>
        </w:rPr>
        <w:t>87</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rPr>
        <w:t>F.2.2</w:t>
      </w:r>
      <w:r w:rsidRPr="008E7BB2">
        <w:rPr>
          <w:rFonts w:asciiTheme="minorHAnsi" w:eastAsiaTheme="minorEastAsia" w:hAnsiTheme="minorHAnsi" w:cstheme="minorBidi"/>
          <w:noProof/>
          <w:sz w:val="22"/>
          <w:szCs w:val="22"/>
          <w:lang w:eastAsia="en-GB"/>
        </w:rPr>
        <w:tab/>
      </w:r>
      <w:r w:rsidRPr="008E7BB2">
        <w:rPr>
          <w:noProof/>
        </w:rPr>
        <w:t>Files Overview</w:t>
      </w:r>
      <w:r w:rsidRPr="008E7BB2">
        <w:rPr>
          <w:noProof/>
        </w:rPr>
        <w:tab/>
      </w:r>
      <w:r w:rsidRPr="008E7BB2">
        <w:rPr>
          <w:noProof/>
        </w:rPr>
        <w:fldChar w:fldCharType="begin"/>
      </w:r>
      <w:r w:rsidRPr="008E7BB2">
        <w:rPr>
          <w:noProof/>
        </w:rPr>
        <w:instrText xml:space="preserve"> PAGEREF _Toc358713568 \h </w:instrText>
      </w:r>
      <w:r w:rsidRPr="008E7BB2">
        <w:rPr>
          <w:noProof/>
        </w:rPr>
      </w:r>
      <w:r w:rsidRPr="008E7BB2">
        <w:rPr>
          <w:noProof/>
        </w:rPr>
        <w:fldChar w:fldCharType="separate"/>
      </w:r>
      <w:r w:rsidRPr="008E7BB2">
        <w:rPr>
          <w:noProof/>
        </w:rPr>
        <w:t>88</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rPr>
        <w:t>F.2.3</w:t>
      </w:r>
      <w:r w:rsidRPr="008E7BB2">
        <w:rPr>
          <w:rFonts w:asciiTheme="minorHAnsi" w:eastAsiaTheme="minorEastAsia" w:hAnsiTheme="minorHAnsi" w:cstheme="minorBidi"/>
          <w:noProof/>
          <w:sz w:val="22"/>
          <w:szCs w:val="22"/>
          <w:lang w:eastAsia="en-GB"/>
        </w:rPr>
        <w:tab/>
      </w:r>
      <w:r w:rsidRPr="008E7BB2">
        <w:rPr>
          <w:noProof/>
        </w:rPr>
        <w:t>Access Method</w:t>
      </w:r>
      <w:r w:rsidRPr="008E7BB2">
        <w:rPr>
          <w:noProof/>
        </w:rPr>
        <w:tab/>
      </w:r>
      <w:r w:rsidRPr="008E7BB2">
        <w:rPr>
          <w:noProof/>
        </w:rPr>
        <w:fldChar w:fldCharType="begin"/>
      </w:r>
      <w:r w:rsidRPr="008E7BB2">
        <w:rPr>
          <w:noProof/>
        </w:rPr>
        <w:instrText xml:space="preserve"> PAGEREF _Toc358713569 \h </w:instrText>
      </w:r>
      <w:r w:rsidRPr="008E7BB2">
        <w:rPr>
          <w:noProof/>
        </w:rPr>
      </w:r>
      <w:r w:rsidRPr="008E7BB2">
        <w:rPr>
          <w:noProof/>
        </w:rPr>
        <w:fldChar w:fldCharType="separate"/>
      </w:r>
      <w:r w:rsidRPr="008E7BB2">
        <w:rPr>
          <w:noProof/>
        </w:rPr>
        <w:t>88</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rPr>
        <w:t>F.2.4</w:t>
      </w:r>
      <w:r w:rsidRPr="008E7BB2">
        <w:rPr>
          <w:rFonts w:asciiTheme="minorHAnsi" w:eastAsiaTheme="minorEastAsia" w:hAnsiTheme="minorHAnsi" w:cstheme="minorBidi"/>
          <w:noProof/>
          <w:sz w:val="22"/>
          <w:szCs w:val="22"/>
          <w:lang w:eastAsia="en-GB"/>
        </w:rPr>
        <w:tab/>
      </w:r>
      <w:r w:rsidRPr="008E7BB2">
        <w:rPr>
          <w:noProof/>
        </w:rPr>
        <w:t>Access Conditions</w:t>
      </w:r>
      <w:r w:rsidRPr="008E7BB2">
        <w:rPr>
          <w:noProof/>
        </w:rPr>
        <w:tab/>
      </w:r>
      <w:r w:rsidRPr="008E7BB2">
        <w:rPr>
          <w:noProof/>
        </w:rPr>
        <w:fldChar w:fldCharType="begin"/>
      </w:r>
      <w:r w:rsidRPr="008E7BB2">
        <w:rPr>
          <w:noProof/>
        </w:rPr>
        <w:instrText xml:space="preserve"> PAGEREF _Toc358713570 \h </w:instrText>
      </w:r>
      <w:r w:rsidRPr="008E7BB2">
        <w:rPr>
          <w:noProof/>
        </w:rPr>
      </w:r>
      <w:r w:rsidRPr="008E7BB2">
        <w:rPr>
          <w:noProof/>
        </w:rPr>
        <w:fldChar w:fldCharType="separate"/>
      </w:r>
      <w:r w:rsidRPr="008E7BB2">
        <w:rPr>
          <w:noProof/>
        </w:rPr>
        <w:t>88</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rPr>
        <w:t>F.2.5</w:t>
      </w:r>
      <w:r w:rsidRPr="008E7BB2">
        <w:rPr>
          <w:rFonts w:asciiTheme="minorHAnsi" w:eastAsiaTheme="minorEastAsia" w:hAnsiTheme="minorHAnsi" w:cstheme="minorBidi"/>
          <w:noProof/>
          <w:sz w:val="22"/>
          <w:szCs w:val="22"/>
          <w:lang w:eastAsia="en-GB"/>
        </w:rPr>
        <w:tab/>
      </w:r>
      <w:r w:rsidRPr="008E7BB2">
        <w:rPr>
          <w:noProof/>
        </w:rPr>
        <w:t>Requirements on the 3G UICC</w:t>
      </w:r>
      <w:r w:rsidRPr="008E7BB2">
        <w:rPr>
          <w:noProof/>
        </w:rPr>
        <w:tab/>
      </w:r>
      <w:r w:rsidRPr="008E7BB2">
        <w:rPr>
          <w:noProof/>
        </w:rPr>
        <w:fldChar w:fldCharType="begin"/>
      </w:r>
      <w:r w:rsidRPr="008E7BB2">
        <w:rPr>
          <w:noProof/>
        </w:rPr>
        <w:instrText xml:space="preserve"> PAGEREF _Toc358713571 \h </w:instrText>
      </w:r>
      <w:r w:rsidRPr="008E7BB2">
        <w:rPr>
          <w:noProof/>
        </w:rPr>
      </w:r>
      <w:r w:rsidRPr="008E7BB2">
        <w:rPr>
          <w:noProof/>
        </w:rPr>
        <w:fldChar w:fldCharType="separate"/>
      </w:r>
      <w:r w:rsidRPr="008E7BB2">
        <w:rPr>
          <w:noProof/>
        </w:rPr>
        <w:t>88</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F.3</w:t>
      </w:r>
      <w:r w:rsidRPr="008E7BB2">
        <w:rPr>
          <w:rFonts w:asciiTheme="minorHAnsi" w:eastAsiaTheme="minorEastAsia" w:hAnsiTheme="minorHAnsi" w:cstheme="minorBidi"/>
          <w:b w:val="0"/>
          <w:smallCaps w:val="0"/>
          <w:noProof/>
          <w:sz w:val="22"/>
          <w:szCs w:val="22"/>
          <w:lang w:eastAsia="en-GB"/>
        </w:rPr>
        <w:tab/>
      </w:r>
      <w:r w:rsidRPr="008E7BB2">
        <w:rPr>
          <w:noProof/>
        </w:rPr>
        <w:t>Files Description</w:t>
      </w:r>
      <w:r w:rsidRPr="008E7BB2">
        <w:rPr>
          <w:noProof/>
        </w:rPr>
        <w:tab/>
      </w:r>
      <w:r w:rsidRPr="008E7BB2">
        <w:rPr>
          <w:noProof/>
        </w:rPr>
        <w:fldChar w:fldCharType="begin"/>
      </w:r>
      <w:r w:rsidRPr="008E7BB2">
        <w:rPr>
          <w:noProof/>
        </w:rPr>
        <w:instrText xml:space="preserve"> PAGEREF _Toc358713572 \h </w:instrText>
      </w:r>
      <w:r w:rsidRPr="008E7BB2">
        <w:rPr>
          <w:noProof/>
        </w:rPr>
      </w:r>
      <w:r w:rsidRPr="008E7BB2">
        <w:rPr>
          <w:noProof/>
        </w:rPr>
        <w:fldChar w:fldCharType="separate"/>
      </w:r>
      <w:r w:rsidRPr="008E7BB2">
        <w:rPr>
          <w:noProof/>
        </w:rPr>
        <w:t>89</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rPr>
        <w:t>F.3.1</w:t>
      </w:r>
      <w:r w:rsidRPr="008E7BB2">
        <w:rPr>
          <w:rFonts w:asciiTheme="minorHAnsi" w:eastAsiaTheme="minorEastAsia" w:hAnsiTheme="minorHAnsi" w:cstheme="minorBidi"/>
          <w:noProof/>
          <w:sz w:val="22"/>
          <w:szCs w:val="22"/>
          <w:lang w:eastAsia="en-GB"/>
        </w:rPr>
        <w:tab/>
      </w:r>
      <w:r w:rsidRPr="008E7BB2">
        <w:rPr>
          <w:noProof/>
        </w:rPr>
        <w:t>Object Directory File, EF ODF</w:t>
      </w:r>
      <w:r w:rsidRPr="008E7BB2">
        <w:rPr>
          <w:noProof/>
        </w:rPr>
        <w:tab/>
      </w:r>
      <w:r w:rsidRPr="008E7BB2">
        <w:rPr>
          <w:noProof/>
        </w:rPr>
        <w:fldChar w:fldCharType="begin"/>
      </w:r>
      <w:r w:rsidRPr="008E7BB2">
        <w:rPr>
          <w:noProof/>
        </w:rPr>
        <w:instrText xml:space="preserve"> PAGEREF _Toc358713573 \h </w:instrText>
      </w:r>
      <w:r w:rsidRPr="008E7BB2">
        <w:rPr>
          <w:noProof/>
        </w:rPr>
      </w:r>
      <w:r w:rsidRPr="008E7BB2">
        <w:rPr>
          <w:noProof/>
        </w:rPr>
        <w:fldChar w:fldCharType="separate"/>
      </w:r>
      <w:r w:rsidRPr="008E7BB2">
        <w:rPr>
          <w:noProof/>
        </w:rPr>
        <w:t>89</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rPr>
        <w:t>F.3.2</w:t>
      </w:r>
      <w:r w:rsidRPr="008E7BB2">
        <w:rPr>
          <w:rFonts w:asciiTheme="minorHAnsi" w:eastAsiaTheme="minorEastAsia" w:hAnsiTheme="minorHAnsi" w:cstheme="minorBidi"/>
          <w:noProof/>
          <w:sz w:val="22"/>
          <w:szCs w:val="22"/>
          <w:lang w:eastAsia="en-GB"/>
        </w:rPr>
        <w:tab/>
      </w:r>
      <w:r w:rsidRPr="008E7BB2">
        <w:rPr>
          <w:noProof/>
        </w:rPr>
        <w:t>Bootstrap Data Object Directory File, EF DODF-bootstrap</w:t>
      </w:r>
      <w:r w:rsidRPr="008E7BB2">
        <w:rPr>
          <w:noProof/>
        </w:rPr>
        <w:tab/>
      </w:r>
      <w:r w:rsidRPr="008E7BB2">
        <w:rPr>
          <w:noProof/>
        </w:rPr>
        <w:fldChar w:fldCharType="begin"/>
      </w:r>
      <w:r w:rsidRPr="008E7BB2">
        <w:rPr>
          <w:noProof/>
        </w:rPr>
        <w:instrText xml:space="preserve"> PAGEREF _Toc358713574 \h </w:instrText>
      </w:r>
      <w:r w:rsidRPr="008E7BB2">
        <w:rPr>
          <w:noProof/>
        </w:rPr>
      </w:r>
      <w:r w:rsidRPr="008E7BB2">
        <w:rPr>
          <w:noProof/>
        </w:rPr>
        <w:fldChar w:fldCharType="separate"/>
      </w:r>
      <w:r w:rsidRPr="008E7BB2">
        <w:rPr>
          <w:noProof/>
        </w:rPr>
        <w:t>89</w:t>
      </w:r>
      <w:r w:rsidRPr="008E7BB2">
        <w:rPr>
          <w:noProof/>
        </w:rPr>
        <w:fldChar w:fldCharType="end"/>
      </w:r>
    </w:p>
    <w:p w:rsidR="00E26607" w:rsidRPr="008E7BB2" w:rsidRDefault="00E26607">
      <w:pPr>
        <w:pStyle w:val="TOC3"/>
        <w:tabs>
          <w:tab w:val="left" w:pos="1200"/>
          <w:tab w:val="right" w:leader="dot" w:pos="10070"/>
        </w:tabs>
        <w:rPr>
          <w:rFonts w:asciiTheme="minorHAnsi" w:eastAsiaTheme="minorEastAsia" w:hAnsiTheme="minorHAnsi" w:cstheme="minorBidi"/>
          <w:noProof/>
          <w:sz w:val="22"/>
          <w:szCs w:val="22"/>
          <w:lang w:eastAsia="en-GB"/>
        </w:rPr>
      </w:pPr>
      <w:r w:rsidRPr="008E7BB2">
        <w:rPr>
          <w:noProof/>
        </w:rPr>
        <w:t>F.3.3</w:t>
      </w:r>
      <w:r w:rsidRPr="008E7BB2">
        <w:rPr>
          <w:rFonts w:asciiTheme="minorHAnsi" w:eastAsiaTheme="minorEastAsia" w:hAnsiTheme="minorHAnsi" w:cstheme="minorBidi"/>
          <w:noProof/>
          <w:sz w:val="22"/>
          <w:szCs w:val="22"/>
          <w:lang w:eastAsia="en-GB"/>
        </w:rPr>
        <w:tab/>
      </w:r>
      <w:r w:rsidRPr="008E7BB2">
        <w:rPr>
          <w:noProof/>
        </w:rPr>
        <w:t>EF  LWM2M_Bootstrap</w:t>
      </w:r>
      <w:r w:rsidRPr="008E7BB2">
        <w:rPr>
          <w:noProof/>
        </w:rPr>
        <w:tab/>
      </w:r>
      <w:r w:rsidRPr="008E7BB2">
        <w:rPr>
          <w:noProof/>
        </w:rPr>
        <w:fldChar w:fldCharType="begin"/>
      </w:r>
      <w:r w:rsidRPr="008E7BB2">
        <w:rPr>
          <w:noProof/>
        </w:rPr>
        <w:instrText xml:space="preserve"> PAGEREF _Toc358713575 \h </w:instrText>
      </w:r>
      <w:r w:rsidRPr="008E7BB2">
        <w:rPr>
          <w:noProof/>
        </w:rPr>
      </w:r>
      <w:r w:rsidRPr="008E7BB2">
        <w:rPr>
          <w:noProof/>
        </w:rPr>
        <w:fldChar w:fldCharType="separate"/>
      </w:r>
      <w:r w:rsidRPr="008E7BB2">
        <w:rPr>
          <w:noProof/>
        </w:rPr>
        <w:t>90</w:t>
      </w:r>
      <w:r w:rsidRPr="008E7BB2">
        <w:rPr>
          <w:noProof/>
        </w:rPr>
        <w:fldChar w:fldCharType="end"/>
      </w:r>
    </w:p>
    <w:p w:rsidR="00E26607" w:rsidRPr="008E7BB2" w:rsidRDefault="00E26607">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8E7BB2">
        <w:rPr>
          <w:noProof/>
        </w:rPr>
        <w:t>Appendix G.</w:t>
      </w:r>
      <w:r w:rsidRPr="008E7BB2">
        <w:rPr>
          <w:rFonts w:asciiTheme="minorHAnsi" w:eastAsiaTheme="minorEastAsia" w:hAnsiTheme="minorHAnsi" w:cstheme="minorBidi"/>
          <w:b w:val="0"/>
          <w:caps w:val="0"/>
          <w:noProof/>
          <w:sz w:val="22"/>
          <w:szCs w:val="22"/>
          <w:lang w:eastAsia="en-GB"/>
        </w:rPr>
        <w:tab/>
      </w:r>
      <w:r w:rsidRPr="008E7BB2">
        <w:rPr>
          <w:noProof/>
        </w:rPr>
        <w:t>Static Conformance Requirements (Normative)</w:t>
      </w:r>
      <w:r w:rsidRPr="008E7BB2">
        <w:rPr>
          <w:noProof/>
        </w:rPr>
        <w:tab/>
      </w:r>
      <w:r w:rsidRPr="008E7BB2">
        <w:rPr>
          <w:noProof/>
        </w:rPr>
        <w:fldChar w:fldCharType="begin"/>
      </w:r>
      <w:r w:rsidRPr="008E7BB2">
        <w:rPr>
          <w:noProof/>
        </w:rPr>
        <w:instrText xml:space="preserve"> PAGEREF _Toc358713576 \h </w:instrText>
      </w:r>
      <w:r w:rsidRPr="008E7BB2">
        <w:rPr>
          <w:noProof/>
        </w:rPr>
      </w:r>
      <w:r w:rsidRPr="008E7BB2">
        <w:rPr>
          <w:noProof/>
        </w:rPr>
        <w:fldChar w:fldCharType="separate"/>
      </w:r>
      <w:r w:rsidRPr="008E7BB2">
        <w:rPr>
          <w:noProof/>
        </w:rPr>
        <w:t>92</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G.1</w:t>
      </w:r>
      <w:r w:rsidRPr="008E7BB2">
        <w:rPr>
          <w:rFonts w:asciiTheme="minorHAnsi" w:eastAsiaTheme="minorEastAsia" w:hAnsiTheme="minorHAnsi" w:cstheme="minorBidi"/>
          <w:b w:val="0"/>
          <w:smallCaps w:val="0"/>
          <w:noProof/>
          <w:sz w:val="22"/>
          <w:szCs w:val="22"/>
          <w:lang w:eastAsia="en-GB"/>
        </w:rPr>
        <w:tab/>
      </w:r>
      <w:r w:rsidR="00D92B8C">
        <w:rPr>
          <w:noProof/>
        </w:rPr>
        <w:t>SCR for LWM2M</w:t>
      </w:r>
      <w:r w:rsidRPr="008E7BB2">
        <w:rPr>
          <w:noProof/>
        </w:rPr>
        <w:t xml:space="preserve"> Client</w:t>
      </w:r>
      <w:r w:rsidRPr="008E7BB2">
        <w:rPr>
          <w:noProof/>
        </w:rPr>
        <w:tab/>
      </w:r>
      <w:r w:rsidRPr="008E7BB2">
        <w:rPr>
          <w:noProof/>
        </w:rPr>
        <w:fldChar w:fldCharType="begin"/>
      </w:r>
      <w:r w:rsidRPr="008E7BB2">
        <w:rPr>
          <w:noProof/>
        </w:rPr>
        <w:instrText xml:space="preserve"> PAGEREF _Toc358713577 \h </w:instrText>
      </w:r>
      <w:r w:rsidRPr="008E7BB2">
        <w:rPr>
          <w:noProof/>
        </w:rPr>
      </w:r>
      <w:r w:rsidRPr="008E7BB2">
        <w:rPr>
          <w:noProof/>
        </w:rPr>
        <w:fldChar w:fldCharType="separate"/>
      </w:r>
      <w:r w:rsidRPr="008E7BB2">
        <w:rPr>
          <w:noProof/>
        </w:rPr>
        <w:t>92</w:t>
      </w:r>
      <w:r w:rsidRPr="008E7BB2">
        <w:rPr>
          <w:noProof/>
        </w:rPr>
        <w:fldChar w:fldCharType="end"/>
      </w:r>
    </w:p>
    <w:p w:rsidR="00E26607" w:rsidRPr="008E7BB2" w:rsidRDefault="00E26607">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E7BB2">
        <w:rPr>
          <w:noProof/>
        </w:rPr>
        <w:t>G.2</w:t>
      </w:r>
      <w:r w:rsidRPr="008E7BB2">
        <w:rPr>
          <w:rFonts w:asciiTheme="minorHAnsi" w:eastAsiaTheme="minorEastAsia" w:hAnsiTheme="minorHAnsi" w:cstheme="minorBidi"/>
          <w:b w:val="0"/>
          <w:smallCaps w:val="0"/>
          <w:noProof/>
          <w:sz w:val="22"/>
          <w:szCs w:val="22"/>
          <w:lang w:eastAsia="en-GB"/>
        </w:rPr>
        <w:tab/>
      </w:r>
      <w:r w:rsidR="00D92B8C">
        <w:rPr>
          <w:noProof/>
        </w:rPr>
        <w:t>SCR for LWM2M</w:t>
      </w:r>
      <w:bookmarkStart w:id="0" w:name="_GoBack"/>
      <w:bookmarkEnd w:id="0"/>
      <w:r w:rsidRPr="008E7BB2">
        <w:rPr>
          <w:noProof/>
        </w:rPr>
        <w:t xml:space="preserve"> Server</w:t>
      </w:r>
      <w:r w:rsidRPr="008E7BB2">
        <w:rPr>
          <w:noProof/>
        </w:rPr>
        <w:tab/>
      </w:r>
      <w:r w:rsidRPr="008E7BB2">
        <w:rPr>
          <w:noProof/>
        </w:rPr>
        <w:fldChar w:fldCharType="begin"/>
      </w:r>
      <w:r w:rsidRPr="008E7BB2">
        <w:rPr>
          <w:noProof/>
        </w:rPr>
        <w:instrText xml:space="preserve"> PAGEREF _Toc358713578 \h </w:instrText>
      </w:r>
      <w:r w:rsidRPr="008E7BB2">
        <w:rPr>
          <w:noProof/>
        </w:rPr>
      </w:r>
      <w:r w:rsidRPr="008E7BB2">
        <w:rPr>
          <w:noProof/>
        </w:rPr>
        <w:fldChar w:fldCharType="separate"/>
      </w:r>
      <w:r w:rsidRPr="008E7BB2">
        <w:rPr>
          <w:noProof/>
        </w:rPr>
        <w:t>92</w:t>
      </w:r>
      <w:r w:rsidRPr="008E7BB2">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lastRenderedPageBreak/>
        <w:t>Figures</w:t>
      </w:r>
    </w:p>
    <w:p w:rsidR="00C44555" w:rsidRPr="008E7BB2"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58709803" w:history="1">
        <w:r w:rsidR="00C44555" w:rsidRPr="008E7BB2">
          <w:rPr>
            <w:rStyle w:val="Hyperlink"/>
          </w:rPr>
          <w:t>Figure 1  The overall architecture of the LWM2M Enabler.</w:t>
        </w:r>
        <w:r w:rsidR="00C44555" w:rsidRPr="008E7BB2">
          <w:rPr>
            <w:webHidden/>
          </w:rPr>
          <w:tab/>
        </w:r>
        <w:r w:rsidR="00C44555" w:rsidRPr="008E7BB2">
          <w:rPr>
            <w:webHidden/>
          </w:rPr>
          <w:fldChar w:fldCharType="begin"/>
        </w:r>
        <w:r w:rsidR="00C44555" w:rsidRPr="008E7BB2">
          <w:rPr>
            <w:webHidden/>
          </w:rPr>
          <w:instrText xml:space="preserve"> PAGEREF _Toc358709803 \h </w:instrText>
        </w:r>
        <w:r w:rsidR="00C44555" w:rsidRPr="008E7BB2">
          <w:rPr>
            <w:webHidden/>
          </w:rPr>
        </w:r>
        <w:r w:rsidR="00C44555" w:rsidRPr="008E7BB2">
          <w:rPr>
            <w:webHidden/>
          </w:rPr>
          <w:fldChar w:fldCharType="separate"/>
        </w:r>
        <w:r w:rsidR="00C44555" w:rsidRPr="008E7BB2">
          <w:rPr>
            <w:webHidden/>
          </w:rPr>
          <w:t>11</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04" w:history="1">
        <w:r w:rsidR="00C44555" w:rsidRPr="008E7BB2">
          <w:rPr>
            <w:rStyle w:val="Hyperlink"/>
          </w:rPr>
          <w:t>Figure 2  The protocol stack of the LWM2M Enabler.</w:t>
        </w:r>
        <w:r w:rsidR="00C44555" w:rsidRPr="008E7BB2">
          <w:rPr>
            <w:webHidden/>
          </w:rPr>
          <w:tab/>
        </w:r>
        <w:r w:rsidR="00C44555" w:rsidRPr="008E7BB2">
          <w:rPr>
            <w:webHidden/>
          </w:rPr>
          <w:fldChar w:fldCharType="begin"/>
        </w:r>
        <w:r w:rsidR="00C44555" w:rsidRPr="008E7BB2">
          <w:rPr>
            <w:webHidden/>
          </w:rPr>
          <w:instrText xml:space="preserve"> PAGEREF _Toc358709804 \h </w:instrText>
        </w:r>
        <w:r w:rsidR="00C44555" w:rsidRPr="008E7BB2">
          <w:rPr>
            <w:webHidden/>
          </w:rPr>
        </w:r>
        <w:r w:rsidR="00C44555" w:rsidRPr="008E7BB2">
          <w:rPr>
            <w:webHidden/>
          </w:rPr>
          <w:fldChar w:fldCharType="separate"/>
        </w:r>
        <w:r w:rsidR="00C44555" w:rsidRPr="008E7BB2">
          <w:rPr>
            <w:webHidden/>
          </w:rPr>
          <w:t>12</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05" w:history="1">
        <w:r w:rsidR="00C44555" w:rsidRPr="008E7BB2">
          <w:rPr>
            <w:rStyle w:val="Hyperlink"/>
          </w:rPr>
          <w:t>Figure 3: Bootstrap</w:t>
        </w:r>
        <w:r w:rsidR="00C44555" w:rsidRPr="008E7BB2">
          <w:rPr>
            <w:webHidden/>
          </w:rPr>
          <w:tab/>
        </w:r>
        <w:r w:rsidR="00C44555" w:rsidRPr="008E7BB2">
          <w:rPr>
            <w:webHidden/>
          </w:rPr>
          <w:fldChar w:fldCharType="begin"/>
        </w:r>
        <w:r w:rsidR="00C44555" w:rsidRPr="008E7BB2">
          <w:rPr>
            <w:webHidden/>
          </w:rPr>
          <w:instrText xml:space="preserve"> PAGEREF _Toc358709805 \h </w:instrText>
        </w:r>
        <w:r w:rsidR="00C44555" w:rsidRPr="008E7BB2">
          <w:rPr>
            <w:webHidden/>
          </w:rPr>
        </w:r>
        <w:r w:rsidR="00C44555" w:rsidRPr="008E7BB2">
          <w:rPr>
            <w:webHidden/>
          </w:rPr>
          <w:fldChar w:fldCharType="separate"/>
        </w:r>
        <w:r w:rsidR="00C44555" w:rsidRPr="008E7BB2">
          <w:rPr>
            <w:webHidden/>
          </w:rPr>
          <w:t>13</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06" w:history="1">
        <w:r w:rsidR="00C44555" w:rsidRPr="008E7BB2">
          <w:rPr>
            <w:rStyle w:val="Hyperlink"/>
          </w:rPr>
          <w:t xml:space="preserve">Figure </w:t>
        </w:r>
        <w:r w:rsidR="00C44555" w:rsidRPr="008E7BB2">
          <w:rPr>
            <w:rStyle w:val="Hyperlink"/>
            <w:lang w:eastAsia="zh-CN"/>
          </w:rPr>
          <w:t>4:</w:t>
        </w:r>
        <w:r w:rsidR="00C44555" w:rsidRPr="008E7BB2">
          <w:rPr>
            <w:rStyle w:val="Hyperlink"/>
          </w:rPr>
          <w:t xml:space="preserve"> Device </w:t>
        </w:r>
        <w:r w:rsidR="00C44555" w:rsidRPr="008E7BB2">
          <w:rPr>
            <w:rStyle w:val="Hyperlink"/>
            <w:lang w:eastAsia="zh-CN"/>
          </w:rPr>
          <w:t>D</w:t>
        </w:r>
        <w:r w:rsidR="00C44555" w:rsidRPr="008E7BB2">
          <w:rPr>
            <w:rStyle w:val="Hyperlink"/>
          </w:rPr>
          <w:t xml:space="preserve">iscovery and </w:t>
        </w:r>
        <w:r w:rsidR="00C44555" w:rsidRPr="008E7BB2">
          <w:rPr>
            <w:rStyle w:val="Hyperlink"/>
            <w:lang w:eastAsia="zh-CN"/>
          </w:rPr>
          <w:t>R</w:t>
        </w:r>
        <w:r w:rsidR="00C44555" w:rsidRPr="008E7BB2">
          <w:rPr>
            <w:rStyle w:val="Hyperlink"/>
          </w:rPr>
          <w:t>egistration</w:t>
        </w:r>
        <w:r w:rsidR="00C44555" w:rsidRPr="008E7BB2">
          <w:rPr>
            <w:webHidden/>
          </w:rPr>
          <w:tab/>
        </w:r>
        <w:r w:rsidR="00C44555" w:rsidRPr="008E7BB2">
          <w:rPr>
            <w:webHidden/>
          </w:rPr>
          <w:fldChar w:fldCharType="begin"/>
        </w:r>
        <w:r w:rsidR="00C44555" w:rsidRPr="008E7BB2">
          <w:rPr>
            <w:webHidden/>
          </w:rPr>
          <w:instrText xml:space="preserve"> PAGEREF _Toc358709806 \h </w:instrText>
        </w:r>
        <w:r w:rsidR="00C44555" w:rsidRPr="008E7BB2">
          <w:rPr>
            <w:webHidden/>
          </w:rPr>
        </w:r>
        <w:r w:rsidR="00C44555" w:rsidRPr="008E7BB2">
          <w:rPr>
            <w:webHidden/>
          </w:rPr>
          <w:fldChar w:fldCharType="separate"/>
        </w:r>
        <w:r w:rsidR="00C44555" w:rsidRPr="008E7BB2">
          <w:rPr>
            <w:webHidden/>
          </w:rPr>
          <w:t>13</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07" w:history="1">
        <w:r w:rsidR="00C44555" w:rsidRPr="008E7BB2">
          <w:rPr>
            <w:rStyle w:val="Hyperlink"/>
          </w:rPr>
          <w:t xml:space="preserve">Figure </w:t>
        </w:r>
        <w:r w:rsidR="00C44555" w:rsidRPr="008E7BB2">
          <w:rPr>
            <w:rStyle w:val="Hyperlink"/>
            <w:lang w:eastAsia="zh-CN"/>
          </w:rPr>
          <w:t xml:space="preserve">5: </w:t>
        </w:r>
        <w:r w:rsidR="00C44555" w:rsidRPr="008E7BB2">
          <w:rPr>
            <w:rStyle w:val="Hyperlink"/>
            <w:rFonts w:eastAsia="Malgun Gothic"/>
            <w:lang w:eastAsia="ko-KR"/>
          </w:rPr>
          <w:t xml:space="preserve">Device </w:t>
        </w:r>
        <w:r w:rsidR="00C44555" w:rsidRPr="008E7BB2">
          <w:rPr>
            <w:rStyle w:val="Hyperlink"/>
            <w:lang w:eastAsia="zh-CN"/>
          </w:rPr>
          <w:t>Management and Service</w:t>
        </w:r>
        <w:r w:rsidR="00C44555" w:rsidRPr="008E7BB2">
          <w:rPr>
            <w:rStyle w:val="Hyperlink"/>
            <w:rFonts w:eastAsia="Malgun Gothic"/>
            <w:lang w:eastAsia="ko-KR"/>
          </w:rPr>
          <w:t xml:space="preserve"> Enablement</w:t>
        </w:r>
        <w:r w:rsidR="00C44555" w:rsidRPr="008E7BB2">
          <w:rPr>
            <w:webHidden/>
          </w:rPr>
          <w:tab/>
        </w:r>
        <w:r w:rsidR="00C44555" w:rsidRPr="008E7BB2">
          <w:rPr>
            <w:webHidden/>
          </w:rPr>
          <w:fldChar w:fldCharType="begin"/>
        </w:r>
        <w:r w:rsidR="00C44555" w:rsidRPr="008E7BB2">
          <w:rPr>
            <w:webHidden/>
          </w:rPr>
          <w:instrText xml:space="preserve"> PAGEREF _Toc358709807 \h </w:instrText>
        </w:r>
        <w:r w:rsidR="00C44555" w:rsidRPr="008E7BB2">
          <w:rPr>
            <w:webHidden/>
          </w:rPr>
        </w:r>
        <w:r w:rsidR="00C44555" w:rsidRPr="008E7BB2">
          <w:rPr>
            <w:webHidden/>
          </w:rPr>
          <w:fldChar w:fldCharType="separate"/>
        </w:r>
        <w:r w:rsidR="00C44555" w:rsidRPr="008E7BB2">
          <w:rPr>
            <w:webHidden/>
          </w:rPr>
          <w:t>13</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08" w:history="1">
        <w:r w:rsidR="00C44555" w:rsidRPr="008E7BB2">
          <w:rPr>
            <w:rStyle w:val="Hyperlink"/>
          </w:rPr>
          <w:t xml:space="preserve">Figure </w:t>
        </w:r>
        <w:r w:rsidR="00C44555" w:rsidRPr="008E7BB2">
          <w:rPr>
            <w:rStyle w:val="Hyperlink"/>
            <w:lang w:eastAsia="zh-CN"/>
          </w:rPr>
          <w:t>6:</w:t>
        </w:r>
        <w:r w:rsidR="00C44555" w:rsidRPr="008E7BB2">
          <w:rPr>
            <w:rStyle w:val="Hyperlink"/>
          </w:rPr>
          <w:t xml:space="preserve"> Information Reporting</w:t>
        </w:r>
        <w:r w:rsidR="00C44555" w:rsidRPr="008E7BB2">
          <w:rPr>
            <w:webHidden/>
          </w:rPr>
          <w:tab/>
        </w:r>
        <w:r w:rsidR="00C44555" w:rsidRPr="008E7BB2">
          <w:rPr>
            <w:webHidden/>
          </w:rPr>
          <w:fldChar w:fldCharType="begin"/>
        </w:r>
        <w:r w:rsidR="00C44555" w:rsidRPr="008E7BB2">
          <w:rPr>
            <w:webHidden/>
          </w:rPr>
          <w:instrText xml:space="preserve"> PAGEREF _Toc358709808 \h </w:instrText>
        </w:r>
        <w:r w:rsidR="00C44555" w:rsidRPr="008E7BB2">
          <w:rPr>
            <w:webHidden/>
          </w:rPr>
        </w:r>
        <w:r w:rsidR="00C44555" w:rsidRPr="008E7BB2">
          <w:rPr>
            <w:webHidden/>
          </w:rPr>
          <w:fldChar w:fldCharType="separate"/>
        </w:r>
        <w:r w:rsidR="00C44555" w:rsidRPr="008E7BB2">
          <w:rPr>
            <w:webHidden/>
          </w:rPr>
          <w:t>14</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09" w:history="1">
        <w:r w:rsidR="00C44555" w:rsidRPr="008E7BB2">
          <w:rPr>
            <w:rStyle w:val="Hyperlink"/>
          </w:rPr>
          <w:t>Figure 7</w:t>
        </w:r>
        <w:r w:rsidR="00C44555" w:rsidRPr="008E7BB2">
          <w:rPr>
            <w:rStyle w:val="Hyperlink"/>
            <w:lang w:eastAsia="ko-KR"/>
          </w:rPr>
          <w:t>: Procedure of Client Initiated Bootstrap</w:t>
        </w:r>
        <w:r w:rsidR="00C44555" w:rsidRPr="008E7BB2">
          <w:rPr>
            <w:webHidden/>
          </w:rPr>
          <w:tab/>
        </w:r>
        <w:r w:rsidR="00C44555" w:rsidRPr="008E7BB2">
          <w:rPr>
            <w:webHidden/>
          </w:rPr>
          <w:fldChar w:fldCharType="begin"/>
        </w:r>
        <w:r w:rsidR="00C44555" w:rsidRPr="008E7BB2">
          <w:rPr>
            <w:webHidden/>
          </w:rPr>
          <w:instrText xml:space="preserve"> PAGEREF _Toc358709809 \h </w:instrText>
        </w:r>
        <w:r w:rsidR="00C44555" w:rsidRPr="008E7BB2">
          <w:rPr>
            <w:webHidden/>
          </w:rPr>
        </w:r>
        <w:r w:rsidR="00C44555" w:rsidRPr="008E7BB2">
          <w:rPr>
            <w:webHidden/>
          </w:rPr>
          <w:fldChar w:fldCharType="separate"/>
        </w:r>
        <w:r w:rsidR="00C44555" w:rsidRPr="008E7BB2">
          <w:rPr>
            <w:webHidden/>
          </w:rPr>
          <w:t>17</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10" w:history="1">
        <w:r w:rsidR="00C44555" w:rsidRPr="008E7BB2">
          <w:rPr>
            <w:rStyle w:val="Hyperlink"/>
          </w:rPr>
          <w:t xml:space="preserve">Figure </w:t>
        </w:r>
        <w:r w:rsidR="00C44555" w:rsidRPr="008E7BB2">
          <w:rPr>
            <w:rStyle w:val="Hyperlink"/>
            <w:rFonts w:eastAsia="Malgun Gothic"/>
            <w:lang w:eastAsia="ko-KR"/>
          </w:rPr>
          <w:t>8</w:t>
        </w:r>
        <w:r w:rsidR="00C44555" w:rsidRPr="008E7BB2">
          <w:rPr>
            <w:rStyle w:val="Hyperlink"/>
            <w:lang w:eastAsia="ko-KR"/>
          </w:rPr>
          <w:t>: Procedure of Server Initiated Bootstrap</w:t>
        </w:r>
        <w:r w:rsidR="00C44555" w:rsidRPr="008E7BB2">
          <w:rPr>
            <w:webHidden/>
          </w:rPr>
          <w:tab/>
        </w:r>
        <w:r w:rsidR="00C44555" w:rsidRPr="008E7BB2">
          <w:rPr>
            <w:webHidden/>
          </w:rPr>
          <w:fldChar w:fldCharType="begin"/>
        </w:r>
        <w:r w:rsidR="00C44555" w:rsidRPr="008E7BB2">
          <w:rPr>
            <w:webHidden/>
          </w:rPr>
          <w:instrText xml:space="preserve"> PAGEREF _Toc358709810 \h </w:instrText>
        </w:r>
        <w:r w:rsidR="00C44555" w:rsidRPr="008E7BB2">
          <w:rPr>
            <w:webHidden/>
          </w:rPr>
        </w:r>
        <w:r w:rsidR="00C44555" w:rsidRPr="008E7BB2">
          <w:rPr>
            <w:webHidden/>
          </w:rPr>
          <w:fldChar w:fldCharType="separate"/>
        </w:r>
        <w:r w:rsidR="00C44555" w:rsidRPr="008E7BB2">
          <w:rPr>
            <w:webHidden/>
          </w:rPr>
          <w:t>18</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11" w:history="1">
        <w:r w:rsidR="00C44555" w:rsidRPr="008E7BB2">
          <w:rPr>
            <w:rStyle w:val="Hyperlink"/>
          </w:rPr>
          <w:t>Figure 9: Device Discovery &amp; Registration Interface example flows.</w:t>
        </w:r>
        <w:r w:rsidR="00C44555" w:rsidRPr="008E7BB2">
          <w:rPr>
            <w:webHidden/>
          </w:rPr>
          <w:tab/>
        </w:r>
        <w:r w:rsidR="00C44555" w:rsidRPr="008E7BB2">
          <w:rPr>
            <w:webHidden/>
          </w:rPr>
          <w:fldChar w:fldCharType="begin"/>
        </w:r>
        <w:r w:rsidR="00C44555" w:rsidRPr="008E7BB2">
          <w:rPr>
            <w:webHidden/>
          </w:rPr>
          <w:instrText xml:space="preserve"> PAGEREF _Toc358709811 \h </w:instrText>
        </w:r>
        <w:r w:rsidR="00C44555" w:rsidRPr="008E7BB2">
          <w:rPr>
            <w:webHidden/>
          </w:rPr>
        </w:r>
        <w:r w:rsidR="00C44555" w:rsidRPr="008E7BB2">
          <w:rPr>
            <w:webHidden/>
          </w:rPr>
          <w:fldChar w:fldCharType="separate"/>
        </w:r>
        <w:r w:rsidR="00C44555" w:rsidRPr="008E7BB2">
          <w:rPr>
            <w:webHidden/>
          </w:rPr>
          <w:t>20</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12" w:history="1">
        <w:r w:rsidR="00C44555" w:rsidRPr="008E7BB2">
          <w:rPr>
            <w:rStyle w:val="Hyperlink"/>
          </w:rPr>
          <w:t xml:space="preserve">Figure </w:t>
        </w:r>
        <w:r w:rsidR="00C44555" w:rsidRPr="008E7BB2">
          <w:rPr>
            <w:rStyle w:val="Hyperlink"/>
            <w:rFonts w:eastAsia="Malgun Gothic"/>
            <w:lang w:eastAsia="ko-KR"/>
          </w:rPr>
          <w:t>10</w:t>
        </w:r>
        <w:r w:rsidR="00C44555" w:rsidRPr="008E7BB2">
          <w:rPr>
            <w:rStyle w:val="Hyperlink"/>
            <w:lang w:eastAsia="ko-KR"/>
          </w:rPr>
          <w:t>: Example flows of Device Management &amp; Service Enablement Interface</w:t>
        </w:r>
        <w:r w:rsidR="00C44555" w:rsidRPr="008E7BB2">
          <w:rPr>
            <w:webHidden/>
          </w:rPr>
          <w:tab/>
        </w:r>
        <w:r w:rsidR="00C44555" w:rsidRPr="008E7BB2">
          <w:rPr>
            <w:webHidden/>
          </w:rPr>
          <w:fldChar w:fldCharType="begin"/>
        </w:r>
        <w:r w:rsidR="00C44555" w:rsidRPr="008E7BB2">
          <w:rPr>
            <w:webHidden/>
          </w:rPr>
          <w:instrText xml:space="preserve"> PAGEREF _Toc358709812 \h </w:instrText>
        </w:r>
        <w:r w:rsidR="00C44555" w:rsidRPr="008E7BB2">
          <w:rPr>
            <w:webHidden/>
          </w:rPr>
        </w:r>
        <w:r w:rsidR="00C44555" w:rsidRPr="008E7BB2">
          <w:rPr>
            <w:webHidden/>
          </w:rPr>
          <w:fldChar w:fldCharType="separate"/>
        </w:r>
        <w:r w:rsidR="00C44555" w:rsidRPr="008E7BB2">
          <w:rPr>
            <w:webHidden/>
          </w:rPr>
          <w:t>25</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13" w:history="1">
        <w:r w:rsidR="00C44555" w:rsidRPr="008E7BB2">
          <w:rPr>
            <w:rStyle w:val="Hyperlink"/>
          </w:rPr>
          <w:t>Figure 11:</w:t>
        </w:r>
        <w:r w:rsidR="00C44555" w:rsidRPr="008E7BB2">
          <w:rPr>
            <w:rStyle w:val="Hyperlink"/>
            <w:lang w:eastAsia="ko-KR"/>
          </w:rPr>
          <w:t xml:space="preserve"> Example flow for Information Reporting Interface for the RSSI resource of the Connectivity Monitoring Object of the example client (Appendix E).</w:t>
        </w:r>
        <w:r w:rsidR="00C44555" w:rsidRPr="008E7BB2">
          <w:rPr>
            <w:webHidden/>
          </w:rPr>
          <w:tab/>
        </w:r>
        <w:r w:rsidR="00C44555" w:rsidRPr="008E7BB2">
          <w:rPr>
            <w:webHidden/>
          </w:rPr>
          <w:fldChar w:fldCharType="begin"/>
        </w:r>
        <w:r w:rsidR="00C44555" w:rsidRPr="008E7BB2">
          <w:rPr>
            <w:webHidden/>
          </w:rPr>
          <w:instrText xml:space="preserve"> PAGEREF _Toc358709813 \h </w:instrText>
        </w:r>
        <w:r w:rsidR="00C44555" w:rsidRPr="008E7BB2">
          <w:rPr>
            <w:webHidden/>
          </w:rPr>
        </w:r>
        <w:r w:rsidR="00C44555" w:rsidRPr="008E7BB2">
          <w:rPr>
            <w:webHidden/>
          </w:rPr>
          <w:fldChar w:fldCharType="separate"/>
        </w:r>
        <w:r w:rsidR="00C44555" w:rsidRPr="008E7BB2">
          <w:rPr>
            <w:webHidden/>
          </w:rPr>
          <w:t>30</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14" w:history="1">
        <w:r w:rsidR="00C44555" w:rsidRPr="008E7BB2">
          <w:rPr>
            <w:rStyle w:val="Hyperlink"/>
          </w:rPr>
          <w:t>Figure 12: Example of Minimum and Maximum periods in an Observation.</w:t>
        </w:r>
        <w:r w:rsidR="00C44555" w:rsidRPr="008E7BB2">
          <w:rPr>
            <w:webHidden/>
          </w:rPr>
          <w:tab/>
        </w:r>
        <w:r w:rsidR="00C44555" w:rsidRPr="008E7BB2">
          <w:rPr>
            <w:webHidden/>
          </w:rPr>
          <w:fldChar w:fldCharType="begin"/>
        </w:r>
        <w:r w:rsidR="00C44555" w:rsidRPr="008E7BB2">
          <w:rPr>
            <w:webHidden/>
          </w:rPr>
          <w:instrText xml:space="preserve"> PAGEREF _Toc358709814 \h </w:instrText>
        </w:r>
        <w:r w:rsidR="00C44555" w:rsidRPr="008E7BB2">
          <w:rPr>
            <w:webHidden/>
          </w:rPr>
        </w:r>
        <w:r w:rsidR="00C44555" w:rsidRPr="008E7BB2">
          <w:rPr>
            <w:webHidden/>
          </w:rPr>
          <w:fldChar w:fldCharType="separate"/>
        </w:r>
        <w:r w:rsidR="00C44555" w:rsidRPr="008E7BB2">
          <w:rPr>
            <w:webHidden/>
          </w:rPr>
          <w:t>33</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15" w:history="1">
        <w:r w:rsidR="00C44555" w:rsidRPr="008E7BB2">
          <w:rPr>
            <w:rStyle w:val="Hyperlink"/>
          </w:rPr>
          <w:t xml:space="preserve">Figure 13: </w:t>
        </w:r>
        <w:r w:rsidR="00C44555" w:rsidRPr="008E7BB2">
          <w:rPr>
            <w:rStyle w:val="Hyperlink"/>
            <w:lang w:eastAsia="zh-CN"/>
          </w:rPr>
          <w:t>Relationship between LWM2M Client, Object and Resources</w:t>
        </w:r>
        <w:r w:rsidR="00C44555" w:rsidRPr="008E7BB2">
          <w:rPr>
            <w:webHidden/>
          </w:rPr>
          <w:tab/>
        </w:r>
        <w:r w:rsidR="00C44555" w:rsidRPr="008E7BB2">
          <w:rPr>
            <w:webHidden/>
          </w:rPr>
          <w:fldChar w:fldCharType="begin"/>
        </w:r>
        <w:r w:rsidR="00C44555" w:rsidRPr="008E7BB2">
          <w:rPr>
            <w:webHidden/>
          </w:rPr>
          <w:instrText xml:space="preserve"> PAGEREF _Toc358709815 \h </w:instrText>
        </w:r>
        <w:r w:rsidR="00C44555" w:rsidRPr="008E7BB2">
          <w:rPr>
            <w:webHidden/>
          </w:rPr>
        </w:r>
        <w:r w:rsidR="00C44555" w:rsidRPr="008E7BB2">
          <w:rPr>
            <w:webHidden/>
          </w:rPr>
          <w:fldChar w:fldCharType="separate"/>
        </w:r>
        <w:r w:rsidR="00C44555" w:rsidRPr="008E7BB2">
          <w:rPr>
            <w:webHidden/>
          </w:rPr>
          <w:t>35</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16" w:history="1">
        <w:r w:rsidR="00C44555" w:rsidRPr="008E7BB2">
          <w:rPr>
            <w:rStyle w:val="Hyperlink"/>
          </w:rPr>
          <w:t>Figure 14: Supported operations and access control lists</w:t>
        </w:r>
        <w:r w:rsidR="00C44555" w:rsidRPr="008E7BB2">
          <w:rPr>
            <w:webHidden/>
          </w:rPr>
          <w:tab/>
        </w:r>
        <w:r w:rsidR="00C44555" w:rsidRPr="008E7BB2">
          <w:rPr>
            <w:webHidden/>
          </w:rPr>
          <w:fldChar w:fldCharType="begin"/>
        </w:r>
        <w:r w:rsidR="00C44555" w:rsidRPr="008E7BB2">
          <w:rPr>
            <w:webHidden/>
          </w:rPr>
          <w:instrText xml:space="preserve"> PAGEREF _Toc358709816 \h </w:instrText>
        </w:r>
        <w:r w:rsidR="00C44555" w:rsidRPr="008E7BB2">
          <w:rPr>
            <w:webHidden/>
          </w:rPr>
        </w:r>
        <w:r w:rsidR="00C44555" w:rsidRPr="008E7BB2">
          <w:rPr>
            <w:webHidden/>
          </w:rPr>
          <w:fldChar w:fldCharType="separate"/>
        </w:r>
        <w:r w:rsidR="00C44555" w:rsidRPr="008E7BB2">
          <w:rPr>
            <w:webHidden/>
          </w:rPr>
          <w:t>36</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17" w:history="1">
        <w:r w:rsidR="00C44555" w:rsidRPr="008E7BB2">
          <w:rPr>
            <w:rStyle w:val="Hyperlink"/>
          </w:rPr>
          <w:t>Figure 15: Example registration, update and de-registration exchanges (shorthand in [CoAP] example style, actual messages using CoAP binary headers)</w:t>
        </w:r>
        <w:r w:rsidR="00C44555" w:rsidRPr="008E7BB2">
          <w:rPr>
            <w:webHidden/>
          </w:rPr>
          <w:tab/>
        </w:r>
        <w:r w:rsidR="00C44555" w:rsidRPr="008E7BB2">
          <w:rPr>
            <w:webHidden/>
          </w:rPr>
          <w:fldChar w:fldCharType="begin"/>
        </w:r>
        <w:r w:rsidR="00C44555" w:rsidRPr="008E7BB2">
          <w:rPr>
            <w:webHidden/>
          </w:rPr>
          <w:instrText xml:space="preserve"> PAGEREF _Toc358709817 \h </w:instrText>
        </w:r>
        <w:r w:rsidR="00C44555" w:rsidRPr="008E7BB2">
          <w:rPr>
            <w:webHidden/>
          </w:rPr>
        </w:r>
        <w:r w:rsidR="00C44555" w:rsidRPr="008E7BB2">
          <w:rPr>
            <w:webHidden/>
          </w:rPr>
          <w:fldChar w:fldCharType="separate"/>
        </w:r>
        <w:r w:rsidR="00C44555" w:rsidRPr="008E7BB2">
          <w:rPr>
            <w:webHidden/>
          </w:rPr>
          <w:t>51</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18" w:history="1">
        <w:r w:rsidR="00C44555" w:rsidRPr="008E7BB2">
          <w:rPr>
            <w:rStyle w:val="Hyperlink"/>
          </w:rPr>
          <w:t>Figure 16</w:t>
        </w:r>
        <w:r w:rsidR="00C44555" w:rsidRPr="008E7BB2">
          <w:rPr>
            <w:rStyle w:val="Hyperlink"/>
            <w:lang w:eastAsia="ko-KR"/>
          </w:rPr>
          <w:t>: Example of Client initiated Bootstrap exchange.</w:t>
        </w:r>
        <w:r w:rsidR="00C44555" w:rsidRPr="008E7BB2">
          <w:rPr>
            <w:webHidden/>
          </w:rPr>
          <w:tab/>
        </w:r>
        <w:r w:rsidR="00C44555" w:rsidRPr="008E7BB2">
          <w:rPr>
            <w:webHidden/>
          </w:rPr>
          <w:fldChar w:fldCharType="begin"/>
        </w:r>
        <w:r w:rsidR="00C44555" w:rsidRPr="008E7BB2">
          <w:rPr>
            <w:webHidden/>
          </w:rPr>
          <w:instrText xml:space="preserve"> PAGEREF _Toc358709818 \h </w:instrText>
        </w:r>
        <w:r w:rsidR="00C44555" w:rsidRPr="008E7BB2">
          <w:rPr>
            <w:webHidden/>
          </w:rPr>
        </w:r>
        <w:r w:rsidR="00C44555" w:rsidRPr="008E7BB2">
          <w:rPr>
            <w:webHidden/>
          </w:rPr>
          <w:fldChar w:fldCharType="separate"/>
        </w:r>
        <w:r w:rsidR="00C44555" w:rsidRPr="008E7BB2">
          <w:rPr>
            <w:webHidden/>
          </w:rPr>
          <w:t>52</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19" w:history="1">
        <w:r w:rsidR="00C44555" w:rsidRPr="008E7BB2">
          <w:rPr>
            <w:rStyle w:val="Hyperlink"/>
          </w:rPr>
          <w:t>Figure 17</w:t>
        </w:r>
        <w:r w:rsidR="00C44555" w:rsidRPr="008E7BB2">
          <w:rPr>
            <w:rStyle w:val="Hyperlink"/>
            <w:lang w:eastAsia="ko-KR"/>
          </w:rPr>
          <w:t>: Example of Server initiated Bootstrap exchange.</w:t>
        </w:r>
        <w:r w:rsidR="00C44555" w:rsidRPr="008E7BB2">
          <w:rPr>
            <w:webHidden/>
          </w:rPr>
          <w:tab/>
        </w:r>
        <w:r w:rsidR="00C44555" w:rsidRPr="008E7BB2">
          <w:rPr>
            <w:webHidden/>
          </w:rPr>
          <w:fldChar w:fldCharType="begin"/>
        </w:r>
        <w:r w:rsidR="00C44555" w:rsidRPr="008E7BB2">
          <w:rPr>
            <w:webHidden/>
          </w:rPr>
          <w:instrText xml:space="preserve"> PAGEREF _Toc358709819 \h </w:instrText>
        </w:r>
        <w:r w:rsidR="00C44555" w:rsidRPr="008E7BB2">
          <w:rPr>
            <w:webHidden/>
          </w:rPr>
        </w:r>
        <w:r w:rsidR="00C44555" w:rsidRPr="008E7BB2">
          <w:rPr>
            <w:webHidden/>
          </w:rPr>
          <w:fldChar w:fldCharType="separate"/>
        </w:r>
        <w:r w:rsidR="00C44555" w:rsidRPr="008E7BB2">
          <w:rPr>
            <w:webHidden/>
          </w:rPr>
          <w:t>53</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20" w:history="1">
        <w:r w:rsidR="00C44555" w:rsidRPr="008E7BB2">
          <w:rPr>
            <w:rStyle w:val="Hyperlink"/>
          </w:rPr>
          <w:t xml:space="preserve">Figure 18: Example of </w:t>
        </w:r>
        <w:r w:rsidR="00C44555" w:rsidRPr="008E7BB2">
          <w:rPr>
            <w:rStyle w:val="Hyperlink"/>
            <w:rFonts w:eastAsia="Malgun Gothic"/>
            <w:lang w:eastAsia="ko-KR"/>
          </w:rPr>
          <w:t>Device Management &amp; Service Enablement</w:t>
        </w:r>
        <w:r w:rsidR="00C44555" w:rsidRPr="008E7BB2">
          <w:rPr>
            <w:rStyle w:val="Hyperlink"/>
          </w:rPr>
          <w:t xml:space="preserve"> interface exchanges.</w:t>
        </w:r>
        <w:r w:rsidR="00C44555" w:rsidRPr="008E7BB2">
          <w:rPr>
            <w:webHidden/>
          </w:rPr>
          <w:tab/>
        </w:r>
        <w:r w:rsidR="00C44555" w:rsidRPr="008E7BB2">
          <w:rPr>
            <w:webHidden/>
          </w:rPr>
          <w:fldChar w:fldCharType="begin"/>
        </w:r>
        <w:r w:rsidR="00C44555" w:rsidRPr="008E7BB2">
          <w:rPr>
            <w:webHidden/>
          </w:rPr>
          <w:instrText xml:space="preserve"> PAGEREF _Toc358709820 \h </w:instrText>
        </w:r>
        <w:r w:rsidR="00C44555" w:rsidRPr="008E7BB2">
          <w:rPr>
            <w:webHidden/>
          </w:rPr>
        </w:r>
        <w:r w:rsidR="00C44555" w:rsidRPr="008E7BB2">
          <w:rPr>
            <w:webHidden/>
          </w:rPr>
          <w:fldChar w:fldCharType="separate"/>
        </w:r>
        <w:r w:rsidR="00C44555" w:rsidRPr="008E7BB2">
          <w:rPr>
            <w:webHidden/>
          </w:rPr>
          <w:t>54</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21" w:history="1">
        <w:r w:rsidR="00C44555" w:rsidRPr="008E7BB2">
          <w:rPr>
            <w:rStyle w:val="Hyperlink"/>
          </w:rPr>
          <w:t>Figure 19  Example of Object Creation and Deletion.</w:t>
        </w:r>
        <w:r w:rsidR="00C44555" w:rsidRPr="008E7BB2">
          <w:rPr>
            <w:webHidden/>
          </w:rPr>
          <w:tab/>
        </w:r>
        <w:r w:rsidR="00C44555" w:rsidRPr="008E7BB2">
          <w:rPr>
            <w:webHidden/>
          </w:rPr>
          <w:fldChar w:fldCharType="begin"/>
        </w:r>
        <w:r w:rsidR="00C44555" w:rsidRPr="008E7BB2">
          <w:rPr>
            <w:webHidden/>
          </w:rPr>
          <w:instrText xml:space="preserve"> PAGEREF _Toc358709821 \h </w:instrText>
        </w:r>
        <w:r w:rsidR="00C44555" w:rsidRPr="008E7BB2">
          <w:rPr>
            <w:webHidden/>
          </w:rPr>
        </w:r>
        <w:r w:rsidR="00C44555" w:rsidRPr="008E7BB2">
          <w:rPr>
            <w:webHidden/>
          </w:rPr>
          <w:fldChar w:fldCharType="separate"/>
        </w:r>
        <w:r w:rsidR="00C44555" w:rsidRPr="008E7BB2">
          <w:rPr>
            <w:webHidden/>
          </w:rPr>
          <w:t>55</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22" w:history="1">
        <w:r w:rsidR="00C44555" w:rsidRPr="008E7BB2">
          <w:rPr>
            <w:rStyle w:val="Hyperlink"/>
          </w:rPr>
          <w:t>Figure 20: Example of an Information Reporting exchange.</w:t>
        </w:r>
        <w:r w:rsidR="00C44555" w:rsidRPr="008E7BB2">
          <w:rPr>
            <w:webHidden/>
          </w:rPr>
          <w:tab/>
        </w:r>
        <w:r w:rsidR="00C44555" w:rsidRPr="008E7BB2">
          <w:rPr>
            <w:webHidden/>
          </w:rPr>
          <w:fldChar w:fldCharType="begin"/>
        </w:r>
        <w:r w:rsidR="00C44555" w:rsidRPr="008E7BB2">
          <w:rPr>
            <w:webHidden/>
          </w:rPr>
          <w:instrText xml:space="preserve"> PAGEREF _Toc358709822 \h </w:instrText>
        </w:r>
        <w:r w:rsidR="00C44555" w:rsidRPr="008E7BB2">
          <w:rPr>
            <w:webHidden/>
          </w:rPr>
        </w:r>
        <w:r w:rsidR="00C44555" w:rsidRPr="008E7BB2">
          <w:rPr>
            <w:webHidden/>
          </w:rPr>
          <w:fldChar w:fldCharType="separate"/>
        </w:r>
        <w:r w:rsidR="00C44555" w:rsidRPr="008E7BB2">
          <w:rPr>
            <w:webHidden/>
          </w:rPr>
          <w:t>56</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23" w:history="1">
        <w:r w:rsidR="00C44555" w:rsidRPr="008E7BB2">
          <w:rPr>
            <w:rStyle w:val="Hyperlink"/>
          </w:rPr>
          <w:t xml:space="preserve">Figure 21: Example of </w:t>
        </w:r>
        <w:r w:rsidR="00C44555" w:rsidRPr="008E7BB2">
          <w:rPr>
            <w:rStyle w:val="Hyperlink"/>
            <w:rFonts w:eastAsia="Malgun Gothic"/>
            <w:lang w:eastAsia="ko-KR"/>
          </w:rPr>
          <w:t>Device Management &amp; Service Enablement</w:t>
        </w:r>
        <w:r w:rsidR="00C44555" w:rsidRPr="008E7BB2">
          <w:rPr>
            <w:rStyle w:val="Hyperlink"/>
          </w:rPr>
          <w:t xml:space="preserve"> interface exchanges for Queue Mode.</w:t>
        </w:r>
        <w:r w:rsidR="00C44555" w:rsidRPr="008E7BB2">
          <w:rPr>
            <w:webHidden/>
          </w:rPr>
          <w:tab/>
        </w:r>
        <w:r w:rsidR="00C44555" w:rsidRPr="008E7BB2">
          <w:rPr>
            <w:webHidden/>
          </w:rPr>
          <w:fldChar w:fldCharType="begin"/>
        </w:r>
        <w:r w:rsidR="00C44555" w:rsidRPr="008E7BB2">
          <w:rPr>
            <w:webHidden/>
          </w:rPr>
          <w:instrText xml:space="preserve"> PAGEREF _Toc358709823 \h </w:instrText>
        </w:r>
        <w:r w:rsidR="00C44555" w:rsidRPr="008E7BB2">
          <w:rPr>
            <w:webHidden/>
          </w:rPr>
        </w:r>
        <w:r w:rsidR="00C44555" w:rsidRPr="008E7BB2">
          <w:rPr>
            <w:webHidden/>
          </w:rPr>
          <w:fldChar w:fldCharType="separate"/>
        </w:r>
        <w:r w:rsidR="00C44555" w:rsidRPr="008E7BB2">
          <w:rPr>
            <w:webHidden/>
          </w:rPr>
          <w:t>58</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24" w:history="1">
        <w:r w:rsidR="00C44555" w:rsidRPr="008E7BB2">
          <w:rPr>
            <w:rStyle w:val="Hyperlink"/>
          </w:rPr>
          <w:t>Figure 22: Example of an Information Reporting exchange for Queue Mode.</w:t>
        </w:r>
        <w:r w:rsidR="00C44555" w:rsidRPr="008E7BB2">
          <w:rPr>
            <w:webHidden/>
          </w:rPr>
          <w:tab/>
        </w:r>
        <w:r w:rsidR="00C44555" w:rsidRPr="008E7BB2">
          <w:rPr>
            <w:webHidden/>
          </w:rPr>
          <w:fldChar w:fldCharType="begin"/>
        </w:r>
        <w:r w:rsidR="00C44555" w:rsidRPr="008E7BB2">
          <w:rPr>
            <w:webHidden/>
          </w:rPr>
          <w:instrText xml:space="preserve"> PAGEREF _Toc358709824 \h </w:instrText>
        </w:r>
        <w:r w:rsidR="00C44555" w:rsidRPr="008E7BB2">
          <w:rPr>
            <w:webHidden/>
          </w:rPr>
        </w:r>
        <w:r w:rsidR="00C44555" w:rsidRPr="008E7BB2">
          <w:rPr>
            <w:webHidden/>
          </w:rPr>
          <w:fldChar w:fldCharType="separate"/>
        </w:r>
        <w:r w:rsidR="00C44555" w:rsidRPr="008E7BB2">
          <w:rPr>
            <w:webHidden/>
          </w:rPr>
          <w:t>59</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25" w:history="1">
        <w:r w:rsidR="00C44555" w:rsidRPr="008E7BB2">
          <w:rPr>
            <w:rStyle w:val="Hyperlink"/>
          </w:rPr>
          <w:t xml:space="preserve">Figure 23: Example of </w:t>
        </w:r>
        <w:r w:rsidR="00C44555" w:rsidRPr="008E7BB2">
          <w:rPr>
            <w:rStyle w:val="Hyperlink"/>
            <w:rFonts w:eastAsia="Malgun Gothic"/>
            <w:lang w:eastAsia="ko-KR"/>
          </w:rPr>
          <w:t>Device Management &amp; Service Enablement</w:t>
        </w:r>
        <w:r w:rsidR="00C44555" w:rsidRPr="008E7BB2">
          <w:rPr>
            <w:rStyle w:val="Hyperlink"/>
          </w:rPr>
          <w:t xml:space="preserve"> interface exchanges for Queue Mode with SMS Registration Update Trigger.</w:t>
        </w:r>
        <w:r w:rsidR="00C44555" w:rsidRPr="008E7BB2">
          <w:rPr>
            <w:webHidden/>
          </w:rPr>
          <w:tab/>
        </w:r>
        <w:r w:rsidR="00C44555" w:rsidRPr="008E7BB2">
          <w:rPr>
            <w:webHidden/>
          </w:rPr>
          <w:fldChar w:fldCharType="begin"/>
        </w:r>
        <w:r w:rsidR="00C44555" w:rsidRPr="008E7BB2">
          <w:rPr>
            <w:webHidden/>
          </w:rPr>
          <w:instrText xml:space="preserve"> PAGEREF _Toc358709825 \h </w:instrText>
        </w:r>
        <w:r w:rsidR="00C44555" w:rsidRPr="008E7BB2">
          <w:rPr>
            <w:webHidden/>
          </w:rPr>
        </w:r>
        <w:r w:rsidR="00C44555" w:rsidRPr="008E7BB2">
          <w:rPr>
            <w:webHidden/>
          </w:rPr>
          <w:fldChar w:fldCharType="separate"/>
        </w:r>
        <w:r w:rsidR="00C44555" w:rsidRPr="008E7BB2">
          <w:rPr>
            <w:webHidden/>
          </w:rPr>
          <w:t>61</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26" w:history="1">
        <w:r w:rsidR="00C44555" w:rsidRPr="008E7BB2">
          <w:rPr>
            <w:rStyle w:val="Hyperlink"/>
          </w:rPr>
          <w:t>Figure 24: File structure for Bootstrap Message on 3G UICC</w:t>
        </w:r>
        <w:r w:rsidR="00C44555" w:rsidRPr="008E7BB2">
          <w:rPr>
            <w:webHidden/>
          </w:rPr>
          <w:tab/>
        </w:r>
        <w:r w:rsidR="00C44555" w:rsidRPr="008E7BB2">
          <w:rPr>
            <w:webHidden/>
          </w:rPr>
          <w:fldChar w:fldCharType="begin"/>
        </w:r>
        <w:r w:rsidR="00C44555" w:rsidRPr="008E7BB2">
          <w:rPr>
            <w:webHidden/>
          </w:rPr>
          <w:instrText xml:space="preserve"> PAGEREF _Toc358709826 \h </w:instrText>
        </w:r>
        <w:r w:rsidR="00C44555" w:rsidRPr="008E7BB2">
          <w:rPr>
            <w:webHidden/>
          </w:rPr>
        </w:r>
        <w:r w:rsidR="00C44555" w:rsidRPr="008E7BB2">
          <w:rPr>
            <w:webHidden/>
          </w:rPr>
          <w:fldChar w:fldCharType="separate"/>
        </w:r>
        <w:r w:rsidR="00C44555" w:rsidRPr="008E7BB2">
          <w:rPr>
            <w:webHidden/>
          </w:rPr>
          <w:t>92</w:t>
        </w:r>
        <w:r w:rsidR="00C44555" w:rsidRPr="008E7BB2">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C44555" w:rsidRPr="008E7BB2"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58709827" w:history="1">
        <w:r w:rsidR="00C44555" w:rsidRPr="008E7BB2">
          <w:rPr>
            <w:rStyle w:val="Hyperlink"/>
          </w:rPr>
          <w:t>Table 1:</w:t>
        </w:r>
        <w:r w:rsidR="00C44555" w:rsidRPr="008E7BB2">
          <w:rPr>
            <w:rStyle w:val="Hyperlink"/>
            <w:lang w:eastAsia="zh-CN"/>
          </w:rPr>
          <w:t xml:space="preserve"> Relationship of logical operations and interfaces</w:t>
        </w:r>
        <w:r w:rsidR="00C44555" w:rsidRPr="008E7BB2">
          <w:rPr>
            <w:webHidden/>
          </w:rPr>
          <w:tab/>
        </w:r>
        <w:r w:rsidR="00C44555" w:rsidRPr="008E7BB2">
          <w:rPr>
            <w:webHidden/>
          </w:rPr>
          <w:fldChar w:fldCharType="begin"/>
        </w:r>
        <w:r w:rsidR="00C44555" w:rsidRPr="008E7BB2">
          <w:rPr>
            <w:webHidden/>
          </w:rPr>
          <w:instrText xml:space="preserve"> PAGEREF _Toc358709827 \h </w:instrText>
        </w:r>
        <w:r w:rsidR="00C44555" w:rsidRPr="008E7BB2">
          <w:rPr>
            <w:webHidden/>
          </w:rPr>
        </w:r>
        <w:r w:rsidR="00C44555" w:rsidRPr="008E7BB2">
          <w:rPr>
            <w:webHidden/>
          </w:rPr>
          <w:fldChar w:fldCharType="separate"/>
        </w:r>
        <w:r w:rsidR="00C44555" w:rsidRPr="008E7BB2">
          <w:rPr>
            <w:webHidden/>
          </w:rPr>
          <w:t>14</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28" w:history="1">
        <w:r w:rsidR="00C44555" w:rsidRPr="008E7BB2">
          <w:rPr>
            <w:rStyle w:val="Hyperlink"/>
          </w:rPr>
          <w:t xml:space="preserve">Table </w:t>
        </w:r>
        <w:r w:rsidR="00C44555" w:rsidRPr="008E7BB2">
          <w:rPr>
            <w:rStyle w:val="Hyperlink"/>
            <w:rFonts w:eastAsia="Malgun Gothic"/>
            <w:lang w:eastAsia="ko-KR"/>
          </w:rPr>
          <w:t>2: Bootstrap Information List</w:t>
        </w:r>
        <w:r w:rsidR="00C44555" w:rsidRPr="008E7BB2">
          <w:rPr>
            <w:webHidden/>
          </w:rPr>
          <w:tab/>
        </w:r>
        <w:r w:rsidR="00C44555" w:rsidRPr="008E7BB2">
          <w:rPr>
            <w:webHidden/>
          </w:rPr>
          <w:fldChar w:fldCharType="begin"/>
        </w:r>
        <w:r w:rsidR="00C44555" w:rsidRPr="008E7BB2">
          <w:rPr>
            <w:webHidden/>
          </w:rPr>
          <w:instrText xml:space="preserve"> PAGEREF _Toc358709828 \h </w:instrText>
        </w:r>
        <w:r w:rsidR="00C44555" w:rsidRPr="008E7BB2">
          <w:rPr>
            <w:webHidden/>
          </w:rPr>
        </w:r>
        <w:r w:rsidR="00C44555" w:rsidRPr="008E7BB2">
          <w:rPr>
            <w:webHidden/>
          </w:rPr>
          <w:fldChar w:fldCharType="separate"/>
        </w:r>
        <w:r w:rsidR="00C44555" w:rsidRPr="008E7BB2">
          <w:rPr>
            <w:webHidden/>
          </w:rPr>
          <w:t>15</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29" w:history="1">
        <w:r w:rsidR="00C44555" w:rsidRPr="008E7BB2">
          <w:rPr>
            <w:rStyle w:val="Hyperlink"/>
          </w:rPr>
          <w:t>Table 3: Registration parameters</w:t>
        </w:r>
        <w:r w:rsidR="00C44555" w:rsidRPr="008E7BB2">
          <w:rPr>
            <w:webHidden/>
          </w:rPr>
          <w:tab/>
        </w:r>
        <w:r w:rsidR="00C44555" w:rsidRPr="008E7BB2">
          <w:rPr>
            <w:webHidden/>
          </w:rPr>
          <w:fldChar w:fldCharType="begin"/>
        </w:r>
        <w:r w:rsidR="00C44555" w:rsidRPr="008E7BB2">
          <w:rPr>
            <w:webHidden/>
          </w:rPr>
          <w:instrText xml:space="preserve"> PAGEREF _Toc358709829 \h </w:instrText>
        </w:r>
        <w:r w:rsidR="00C44555" w:rsidRPr="008E7BB2">
          <w:rPr>
            <w:webHidden/>
          </w:rPr>
        </w:r>
        <w:r w:rsidR="00C44555" w:rsidRPr="008E7BB2">
          <w:rPr>
            <w:webHidden/>
          </w:rPr>
          <w:fldChar w:fldCharType="separate"/>
        </w:r>
        <w:r w:rsidR="00C44555" w:rsidRPr="008E7BB2">
          <w:rPr>
            <w:webHidden/>
          </w:rPr>
          <w:t>21</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30" w:history="1">
        <w:r w:rsidR="00C44555" w:rsidRPr="008E7BB2">
          <w:rPr>
            <w:rStyle w:val="Hyperlink"/>
          </w:rPr>
          <w:t>Table 4: Read parameters</w:t>
        </w:r>
        <w:r w:rsidR="00C44555" w:rsidRPr="008E7BB2">
          <w:rPr>
            <w:webHidden/>
          </w:rPr>
          <w:tab/>
        </w:r>
        <w:r w:rsidR="00C44555" w:rsidRPr="008E7BB2">
          <w:rPr>
            <w:webHidden/>
          </w:rPr>
          <w:fldChar w:fldCharType="begin"/>
        </w:r>
        <w:r w:rsidR="00C44555" w:rsidRPr="008E7BB2">
          <w:rPr>
            <w:webHidden/>
          </w:rPr>
          <w:instrText xml:space="preserve"> PAGEREF _Toc358709830 \h </w:instrText>
        </w:r>
        <w:r w:rsidR="00C44555" w:rsidRPr="008E7BB2">
          <w:rPr>
            <w:webHidden/>
          </w:rPr>
        </w:r>
        <w:r w:rsidR="00C44555" w:rsidRPr="008E7BB2">
          <w:rPr>
            <w:webHidden/>
          </w:rPr>
          <w:fldChar w:fldCharType="separate"/>
        </w:r>
        <w:r w:rsidR="00C44555" w:rsidRPr="008E7BB2">
          <w:rPr>
            <w:webHidden/>
          </w:rPr>
          <w:t>26</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31" w:history="1">
        <w:r w:rsidR="00C44555" w:rsidRPr="008E7BB2">
          <w:rPr>
            <w:rStyle w:val="Hyperlink"/>
          </w:rPr>
          <w:t>Table 5: Read parameters</w:t>
        </w:r>
        <w:r w:rsidR="00C44555" w:rsidRPr="008E7BB2">
          <w:rPr>
            <w:webHidden/>
          </w:rPr>
          <w:tab/>
        </w:r>
        <w:r w:rsidR="00C44555" w:rsidRPr="008E7BB2">
          <w:rPr>
            <w:webHidden/>
          </w:rPr>
          <w:fldChar w:fldCharType="begin"/>
        </w:r>
        <w:r w:rsidR="00C44555" w:rsidRPr="008E7BB2">
          <w:rPr>
            <w:webHidden/>
          </w:rPr>
          <w:instrText xml:space="preserve"> PAGEREF _Toc358709831 \h </w:instrText>
        </w:r>
        <w:r w:rsidR="00C44555" w:rsidRPr="008E7BB2">
          <w:rPr>
            <w:webHidden/>
          </w:rPr>
        </w:r>
        <w:r w:rsidR="00C44555" w:rsidRPr="008E7BB2">
          <w:rPr>
            <w:webHidden/>
          </w:rPr>
          <w:fldChar w:fldCharType="separate"/>
        </w:r>
        <w:r w:rsidR="00C44555" w:rsidRPr="008E7BB2">
          <w:rPr>
            <w:webHidden/>
          </w:rPr>
          <w:t>26</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32" w:history="1">
        <w:r w:rsidR="00C44555" w:rsidRPr="008E7BB2">
          <w:rPr>
            <w:rStyle w:val="Hyperlink"/>
          </w:rPr>
          <w:t>Table 5: Write parameters</w:t>
        </w:r>
        <w:r w:rsidR="00C44555" w:rsidRPr="008E7BB2">
          <w:rPr>
            <w:webHidden/>
          </w:rPr>
          <w:tab/>
        </w:r>
        <w:r w:rsidR="00C44555" w:rsidRPr="008E7BB2">
          <w:rPr>
            <w:webHidden/>
          </w:rPr>
          <w:fldChar w:fldCharType="begin"/>
        </w:r>
        <w:r w:rsidR="00C44555" w:rsidRPr="008E7BB2">
          <w:rPr>
            <w:webHidden/>
          </w:rPr>
          <w:instrText xml:space="preserve"> PAGEREF _Toc358709832 \h </w:instrText>
        </w:r>
        <w:r w:rsidR="00C44555" w:rsidRPr="008E7BB2">
          <w:rPr>
            <w:webHidden/>
          </w:rPr>
        </w:r>
        <w:r w:rsidR="00C44555" w:rsidRPr="008E7BB2">
          <w:rPr>
            <w:webHidden/>
          </w:rPr>
          <w:fldChar w:fldCharType="separate"/>
        </w:r>
        <w:r w:rsidR="00C44555" w:rsidRPr="008E7BB2">
          <w:rPr>
            <w:webHidden/>
          </w:rPr>
          <w:t>27</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33" w:history="1">
        <w:r w:rsidR="00C44555" w:rsidRPr="008E7BB2">
          <w:rPr>
            <w:rStyle w:val="Hyperlink"/>
          </w:rPr>
          <w:t>Table 7: Write parameters</w:t>
        </w:r>
        <w:r w:rsidR="00C44555" w:rsidRPr="008E7BB2">
          <w:rPr>
            <w:webHidden/>
          </w:rPr>
          <w:tab/>
        </w:r>
        <w:r w:rsidR="00C44555" w:rsidRPr="008E7BB2">
          <w:rPr>
            <w:webHidden/>
          </w:rPr>
          <w:fldChar w:fldCharType="begin"/>
        </w:r>
        <w:r w:rsidR="00C44555" w:rsidRPr="008E7BB2">
          <w:rPr>
            <w:webHidden/>
          </w:rPr>
          <w:instrText xml:space="preserve"> PAGEREF _Toc358709833 \h </w:instrText>
        </w:r>
        <w:r w:rsidR="00C44555" w:rsidRPr="008E7BB2">
          <w:rPr>
            <w:webHidden/>
          </w:rPr>
        </w:r>
        <w:r w:rsidR="00C44555" w:rsidRPr="008E7BB2">
          <w:rPr>
            <w:webHidden/>
          </w:rPr>
          <w:fldChar w:fldCharType="separate"/>
        </w:r>
        <w:r w:rsidR="00C44555" w:rsidRPr="008E7BB2">
          <w:rPr>
            <w:webHidden/>
          </w:rPr>
          <w:t>27</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34" w:history="1">
        <w:r w:rsidR="00C44555" w:rsidRPr="008E7BB2">
          <w:rPr>
            <w:rStyle w:val="Hyperlink"/>
          </w:rPr>
          <w:t>Table 6: Execute parameters</w:t>
        </w:r>
        <w:r w:rsidR="00C44555" w:rsidRPr="008E7BB2">
          <w:rPr>
            <w:webHidden/>
          </w:rPr>
          <w:tab/>
        </w:r>
        <w:r w:rsidR="00C44555" w:rsidRPr="008E7BB2">
          <w:rPr>
            <w:webHidden/>
          </w:rPr>
          <w:fldChar w:fldCharType="begin"/>
        </w:r>
        <w:r w:rsidR="00C44555" w:rsidRPr="008E7BB2">
          <w:rPr>
            <w:webHidden/>
          </w:rPr>
          <w:instrText xml:space="preserve"> PAGEREF _Toc358709834 \h </w:instrText>
        </w:r>
        <w:r w:rsidR="00C44555" w:rsidRPr="008E7BB2">
          <w:rPr>
            <w:webHidden/>
          </w:rPr>
        </w:r>
        <w:r w:rsidR="00C44555" w:rsidRPr="008E7BB2">
          <w:rPr>
            <w:webHidden/>
          </w:rPr>
          <w:fldChar w:fldCharType="separate"/>
        </w:r>
        <w:r w:rsidR="00C44555" w:rsidRPr="008E7BB2">
          <w:rPr>
            <w:webHidden/>
          </w:rPr>
          <w:t>28</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35" w:history="1">
        <w:r w:rsidR="00C44555" w:rsidRPr="008E7BB2">
          <w:rPr>
            <w:rStyle w:val="Hyperlink"/>
          </w:rPr>
          <w:t xml:space="preserve">Table 7: </w:t>
        </w:r>
        <w:r w:rsidR="00C44555" w:rsidRPr="008E7BB2">
          <w:rPr>
            <w:rStyle w:val="Hyperlink"/>
            <w:lang w:eastAsia="ko-KR"/>
          </w:rPr>
          <w:t>Create</w:t>
        </w:r>
        <w:r w:rsidR="00C44555" w:rsidRPr="008E7BB2">
          <w:rPr>
            <w:rStyle w:val="Hyperlink"/>
          </w:rPr>
          <w:t xml:space="preserve"> parameters</w:t>
        </w:r>
        <w:r w:rsidR="00C44555" w:rsidRPr="008E7BB2">
          <w:rPr>
            <w:webHidden/>
          </w:rPr>
          <w:tab/>
        </w:r>
        <w:r w:rsidR="00C44555" w:rsidRPr="008E7BB2">
          <w:rPr>
            <w:webHidden/>
          </w:rPr>
          <w:fldChar w:fldCharType="begin"/>
        </w:r>
        <w:r w:rsidR="00C44555" w:rsidRPr="008E7BB2">
          <w:rPr>
            <w:webHidden/>
          </w:rPr>
          <w:instrText xml:space="preserve"> PAGEREF _Toc358709835 \h </w:instrText>
        </w:r>
        <w:r w:rsidR="00C44555" w:rsidRPr="008E7BB2">
          <w:rPr>
            <w:webHidden/>
          </w:rPr>
        </w:r>
        <w:r w:rsidR="00C44555" w:rsidRPr="008E7BB2">
          <w:rPr>
            <w:webHidden/>
          </w:rPr>
          <w:fldChar w:fldCharType="separate"/>
        </w:r>
        <w:r w:rsidR="00C44555" w:rsidRPr="008E7BB2">
          <w:rPr>
            <w:webHidden/>
          </w:rPr>
          <w:t>29</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36" w:history="1">
        <w:r w:rsidR="00C44555" w:rsidRPr="008E7BB2">
          <w:rPr>
            <w:rStyle w:val="Hyperlink"/>
          </w:rPr>
          <w:t>Table 8: Delete parameters</w:t>
        </w:r>
        <w:r w:rsidR="00C44555" w:rsidRPr="008E7BB2">
          <w:rPr>
            <w:webHidden/>
          </w:rPr>
          <w:tab/>
        </w:r>
        <w:r w:rsidR="00C44555" w:rsidRPr="008E7BB2">
          <w:rPr>
            <w:webHidden/>
          </w:rPr>
          <w:fldChar w:fldCharType="begin"/>
        </w:r>
        <w:r w:rsidR="00C44555" w:rsidRPr="008E7BB2">
          <w:rPr>
            <w:webHidden/>
          </w:rPr>
          <w:instrText xml:space="preserve"> PAGEREF _Toc358709836 \h </w:instrText>
        </w:r>
        <w:r w:rsidR="00C44555" w:rsidRPr="008E7BB2">
          <w:rPr>
            <w:webHidden/>
          </w:rPr>
        </w:r>
        <w:r w:rsidR="00C44555" w:rsidRPr="008E7BB2">
          <w:rPr>
            <w:webHidden/>
          </w:rPr>
          <w:fldChar w:fldCharType="separate"/>
        </w:r>
        <w:r w:rsidR="00C44555" w:rsidRPr="008E7BB2">
          <w:rPr>
            <w:webHidden/>
          </w:rPr>
          <w:t>29</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37" w:history="1">
        <w:r w:rsidR="00C44555" w:rsidRPr="008E7BB2">
          <w:rPr>
            <w:rStyle w:val="Hyperlink"/>
          </w:rPr>
          <w:t>Table 9: Observe parameters</w:t>
        </w:r>
        <w:r w:rsidR="00C44555" w:rsidRPr="008E7BB2">
          <w:rPr>
            <w:webHidden/>
          </w:rPr>
          <w:tab/>
        </w:r>
        <w:r w:rsidR="00C44555" w:rsidRPr="008E7BB2">
          <w:rPr>
            <w:webHidden/>
          </w:rPr>
          <w:fldChar w:fldCharType="begin"/>
        </w:r>
        <w:r w:rsidR="00C44555" w:rsidRPr="008E7BB2">
          <w:rPr>
            <w:webHidden/>
          </w:rPr>
          <w:instrText xml:space="preserve"> PAGEREF _Toc358709837 \h </w:instrText>
        </w:r>
        <w:r w:rsidR="00C44555" w:rsidRPr="008E7BB2">
          <w:rPr>
            <w:webHidden/>
          </w:rPr>
        </w:r>
        <w:r w:rsidR="00C44555" w:rsidRPr="008E7BB2">
          <w:rPr>
            <w:webHidden/>
          </w:rPr>
          <w:fldChar w:fldCharType="separate"/>
        </w:r>
        <w:r w:rsidR="00C44555" w:rsidRPr="008E7BB2">
          <w:rPr>
            <w:webHidden/>
          </w:rPr>
          <w:t>30</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38" w:history="1">
        <w:r w:rsidR="00C44555" w:rsidRPr="008E7BB2">
          <w:rPr>
            <w:rStyle w:val="Hyperlink"/>
          </w:rPr>
          <w:t>Table 10: Notify parameters</w:t>
        </w:r>
        <w:r w:rsidR="00C44555" w:rsidRPr="008E7BB2">
          <w:rPr>
            <w:webHidden/>
          </w:rPr>
          <w:tab/>
        </w:r>
        <w:r w:rsidR="00C44555" w:rsidRPr="008E7BB2">
          <w:rPr>
            <w:webHidden/>
          </w:rPr>
          <w:fldChar w:fldCharType="begin"/>
        </w:r>
        <w:r w:rsidR="00C44555" w:rsidRPr="008E7BB2">
          <w:rPr>
            <w:webHidden/>
          </w:rPr>
          <w:instrText xml:space="preserve"> PAGEREF _Toc358709838 \h </w:instrText>
        </w:r>
        <w:r w:rsidR="00C44555" w:rsidRPr="008E7BB2">
          <w:rPr>
            <w:webHidden/>
          </w:rPr>
        </w:r>
        <w:r w:rsidR="00C44555" w:rsidRPr="008E7BB2">
          <w:rPr>
            <w:webHidden/>
          </w:rPr>
          <w:fldChar w:fldCharType="separate"/>
        </w:r>
        <w:r w:rsidR="00C44555" w:rsidRPr="008E7BB2">
          <w:rPr>
            <w:webHidden/>
          </w:rPr>
          <w:t>31</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39" w:history="1">
        <w:r w:rsidR="00C44555" w:rsidRPr="008E7BB2">
          <w:rPr>
            <w:rStyle w:val="Hyperlink"/>
          </w:rPr>
          <w:t>Table 11: Cancel Observation parameters</w:t>
        </w:r>
        <w:r w:rsidR="00C44555" w:rsidRPr="008E7BB2">
          <w:rPr>
            <w:webHidden/>
          </w:rPr>
          <w:tab/>
        </w:r>
        <w:r w:rsidR="00C44555" w:rsidRPr="008E7BB2">
          <w:rPr>
            <w:webHidden/>
          </w:rPr>
          <w:fldChar w:fldCharType="begin"/>
        </w:r>
        <w:r w:rsidR="00C44555" w:rsidRPr="008E7BB2">
          <w:rPr>
            <w:webHidden/>
          </w:rPr>
          <w:instrText xml:space="preserve"> PAGEREF _Toc358709839 \h </w:instrText>
        </w:r>
        <w:r w:rsidR="00C44555" w:rsidRPr="008E7BB2">
          <w:rPr>
            <w:webHidden/>
          </w:rPr>
        </w:r>
        <w:r w:rsidR="00C44555" w:rsidRPr="008E7BB2">
          <w:rPr>
            <w:webHidden/>
          </w:rPr>
          <w:fldChar w:fldCharType="separate"/>
        </w:r>
        <w:r w:rsidR="00C44555" w:rsidRPr="008E7BB2">
          <w:rPr>
            <w:webHidden/>
          </w:rPr>
          <w:t>33</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40" w:history="1">
        <w:r w:rsidR="00C44555" w:rsidRPr="008E7BB2">
          <w:rPr>
            <w:rStyle w:val="Hyperlink"/>
          </w:rPr>
          <w:t>Table 12: LWM2M Identifiers</w:t>
        </w:r>
        <w:r w:rsidR="00C44555" w:rsidRPr="008E7BB2">
          <w:rPr>
            <w:webHidden/>
          </w:rPr>
          <w:tab/>
        </w:r>
        <w:r w:rsidR="00C44555" w:rsidRPr="008E7BB2">
          <w:rPr>
            <w:webHidden/>
          </w:rPr>
          <w:fldChar w:fldCharType="begin"/>
        </w:r>
        <w:r w:rsidR="00C44555" w:rsidRPr="008E7BB2">
          <w:rPr>
            <w:webHidden/>
          </w:rPr>
          <w:instrText xml:space="preserve"> PAGEREF _Toc358709840 \h </w:instrText>
        </w:r>
        <w:r w:rsidR="00C44555" w:rsidRPr="008E7BB2">
          <w:rPr>
            <w:webHidden/>
          </w:rPr>
        </w:r>
        <w:r w:rsidR="00C44555" w:rsidRPr="008E7BB2">
          <w:rPr>
            <w:webHidden/>
          </w:rPr>
          <w:fldChar w:fldCharType="separate"/>
        </w:r>
        <w:r w:rsidR="00C44555" w:rsidRPr="008E7BB2">
          <w:rPr>
            <w:webHidden/>
          </w:rPr>
          <w:t>36</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41" w:history="1">
        <w:r w:rsidR="00C44555" w:rsidRPr="008E7BB2">
          <w:rPr>
            <w:rStyle w:val="Hyperlink"/>
          </w:rPr>
          <w:t>Table 13: TLV format and description</w:t>
        </w:r>
        <w:r w:rsidR="00C44555" w:rsidRPr="008E7BB2">
          <w:rPr>
            <w:webHidden/>
          </w:rPr>
          <w:tab/>
        </w:r>
        <w:r w:rsidR="00C44555" w:rsidRPr="008E7BB2">
          <w:rPr>
            <w:webHidden/>
          </w:rPr>
          <w:fldChar w:fldCharType="begin"/>
        </w:r>
        <w:r w:rsidR="00C44555" w:rsidRPr="008E7BB2">
          <w:rPr>
            <w:webHidden/>
          </w:rPr>
          <w:instrText xml:space="preserve"> PAGEREF _Toc358709841 \h </w:instrText>
        </w:r>
        <w:r w:rsidR="00C44555" w:rsidRPr="008E7BB2">
          <w:rPr>
            <w:webHidden/>
          </w:rPr>
        </w:r>
        <w:r w:rsidR="00C44555" w:rsidRPr="008E7BB2">
          <w:rPr>
            <w:webHidden/>
          </w:rPr>
          <w:fldChar w:fldCharType="separate"/>
        </w:r>
        <w:r w:rsidR="00C44555" w:rsidRPr="008E7BB2">
          <w:rPr>
            <w:webHidden/>
          </w:rPr>
          <w:t>39</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42" w:history="1">
        <w:r w:rsidR="00C44555" w:rsidRPr="008E7BB2">
          <w:rPr>
            <w:rStyle w:val="Hyperlink"/>
          </w:rPr>
          <w:t>Table 14: JSON format and description</w:t>
        </w:r>
        <w:r w:rsidR="00C44555" w:rsidRPr="008E7BB2">
          <w:rPr>
            <w:webHidden/>
          </w:rPr>
          <w:tab/>
        </w:r>
        <w:r w:rsidR="00C44555" w:rsidRPr="008E7BB2">
          <w:rPr>
            <w:webHidden/>
          </w:rPr>
          <w:fldChar w:fldCharType="begin"/>
        </w:r>
        <w:r w:rsidR="00C44555" w:rsidRPr="008E7BB2">
          <w:rPr>
            <w:webHidden/>
          </w:rPr>
          <w:instrText xml:space="preserve"> PAGEREF _Toc358709842 \h </w:instrText>
        </w:r>
        <w:r w:rsidR="00C44555" w:rsidRPr="008E7BB2">
          <w:rPr>
            <w:webHidden/>
          </w:rPr>
        </w:r>
        <w:r w:rsidR="00C44555" w:rsidRPr="008E7BB2">
          <w:rPr>
            <w:webHidden/>
          </w:rPr>
          <w:fldChar w:fldCharType="separate"/>
        </w:r>
        <w:r w:rsidR="00C44555" w:rsidRPr="008E7BB2">
          <w:rPr>
            <w:webHidden/>
          </w:rPr>
          <w:t>42</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44" w:history="1">
        <w:r w:rsidR="00C44555" w:rsidRPr="008E7BB2">
          <w:rPr>
            <w:rStyle w:val="Hyperlink"/>
          </w:rPr>
          <w:t>Table 17: Operation to Method and URI Mapping</w:t>
        </w:r>
        <w:r w:rsidR="00C44555" w:rsidRPr="008E7BB2">
          <w:rPr>
            <w:webHidden/>
          </w:rPr>
          <w:tab/>
        </w:r>
        <w:r w:rsidR="00C44555" w:rsidRPr="008E7BB2">
          <w:rPr>
            <w:webHidden/>
          </w:rPr>
          <w:fldChar w:fldCharType="begin"/>
        </w:r>
        <w:r w:rsidR="00C44555" w:rsidRPr="008E7BB2">
          <w:rPr>
            <w:webHidden/>
          </w:rPr>
          <w:instrText xml:space="preserve"> PAGEREF _Toc358709844 \h </w:instrText>
        </w:r>
        <w:r w:rsidR="00C44555" w:rsidRPr="008E7BB2">
          <w:rPr>
            <w:webHidden/>
          </w:rPr>
        </w:r>
        <w:r w:rsidR="00C44555" w:rsidRPr="008E7BB2">
          <w:rPr>
            <w:webHidden/>
          </w:rPr>
          <w:fldChar w:fldCharType="separate"/>
        </w:r>
        <w:r w:rsidR="00C44555" w:rsidRPr="008E7BB2">
          <w:rPr>
            <w:webHidden/>
          </w:rPr>
          <w:t>52</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45" w:history="1">
        <w:r w:rsidR="00C44555" w:rsidRPr="008E7BB2">
          <w:rPr>
            <w:rStyle w:val="Hyperlink"/>
          </w:rPr>
          <w:t>Table 18:  Operation to Method Mapping</w:t>
        </w:r>
        <w:r w:rsidR="00C44555" w:rsidRPr="008E7BB2">
          <w:rPr>
            <w:webHidden/>
          </w:rPr>
          <w:tab/>
        </w:r>
        <w:r w:rsidR="00C44555" w:rsidRPr="008E7BB2">
          <w:rPr>
            <w:webHidden/>
          </w:rPr>
          <w:fldChar w:fldCharType="begin"/>
        </w:r>
        <w:r w:rsidR="00C44555" w:rsidRPr="008E7BB2">
          <w:rPr>
            <w:webHidden/>
          </w:rPr>
          <w:instrText xml:space="preserve"> PAGEREF _Toc358709845 \h </w:instrText>
        </w:r>
        <w:r w:rsidR="00C44555" w:rsidRPr="008E7BB2">
          <w:rPr>
            <w:webHidden/>
          </w:rPr>
        </w:r>
        <w:r w:rsidR="00C44555" w:rsidRPr="008E7BB2">
          <w:rPr>
            <w:webHidden/>
          </w:rPr>
          <w:fldChar w:fldCharType="separate"/>
        </w:r>
        <w:r w:rsidR="00C44555" w:rsidRPr="008E7BB2">
          <w:rPr>
            <w:webHidden/>
          </w:rPr>
          <w:t>53</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46" w:history="1">
        <w:r w:rsidR="00C44555" w:rsidRPr="008E7BB2">
          <w:rPr>
            <w:rStyle w:val="Hyperlink"/>
          </w:rPr>
          <w:t>Table 19: Operation to Method Mapping</w:t>
        </w:r>
        <w:r w:rsidR="00C44555" w:rsidRPr="008E7BB2">
          <w:rPr>
            <w:webHidden/>
          </w:rPr>
          <w:tab/>
        </w:r>
        <w:r w:rsidR="00C44555" w:rsidRPr="008E7BB2">
          <w:rPr>
            <w:webHidden/>
          </w:rPr>
          <w:fldChar w:fldCharType="begin"/>
        </w:r>
        <w:r w:rsidR="00C44555" w:rsidRPr="008E7BB2">
          <w:rPr>
            <w:webHidden/>
          </w:rPr>
          <w:instrText xml:space="preserve"> PAGEREF _Toc358709846 \h </w:instrText>
        </w:r>
        <w:r w:rsidR="00C44555" w:rsidRPr="008E7BB2">
          <w:rPr>
            <w:webHidden/>
          </w:rPr>
        </w:r>
        <w:r w:rsidR="00C44555" w:rsidRPr="008E7BB2">
          <w:rPr>
            <w:webHidden/>
          </w:rPr>
          <w:fldChar w:fldCharType="separate"/>
        </w:r>
        <w:r w:rsidR="00C44555" w:rsidRPr="008E7BB2">
          <w:rPr>
            <w:webHidden/>
          </w:rPr>
          <w:t>55</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47" w:history="1">
        <w:r w:rsidR="00C44555" w:rsidRPr="008E7BB2">
          <w:rPr>
            <w:rStyle w:val="Hyperlink"/>
          </w:rPr>
          <w:t>Table 20: Response Codes</w:t>
        </w:r>
        <w:r w:rsidR="00C44555" w:rsidRPr="008E7BB2">
          <w:rPr>
            <w:webHidden/>
          </w:rPr>
          <w:tab/>
        </w:r>
        <w:r w:rsidR="00C44555" w:rsidRPr="008E7BB2">
          <w:rPr>
            <w:webHidden/>
          </w:rPr>
          <w:fldChar w:fldCharType="begin"/>
        </w:r>
        <w:r w:rsidR="00C44555" w:rsidRPr="008E7BB2">
          <w:rPr>
            <w:webHidden/>
          </w:rPr>
          <w:instrText xml:space="preserve"> PAGEREF _Toc358709847 \h </w:instrText>
        </w:r>
        <w:r w:rsidR="00C44555" w:rsidRPr="008E7BB2">
          <w:rPr>
            <w:webHidden/>
          </w:rPr>
        </w:r>
        <w:r w:rsidR="00C44555" w:rsidRPr="008E7BB2">
          <w:rPr>
            <w:webHidden/>
          </w:rPr>
          <w:fldChar w:fldCharType="separate"/>
        </w:r>
        <w:r w:rsidR="00C44555" w:rsidRPr="008E7BB2">
          <w:rPr>
            <w:webHidden/>
          </w:rPr>
          <w:t>62</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48" w:history="1">
        <w:r w:rsidR="00C44555" w:rsidRPr="008E7BB2">
          <w:rPr>
            <w:rStyle w:val="Hyperlink"/>
          </w:rPr>
          <w:t>Table 21: Object instances of the example</w:t>
        </w:r>
        <w:r w:rsidR="00C44555" w:rsidRPr="008E7BB2">
          <w:rPr>
            <w:webHidden/>
          </w:rPr>
          <w:tab/>
        </w:r>
        <w:r w:rsidR="00C44555" w:rsidRPr="008E7BB2">
          <w:rPr>
            <w:webHidden/>
          </w:rPr>
          <w:fldChar w:fldCharType="begin"/>
        </w:r>
        <w:r w:rsidR="00C44555" w:rsidRPr="008E7BB2">
          <w:rPr>
            <w:webHidden/>
          </w:rPr>
          <w:instrText xml:space="preserve"> PAGEREF _Toc358709848 \h </w:instrText>
        </w:r>
        <w:r w:rsidR="00C44555" w:rsidRPr="008E7BB2">
          <w:rPr>
            <w:webHidden/>
          </w:rPr>
        </w:r>
        <w:r w:rsidR="00C44555" w:rsidRPr="008E7BB2">
          <w:rPr>
            <w:webHidden/>
          </w:rPr>
          <w:fldChar w:fldCharType="separate"/>
        </w:r>
        <w:r w:rsidR="00C44555" w:rsidRPr="008E7BB2">
          <w:rPr>
            <w:webHidden/>
          </w:rPr>
          <w:t>88</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49" w:history="1">
        <w:r w:rsidR="00C44555" w:rsidRPr="008E7BB2">
          <w:rPr>
            <w:rStyle w:val="Hyperlink"/>
          </w:rPr>
          <w:t>Table 22: LWM2M Server Object [1]</w:t>
        </w:r>
        <w:r w:rsidR="00C44555" w:rsidRPr="008E7BB2">
          <w:rPr>
            <w:webHidden/>
          </w:rPr>
          <w:tab/>
        </w:r>
        <w:r w:rsidR="00C44555" w:rsidRPr="008E7BB2">
          <w:rPr>
            <w:webHidden/>
          </w:rPr>
          <w:fldChar w:fldCharType="begin"/>
        </w:r>
        <w:r w:rsidR="00C44555" w:rsidRPr="008E7BB2">
          <w:rPr>
            <w:webHidden/>
          </w:rPr>
          <w:instrText xml:space="preserve"> PAGEREF _Toc358709849 \h </w:instrText>
        </w:r>
        <w:r w:rsidR="00C44555" w:rsidRPr="008E7BB2">
          <w:rPr>
            <w:webHidden/>
          </w:rPr>
        </w:r>
        <w:r w:rsidR="00C44555" w:rsidRPr="008E7BB2">
          <w:rPr>
            <w:webHidden/>
          </w:rPr>
          <w:fldChar w:fldCharType="separate"/>
        </w:r>
        <w:r w:rsidR="00C44555" w:rsidRPr="008E7BB2">
          <w:rPr>
            <w:webHidden/>
          </w:rPr>
          <w:t>88</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50" w:history="1">
        <w:r w:rsidR="00C44555" w:rsidRPr="008E7BB2">
          <w:rPr>
            <w:rStyle w:val="Hyperlink"/>
          </w:rPr>
          <w:t>Table 23: LWM2M Server Object [2]</w:t>
        </w:r>
        <w:r w:rsidR="00C44555" w:rsidRPr="008E7BB2">
          <w:rPr>
            <w:webHidden/>
          </w:rPr>
          <w:tab/>
        </w:r>
        <w:r w:rsidR="00C44555" w:rsidRPr="008E7BB2">
          <w:rPr>
            <w:webHidden/>
          </w:rPr>
          <w:fldChar w:fldCharType="begin"/>
        </w:r>
        <w:r w:rsidR="00C44555" w:rsidRPr="008E7BB2">
          <w:rPr>
            <w:webHidden/>
          </w:rPr>
          <w:instrText xml:space="preserve"> PAGEREF _Toc358709850 \h </w:instrText>
        </w:r>
        <w:r w:rsidR="00C44555" w:rsidRPr="008E7BB2">
          <w:rPr>
            <w:webHidden/>
          </w:rPr>
        </w:r>
        <w:r w:rsidR="00C44555" w:rsidRPr="008E7BB2">
          <w:rPr>
            <w:webHidden/>
          </w:rPr>
          <w:fldChar w:fldCharType="separate"/>
        </w:r>
        <w:r w:rsidR="00C44555" w:rsidRPr="008E7BB2">
          <w:rPr>
            <w:webHidden/>
          </w:rPr>
          <w:t>88</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51" w:history="1">
        <w:r w:rsidR="00C44555" w:rsidRPr="008E7BB2">
          <w:rPr>
            <w:rStyle w:val="Hyperlink"/>
          </w:rPr>
          <w:t>Table 24: Access Control Object [0] (for the Device Object)</w:t>
        </w:r>
        <w:r w:rsidR="00C44555" w:rsidRPr="008E7BB2">
          <w:rPr>
            <w:webHidden/>
          </w:rPr>
          <w:tab/>
        </w:r>
        <w:r w:rsidR="00C44555" w:rsidRPr="008E7BB2">
          <w:rPr>
            <w:webHidden/>
          </w:rPr>
          <w:fldChar w:fldCharType="begin"/>
        </w:r>
        <w:r w:rsidR="00C44555" w:rsidRPr="008E7BB2">
          <w:rPr>
            <w:webHidden/>
          </w:rPr>
          <w:instrText xml:space="preserve"> PAGEREF _Toc358709851 \h </w:instrText>
        </w:r>
        <w:r w:rsidR="00C44555" w:rsidRPr="008E7BB2">
          <w:rPr>
            <w:webHidden/>
          </w:rPr>
        </w:r>
        <w:r w:rsidR="00C44555" w:rsidRPr="008E7BB2">
          <w:rPr>
            <w:webHidden/>
          </w:rPr>
          <w:fldChar w:fldCharType="separate"/>
        </w:r>
        <w:r w:rsidR="00C44555" w:rsidRPr="008E7BB2">
          <w:rPr>
            <w:webHidden/>
          </w:rPr>
          <w:t>89</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52" w:history="1">
        <w:r w:rsidR="00C44555" w:rsidRPr="008E7BB2">
          <w:rPr>
            <w:rStyle w:val="Hyperlink"/>
          </w:rPr>
          <w:t>Table 25: Access Control Object [1] (for the Connectivity Monitoring Object)</w:t>
        </w:r>
        <w:r w:rsidR="00C44555" w:rsidRPr="008E7BB2">
          <w:rPr>
            <w:webHidden/>
          </w:rPr>
          <w:tab/>
        </w:r>
        <w:r w:rsidR="00C44555" w:rsidRPr="008E7BB2">
          <w:rPr>
            <w:webHidden/>
          </w:rPr>
          <w:fldChar w:fldCharType="begin"/>
        </w:r>
        <w:r w:rsidR="00C44555" w:rsidRPr="008E7BB2">
          <w:rPr>
            <w:webHidden/>
          </w:rPr>
          <w:instrText xml:space="preserve"> PAGEREF _Toc358709852 \h </w:instrText>
        </w:r>
        <w:r w:rsidR="00C44555" w:rsidRPr="008E7BB2">
          <w:rPr>
            <w:webHidden/>
          </w:rPr>
        </w:r>
        <w:r w:rsidR="00C44555" w:rsidRPr="008E7BB2">
          <w:rPr>
            <w:webHidden/>
          </w:rPr>
          <w:fldChar w:fldCharType="separate"/>
        </w:r>
        <w:r w:rsidR="00C44555" w:rsidRPr="008E7BB2">
          <w:rPr>
            <w:webHidden/>
          </w:rPr>
          <w:t>89</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53" w:history="1">
        <w:r w:rsidR="00C44555" w:rsidRPr="008E7BB2">
          <w:rPr>
            <w:rStyle w:val="Hyperlink"/>
          </w:rPr>
          <w:t xml:space="preserve">Table 26: </w:t>
        </w:r>
        <w:r w:rsidR="00C44555" w:rsidRPr="008E7BB2">
          <w:rPr>
            <w:rStyle w:val="Hyperlink"/>
            <w:lang w:eastAsia="ko-KR"/>
          </w:rPr>
          <w:t>Access Control</w:t>
        </w:r>
        <w:r w:rsidR="00C44555" w:rsidRPr="008E7BB2">
          <w:rPr>
            <w:rStyle w:val="Hyperlink"/>
          </w:rPr>
          <w:t xml:space="preserve"> Object [</w:t>
        </w:r>
        <w:r w:rsidR="00C44555" w:rsidRPr="008E7BB2">
          <w:rPr>
            <w:rStyle w:val="Hyperlink"/>
            <w:lang w:eastAsia="ko-KR"/>
          </w:rPr>
          <w:t>2</w:t>
        </w:r>
        <w:r w:rsidR="00C44555" w:rsidRPr="008E7BB2">
          <w:rPr>
            <w:rStyle w:val="Hyperlink"/>
          </w:rPr>
          <w:t>] (for the</w:t>
        </w:r>
        <w:r w:rsidR="00C44555" w:rsidRPr="008E7BB2">
          <w:rPr>
            <w:rStyle w:val="Hyperlink"/>
            <w:lang w:eastAsia="ko-KR"/>
          </w:rPr>
          <w:t xml:space="preserve"> Firmware Object</w:t>
        </w:r>
        <w:r w:rsidR="00C44555" w:rsidRPr="008E7BB2">
          <w:rPr>
            <w:rStyle w:val="Hyperlink"/>
          </w:rPr>
          <w:t>)</w:t>
        </w:r>
        <w:r w:rsidR="00C44555" w:rsidRPr="008E7BB2">
          <w:rPr>
            <w:webHidden/>
          </w:rPr>
          <w:tab/>
        </w:r>
        <w:r w:rsidR="00C44555" w:rsidRPr="008E7BB2">
          <w:rPr>
            <w:webHidden/>
          </w:rPr>
          <w:fldChar w:fldCharType="begin"/>
        </w:r>
        <w:r w:rsidR="00C44555" w:rsidRPr="008E7BB2">
          <w:rPr>
            <w:webHidden/>
          </w:rPr>
          <w:instrText xml:space="preserve"> PAGEREF _Toc358709853 \h </w:instrText>
        </w:r>
        <w:r w:rsidR="00C44555" w:rsidRPr="008E7BB2">
          <w:rPr>
            <w:webHidden/>
          </w:rPr>
        </w:r>
        <w:r w:rsidR="00C44555" w:rsidRPr="008E7BB2">
          <w:rPr>
            <w:webHidden/>
          </w:rPr>
          <w:fldChar w:fldCharType="separate"/>
        </w:r>
        <w:r w:rsidR="00C44555" w:rsidRPr="008E7BB2">
          <w:rPr>
            <w:webHidden/>
          </w:rPr>
          <w:t>90</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54" w:history="1">
        <w:r w:rsidR="00C44555" w:rsidRPr="008E7BB2">
          <w:rPr>
            <w:rStyle w:val="Hyperlink"/>
          </w:rPr>
          <w:t>Table 27: Device Object</w:t>
        </w:r>
        <w:r w:rsidR="00C44555" w:rsidRPr="008E7BB2">
          <w:rPr>
            <w:webHidden/>
          </w:rPr>
          <w:tab/>
        </w:r>
        <w:r w:rsidR="00C44555" w:rsidRPr="008E7BB2">
          <w:rPr>
            <w:webHidden/>
          </w:rPr>
          <w:fldChar w:fldCharType="begin"/>
        </w:r>
        <w:r w:rsidR="00C44555" w:rsidRPr="008E7BB2">
          <w:rPr>
            <w:webHidden/>
          </w:rPr>
          <w:instrText xml:space="preserve"> PAGEREF _Toc358709854 \h </w:instrText>
        </w:r>
        <w:r w:rsidR="00C44555" w:rsidRPr="008E7BB2">
          <w:rPr>
            <w:webHidden/>
          </w:rPr>
        </w:r>
        <w:r w:rsidR="00C44555" w:rsidRPr="008E7BB2">
          <w:rPr>
            <w:webHidden/>
          </w:rPr>
          <w:fldChar w:fldCharType="separate"/>
        </w:r>
        <w:r w:rsidR="00C44555" w:rsidRPr="008E7BB2">
          <w:rPr>
            <w:webHidden/>
          </w:rPr>
          <w:t>90</w:t>
        </w:r>
        <w:r w:rsidR="00C44555" w:rsidRPr="008E7BB2">
          <w:rPr>
            <w:webHidden/>
          </w:rPr>
          <w:fldChar w:fldCharType="end"/>
        </w:r>
      </w:hyperlink>
    </w:p>
    <w:p w:rsidR="00C44555" w:rsidRPr="008E7BB2" w:rsidRDefault="00E07A17">
      <w:pPr>
        <w:pStyle w:val="TableofFigures"/>
        <w:rPr>
          <w:rFonts w:asciiTheme="minorHAnsi" w:eastAsiaTheme="minorEastAsia" w:hAnsiTheme="minorHAnsi" w:cstheme="minorBidi"/>
          <w:b w:val="0"/>
          <w:bCs w:val="0"/>
          <w:sz w:val="22"/>
          <w:szCs w:val="22"/>
          <w:lang w:eastAsia="en-GB"/>
        </w:rPr>
      </w:pPr>
      <w:hyperlink w:anchor="_Toc358709855" w:history="1">
        <w:r w:rsidR="00C44555" w:rsidRPr="008E7BB2">
          <w:rPr>
            <w:rStyle w:val="Hyperlink"/>
          </w:rPr>
          <w:t>Table 28: Connectivity Monitoring Object</w:t>
        </w:r>
        <w:r w:rsidR="00C44555" w:rsidRPr="008E7BB2">
          <w:rPr>
            <w:webHidden/>
          </w:rPr>
          <w:tab/>
        </w:r>
        <w:r w:rsidR="00C44555" w:rsidRPr="008E7BB2">
          <w:rPr>
            <w:webHidden/>
          </w:rPr>
          <w:fldChar w:fldCharType="begin"/>
        </w:r>
        <w:r w:rsidR="00C44555" w:rsidRPr="008E7BB2">
          <w:rPr>
            <w:webHidden/>
          </w:rPr>
          <w:instrText xml:space="preserve"> PAGEREF _Toc358709855 \h </w:instrText>
        </w:r>
        <w:r w:rsidR="00C44555" w:rsidRPr="008E7BB2">
          <w:rPr>
            <w:webHidden/>
          </w:rPr>
        </w:r>
        <w:r w:rsidR="00C44555" w:rsidRPr="008E7BB2">
          <w:rPr>
            <w:webHidden/>
          </w:rPr>
          <w:fldChar w:fldCharType="separate"/>
        </w:r>
        <w:r w:rsidR="00C44555" w:rsidRPr="008E7BB2">
          <w:rPr>
            <w:webHidden/>
          </w:rPr>
          <w:t>90</w:t>
        </w:r>
        <w:r w:rsidR="00C44555" w:rsidRPr="008E7BB2">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58713477"/>
      <w:r w:rsidRPr="008E7BB2">
        <w:lastRenderedPageBreak/>
        <w:t>Scope</w:t>
      </w:r>
      <w:bookmarkEnd w:id="1"/>
      <w:bookmarkEnd w:id="2"/>
      <w:bookmarkEnd w:id="3"/>
    </w:p>
    <w:p w:rsidR="00F2110E" w:rsidRPr="008E7BB2" w:rsidRDefault="004800FD">
      <w:bookmarkStart w:id="4"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5" w:name="_Toc358713478"/>
      <w:r w:rsidRPr="008E7BB2">
        <w:lastRenderedPageBreak/>
        <w:t>References</w:t>
      </w:r>
      <w:bookmarkEnd w:id="4"/>
      <w:bookmarkEnd w:id="5"/>
    </w:p>
    <w:p w:rsidR="00F2110E" w:rsidRPr="008E7BB2" w:rsidRDefault="00F2110E" w:rsidP="00910262">
      <w:pPr>
        <w:pStyle w:val="Heading2"/>
      </w:pPr>
      <w:bookmarkStart w:id="6" w:name="_Toc51147377"/>
      <w:bookmarkStart w:id="7" w:name="_Toc358713479"/>
      <w:bookmarkStart w:id="8" w:name="_Toc51149235"/>
      <w:r w:rsidRPr="008E7BB2">
        <w:t>Normative References</w:t>
      </w:r>
      <w:bookmarkEnd w:id="6"/>
      <w:bookmarkEnd w:id="7"/>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9" w:name="TS23003_3GPP"/>
            <w:r w:rsidRPr="008E7BB2">
              <w:rPr>
                <w:sz w:val="18"/>
                <w:szCs w:val="18"/>
              </w:rPr>
              <w:t>[</w:t>
            </w:r>
            <w:r w:rsidRPr="008E7BB2">
              <w:t>3GPP-TS_23.003]</w:t>
            </w:r>
            <w:bookmarkEnd w:id="9"/>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Hyperlink"/>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Bradner, March 1997, </w:t>
            </w:r>
            <w:hyperlink r:id="rId13" w:history="1">
              <w:r w:rsidRPr="008E7BB2">
                <w:rPr>
                  <w:rStyle w:val="Hyperlink"/>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Overell. November 1997, </w:t>
            </w:r>
            <w:hyperlink r:id="rId14" w:history="1">
              <w:r w:rsidRPr="008E7BB2">
                <w:rPr>
                  <w:rStyle w:val="Hyperlink"/>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hyperlink r:id="rId15" w:history="1">
              <w:r w:rsidRPr="008E7BB2">
                <w:rPr>
                  <w:rStyle w:val="Hyperlink"/>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[CoAP]</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Shelby, Z., Hartke, K., Bormann, C., and B. Frank, "Constrained Application Protocol (CoAP)",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10" w:name="_Toc342064474"/>
            <w:r w:rsidRPr="008E7BB2">
              <w:t>Hartke, K. “</w:t>
            </w:r>
            <w:r w:rsidRPr="008E7BB2">
              <w:rPr>
                <w:rFonts w:cs="Courier"/>
              </w:rPr>
              <w:t>Observing Resources in CoAP</w:t>
            </w:r>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10"/>
          </w:p>
        </w:tc>
      </w:tr>
      <w:tr w:rsidR="006B6FB4" w:rsidRPr="008E7BB2">
        <w:trPr>
          <w:jc w:val="center"/>
        </w:trPr>
        <w:tc>
          <w:tcPr>
            <w:tcW w:w="2127" w:type="dxa"/>
          </w:tcPr>
          <w:p w:rsidR="006B6FB4" w:rsidRPr="008E7BB2" w:rsidRDefault="006B6FB4" w:rsidP="00F2110E">
            <w:pPr>
              <w:pStyle w:val="RefLabel"/>
              <w:spacing w:before="60"/>
            </w:pPr>
            <w:bookmarkStart w:id="11"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11"/>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Shelby, Z. “Constrained RESTful Environments (CoRE)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Rescorla, E. and N. Modadugu, "Datagram Transport Layer Security Version 1.2", </w:t>
            </w:r>
            <w:hyperlink r:id="rId17" w:history="1">
              <w:r w:rsidRPr="008E7BB2">
                <w:rPr>
                  <w:rStyle w:val="Hyperlink"/>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12" w:name="reference_PKCS_15"/>
            <w:r w:rsidRPr="008E7BB2">
              <w:rPr>
                <w:b/>
                <w:bCs w:val="0"/>
              </w:rPr>
              <w:t>[PKCS#15]</w:t>
            </w:r>
            <w:bookmarkEnd w:id="12"/>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hyperlink r:id="rId18" w:history="1">
              <w:r w:rsidRPr="008E7BB2">
                <w:rPr>
                  <w:rStyle w:val="Hyperlink"/>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13" w:name="reference_TS102_221"/>
            <w:r w:rsidRPr="008E7BB2">
              <w:rPr>
                <w:b/>
                <w:bCs w:val="0"/>
              </w:rPr>
              <w:t>[ETSI TS 102.221]</w:t>
            </w:r>
            <w:bookmarkEnd w:id="13"/>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Hyperlink"/>
                </w:rPr>
                <w:t>URL:http://www.etsi.org/</w:t>
              </w:r>
            </w:hyperlink>
          </w:p>
        </w:tc>
      </w:tr>
      <w:tr w:rsidR="00BE70BC" w:rsidRPr="008E7BB2">
        <w:trPr>
          <w:jc w:val="center"/>
        </w:trPr>
        <w:tc>
          <w:tcPr>
            <w:tcW w:w="2127" w:type="dxa"/>
          </w:tcPr>
          <w:p w:rsidR="00BE70BC" w:rsidRPr="008E7BB2" w:rsidRDefault="00BE70BC" w:rsidP="00BE70BC">
            <w:pPr>
              <w:pStyle w:val="RefDesc"/>
              <w:spacing w:before="60"/>
              <w:rPr>
                <w:b/>
                <w:bCs w:val="0"/>
              </w:rPr>
            </w:pPr>
            <w:r w:rsidRPr="008E7BB2">
              <w:rPr>
                <w:rStyle w:val="Emphasis"/>
                <w:b/>
                <w:bCs w:val="0"/>
                <w:i w:val="0"/>
                <w:iCs w:val="0"/>
                <w:color w:val="444444"/>
                <w:shd w:val="clear" w:color="auto" w:fill="FFFFFF"/>
              </w:rPr>
              <w:t>[GlobalPlatform</w:t>
            </w:r>
            <w:r w:rsidRPr="008E7BB2">
              <w:rPr>
                <w:rStyle w:val="apple-converted-space"/>
                <w:b/>
                <w:color w:val="444444"/>
                <w:shd w:val="clear" w:color="auto" w:fill="FFFFFF"/>
              </w:rPr>
              <w:t xml:space="preserve"> SCP 02]     </w:t>
            </w:r>
          </w:p>
        </w:tc>
        <w:tc>
          <w:tcPr>
            <w:tcW w:w="7953" w:type="dxa"/>
            <w:gridSpan w:val="2"/>
          </w:tcPr>
          <w:p w:rsidR="00BE70BC" w:rsidRPr="008E7BB2" w:rsidRDefault="00BE70BC" w:rsidP="00BE70BC">
            <w:pPr>
              <w:rPr>
                <w:rFonts w:eastAsia="Malgun Gothic"/>
                <w:lang w:eastAsia="ko-KR"/>
              </w:rPr>
            </w:pPr>
            <w:r w:rsidRPr="008E7BB2">
              <w:rPr>
                <w:rStyle w:val="Emphasis"/>
                <w:bCs/>
                <w:i w:val="0"/>
                <w:iCs w:val="0"/>
                <w:color w:val="444444"/>
                <w:shd w:val="clear" w:color="auto" w:fill="FFFFFF"/>
              </w:rPr>
              <w:t>GlobalPlatform</w:t>
            </w:r>
            <w:r w:rsidRPr="008E7BB2">
              <w:rPr>
                <w:rStyle w:val="apple-converted-space"/>
                <w:color w:val="444444"/>
                <w:shd w:val="clear" w:color="auto" w:fill="FFFFFF"/>
              </w:rPr>
              <w:t>  v</w:t>
            </w:r>
            <w:r w:rsidRPr="008E7BB2">
              <w:rPr>
                <w:rStyle w:val="Emphasis"/>
                <w:bCs/>
                <w:i w:val="0"/>
                <w:iCs w:val="0"/>
                <w:color w:val="444444"/>
                <w:shd w:val="clear" w:color="auto" w:fill="FFFFFF"/>
              </w:rPr>
              <w:t xml:space="preserve">2.2.1 - January 2011 -  Appendix E : </w:t>
            </w:r>
            <w:r w:rsidRPr="008E7BB2">
              <w:rPr>
                <w:rStyle w:val="apple-converted-space"/>
                <w:color w:val="444444"/>
                <w:shd w:val="clear" w:color="auto" w:fill="FFFFFF"/>
              </w:rPr>
              <w:t>Secure Channel Protocol 02 (SCP 02)</w:t>
            </w:r>
          </w:p>
          <w:p w:rsidR="00BE70BC" w:rsidRPr="008E7BB2" w:rsidRDefault="00BE70BC" w:rsidP="00BE70BC">
            <w:pPr>
              <w:pStyle w:val="RefDesc"/>
              <w:spacing w:before="60"/>
              <w:rPr>
                <w:lang w:val="en-GB"/>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14" w:name="_Toc51147378"/>
      <w:bookmarkStart w:id="15" w:name="_Toc358713480"/>
      <w:r w:rsidRPr="008E7BB2">
        <w:t>Informative References</w:t>
      </w:r>
      <w:bookmarkEnd w:id="14"/>
      <w:bookmarkEnd w:id="15"/>
    </w:p>
    <w:tbl>
      <w:tblPr>
        <w:tblW w:w="0" w:type="auto"/>
        <w:jc w:val="center"/>
        <w:tblLayout w:type="fixed"/>
        <w:tblLook w:val="0000" w:firstRow="0" w:lastRow="0" w:firstColumn="0" w:lastColumn="0" w:noHBand="0" w:noVBand="0"/>
      </w:tblPr>
      <w:tblGrid>
        <w:gridCol w:w="2160"/>
        <w:gridCol w:w="7920"/>
      </w:tblGrid>
      <w:tr w:rsidR="00F2110E" w:rsidRPr="008E7BB2">
        <w:trPr>
          <w:jc w:val="center"/>
        </w:trPr>
        <w:tc>
          <w:tcPr>
            <w:tcW w:w="2160" w:type="dxa"/>
          </w:tcPr>
          <w:p w:rsidR="00F2110E" w:rsidRPr="008E7BB2" w:rsidRDefault="00F2110E">
            <w:pPr>
              <w:pStyle w:val="RefLabel"/>
            </w:pPr>
          </w:p>
        </w:tc>
        <w:tc>
          <w:tcPr>
            <w:tcW w:w="7920" w:type="dxa"/>
          </w:tcPr>
          <w:p w:rsidR="00F2110E" w:rsidRPr="008E7BB2" w:rsidRDefault="00F2110E">
            <w:pPr>
              <w:pStyle w:val="RefDesc"/>
              <w:rPr>
                <w:i/>
                <w:iCs/>
              </w:rPr>
            </w:pPr>
          </w:p>
        </w:tc>
      </w:tr>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 xml:space="preserve">OMA-ORG-Dictionary-Vx_y, </w:t>
            </w:r>
            <w:hyperlink r:id="rId20" w:history="1">
              <w:r w:rsidRPr="008E7BB2">
                <w:rPr>
                  <w:rStyle w:val="Hyperlink"/>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16" w:name="DMREPPRO"/>
            <w:r w:rsidRPr="008E7BB2">
              <w:rPr>
                <w:bCs/>
              </w:rPr>
              <w:t>[DMREPPRO]</w:t>
            </w:r>
            <w:bookmarkEnd w:id="16"/>
          </w:p>
        </w:tc>
        <w:tc>
          <w:tcPr>
            <w:tcW w:w="7920" w:type="dxa"/>
          </w:tcPr>
          <w:p w:rsidR="004F46EE" w:rsidRPr="008E7BB2" w:rsidRDefault="004F46EE" w:rsidP="00946F71">
            <w:pPr>
              <w:pStyle w:val="RefDesc"/>
              <w:rPr>
                <w:lang w:val="en-GB"/>
              </w:rPr>
            </w:pPr>
            <w:r w:rsidRPr="008E7BB2">
              <w:rPr>
                <w:szCs w:val="18"/>
                <w:lang w:val="fr-FR"/>
              </w:rPr>
              <w:t xml:space="preserve">“OMA Device Management Representation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Hyperlink"/>
                  <w:szCs w:val="18"/>
                  <w:lang w:val="en-GB"/>
                </w:rPr>
                <w:t>URL:http://www.openmobilealliance.org</w:t>
              </w:r>
            </w:hyperlink>
          </w:p>
        </w:tc>
      </w:tr>
    </w:tbl>
    <w:p w:rsidR="00F2110E" w:rsidRPr="008E7BB2" w:rsidRDefault="00F2110E">
      <w:pPr>
        <w:pStyle w:val="Heading1"/>
      </w:pPr>
      <w:bookmarkStart w:id="17" w:name="_Toc358713481"/>
      <w:r w:rsidRPr="008E7BB2">
        <w:lastRenderedPageBreak/>
        <w:t>Terminology and Conventions</w:t>
      </w:r>
      <w:bookmarkEnd w:id="8"/>
      <w:bookmarkEnd w:id="17"/>
    </w:p>
    <w:p w:rsidR="00F2110E" w:rsidRPr="008E7BB2" w:rsidRDefault="00F2110E" w:rsidP="00910262">
      <w:pPr>
        <w:pStyle w:val="Heading2"/>
      </w:pPr>
      <w:bookmarkStart w:id="18" w:name="_Toc51147380"/>
      <w:bookmarkStart w:id="19" w:name="_Toc358713482"/>
      <w:bookmarkStart w:id="20" w:name="_Ref511812783"/>
      <w:bookmarkStart w:id="21" w:name="_Toc51149239"/>
      <w:r w:rsidRPr="008E7BB2">
        <w:t>Conventions</w:t>
      </w:r>
      <w:bookmarkEnd w:id="18"/>
      <w:bookmarkEnd w:id="19"/>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22" w:name="_Toc51147381"/>
      <w:bookmarkStart w:id="23" w:name="_Toc358713483"/>
      <w:r w:rsidRPr="008E7BB2">
        <w:t>Definitions</w:t>
      </w:r>
      <w:bookmarkEnd w:id="22"/>
      <w:bookmarkEnd w:id="23"/>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rsidP="00505BEB">
            <w:pPr>
              <w:pStyle w:val="DefDesc"/>
            </w:pPr>
            <w:r w:rsidRPr="008E7BB2">
              <w:t xml:space="preserve">The interaction model between an LWM2M Client and LWM2M Server is based on that LWM2M Server queues the requests. </w:t>
            </w:r>
          </w:p>
          <w:p w:rsidR="0013583A" w:rsidRPr="008E7BB2" w:rsidRDefault="0013583A">
            <w:pPr>
              <w:pStyle w:val="DefDesc"/>
            </w:pPr>
          </w:p>
        </w:tc>
      </w:tr>
      <w:tr w:rsidR="0013583A" w:rsidRPr="008E7BB2">
        <w:trPr>
          <w:jc w:val="center"/>
        </w:trPr>
        <w:tc>
          <w:tcPr>
            <w:tcW w:w="2160" w:type="dxa"/>
          </w:tcPr>
          <w:p w:rsidR="0013583A" w:rsidRPr="008E7BB2" w:rsidRDefault="0013583A">
            <w:pPr>
              <w:pStyle w:val="DefLabel"/>
              <w:rPr>
                <w:b w:val="0"/>
              </w:rPr>
            </w:pPr>
          </w:p>
        </w:tc>
        <w:tc>
          <w:tcPr>
            <w:tcW w:w="7920" w:type="dxa"/>
            <w:vAlign w:val="center"/>
          </w:tcPr>
          <w:p w:rsidR="0013583A" w:rsidRPr="008E7BB2" w:rsidRDefault="0013583A">
            <w:pPr>
              <w:pStyle w:val="DefDesc"/>
            </w:pP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24" w:name="_Toc51147382"/>
      <w:bookmarkStart w:id="25" w:name="_Toc358713484"/>
      <w:r w:rsidRPr="008E7BB2">
        <w:t>Abbreviations</w:t>
      </w:r>
      <w:bookmarkEnd w:id="24"/>
      <w:bookmarkEnd w:id="25"/>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26" w:name="_Toc358713485"/>
      <w:r w:rsidRPr="008E7BB2">
        <w:lastRenderedPageBreak/>
        <w:t>Introduction</w:t>
      </w:r>
      <w:bookmarkEnd w:id="20"/>
      <w:bookmarkEnd w:id="21"/>
      <w:bookmarkEnd w:id="26"/>
    </w:p>
    <w:p w:rsidR="0013583A" w:rsidRPr="008E7BB2" w:rsidRDefault="0013583A" w:rsidP="00910262">
      <w:pPr>
        <w:pStyle w:val="Heading2"/>
        <w:tabs>
          <w:tab w:val="clear" w:pos="9634"/>
          <w:tab w:val="right" w:pos="10080"/>
        </w:tabs>
      </w:pPr>
      <w:bookmarkStart w:id="27" w:name="_Toc160850338"/>
      <w:bookmarkStart w:id="28" w:name="_Ref161456245"/>
      <w:bookmarkStart w:id="29" w:name="_Toc341770967"/>
      <w:bookmarkStart w:id="30" w:name="_Toc358713486"/>
      <w:r w:rsidRPr="008E7BB2">
        <w:t>Version 1.0</w:t>
      </w:r>
      <w:bookmarkEnd w:id="27"/>
      <w:bookmarkEnd w:id="28"/>
      <w:bookmarkEnd w:id="29"/>
      <w:bookmarkEnd w:id="30"/>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r w:rsidRPr="008E7BB2">
        <w:rPr>
          <w:lang w:eastAsia="zh-CN"/>
        </w:rPr>
        <w:t xml:space="preserve">A </w:t>
      </w:r>
      <w:r w:rsidR="0013583A" w:rsidRPr="008E7BB2">
        <w:rPr>
          <w:lang w:eastAsia="zh-CN"/>
        </w:rPr>
        <w:t>Client</w:t>
      </w:r>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C44555" w:rsidRPr="008E7BB2">
        <w:t xml:space="preserve">Figure </w:t>
      </w:r>
      <w:r w:rsidR="00C44555" w:rsidRPr="008E7BB2">
        <w:rPr>
          <w:noProof/>
        </w:rPr>
        <w:t>1</w:t>
      </w:r>
      <w:r w:rsidR="0030098C" w:rsidRPr="008E7BB2">
        <w:fldChar w:fldCharType="end"/>
      </w:r>
      <w:r w:rsidRPr="008E7BB2">
        <w:t xml:space="preserve">. </w:t>
      </w:r>
      <w:r w:rsidR="0021497E" w:rsidRPr="008E7BB2">
        <w:t>The LWM2M Enabler uses the Constained Application Protocol (</w:t>
      </w:r>
      <w:r w:rsidR="00747CD1" w:rsidRPr="008E7BB2">
        <w:t>CoAP)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C44555" w:rsidRPr="008E7BB2">
        <w:t xml:space="preserve">Figure </w:t>
      </w:r>
      <w:r w:rsidR="00C44555" w:rsidRPr="008E7BB2">
        <w:rPr>
          <w:noProof/>
        </w:rPr>
        <w:t>2</w:t>
      </w:r>
      <w:r w:rsidR="0030098C" w:rsidRPr="008E7BB2">
        <w:fldChar w:fldCharType="end"/>
      </w:r>
      <w:r w:rsidRPr="008E7BB2">
        <w:t>.</w:t>
      </w:r>
      <w:bookmarkStart w:id="31"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115B1ED0" wp14:editId="6FB9DDFD">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32" w:name="_Ref231281271"/>
      <w:bookmarkStart w:id="33" w:name="_Toc358709803"/>
      <w:r w:rsidRPr="008E7BB2">
        <w:t xml:space="preserve">Figure </w:t>
      </w:r>
      <w:r w:rsidR="0030098C" w:rsidRPr="008E7BB2">
        <w:fldChar w:fldCharType="begin"/>
      </w:r>
      <w:r w:rsidRPr="008E7BB2">
        <w:instrText xml:space="preserve"> SEQ Figure \* ARABIC </w:instrText>
      </w:r>
      <w:r w:rsidR="0030098C" w:rsidRPr="008E7BB2">
        <w:fldChar w:fldCharType="separate"/>
      </w:r>
      <w:r w:rsidR="00C44555" w:rsidRPr="008E7BB2">
        <w:rPr>
          <w:noProof/>
        </w:rPr>
        <w:t>1</w:t>
      </w:r>
      <w:r w:rsidR="0030098C" w:rsidRPr="008E7BB2">
        <w:fldChar w:fldCharType="end"/>
      </w:r>
      <w:bookmarkEnd w:id="32"/>
      <w:r w:rsidRPr="008E7BB2">
        <w:t xml:space="preserve">  The overall architecture of the LWM2M Enabler.</w:t>
      </w:r>
      <w:bookmarkEnd w:id="33"/>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4886173D" wp14:editId="5B366164">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34" w:name="_Ref231281283"/>
      <w:bookmarkStart w:id="35" w:name="_Toc358709804"/>
      <w:r w:rsidRPr="008E7BB2">
        <w:t xml:space="preserve">Figure </w:t>
      </w:r>
      <w:r w:rsidR="0030098C" w:rsidRPr="008E7BB2">
        <w:fldChar w:fldCharType="begin"/>
      </w:r>
      <w:r w:rsidRPr="008E7BB2">
        <w:instrText xml:space="preserve"> SEQ Figure \* ARABIC </w:instrText>
      </w:r>
      <w:r w:rsidR="0030098C" w:rsidRPr="008E7BB2">
        <w:fldChar w:fldCharType="separate"/>
      </w:r>
      <w:r w:rsidR="00C44555" w:rsidRPr="008E7BB2">
        <w:rPr>
          <w:noProof/>
        </w:rPr>
        <w:t>2</w:t>
      </w:r>
      <w:r w:rsidR="0030098C" w:rsidRPr="008E7BB2">
        <w:fldChar w:fldCharType="end"/>
      </w:r>
      <w:bookmarkEnd w:id="34"/>
      <w:r w:rsidRPr="008E7BB2">
        <w:t xml:space="preserve">  The protocol stack of the LWM2M Enabler.</w:t>
      </w:r>
      <w:bookmarkEnd w:id="35"/>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36" w:name="_Toc358713487"/>
      <w:r w:rsidRPr="008E7BB2">
        <w:rPr>
          <w:lang w:eastAsia="zh-CN"/>
        </w:rPr>
        <w:lastRenderedPageBreak/>
        <w:t>Interfaces</w:t>
      </w:r>
      <w:bookmarkEnd w:id="36"/>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Registration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Figure 1 shows the logical operation model for interface “</w:t>
      </w:r>
      <w:r w:rsidRPr="008E7BB2">
        <w:rPr>
          <w:rFonts w:ascii="Times New Roman" w:hAnsi="Times New Roman"/>
        </w:rPr>
        <w:t>Bootstrap</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5D4AEB" w:rsidRPr="008E7BB2">
        <w:rPr>
          <w:rFonts w:ascii="Times New Roman" w:hAnsi="Times New Roman"/>
          <w:lang w:eastAsia="zh-CN"/>
        </w:rPr>
        <w:t xml:space="preserve">Client </w:t>
      </w:r>
      <w:r w:rsidRPr="008E7BB2">
        <w:rPr>
          <w:rFonts w:ascii="Times New Roman" w:hAnsi="Times New Roman"/>
          <w:lang w:eastAsia="zh-CN"/>
        </w:rPr>
        <w:t>Initiated Bootstrap</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Pr="008E7BB2">
        <w:rPr>
          <w:rFonts w:ascii="Times New Roman" w:hAnsi="Times New Roman"/>
          <w:lang w:eastAsia="zh-CN"/>
        </w:rPr>
        <w:t>Server Initiated Bootstrap</w:t>
      </w:r>
      <w:r w:rsidR="00513F63" w:rsidRPr="008E7BB2">
        <w:rPr>
          <w:rFonts w:ascii="Times New Roman" w:hAnsi="Times New Roman"/>
          <w:lang w:eastAsia="zh-CN"/>
        </w:rPr>
        <w:t>”</w:t>
      </w:r>
      <w:r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Pr="008E7BB2">
        <w:rPr>
          <w:rFonts w:ascii="Times New Roman" w:hAnsi="Times New Roman"/>
          <w:lang w:eastAsia="zh-CN"/>
        </w:rPr>
        <w:t xml:space="preserve">. Bootstrapping is also defined using </w:t>
      </w:r>
      <w:r w:rsidRPr="008E7BB2">
        <w:rPr>
          <w:rFonts w:ascii="Times New Roman" w:hAnsi="Times New Roman"/>
          <w:lang w:eastAsia="ko-KR"/>
        </w:rPr>
        <w:t xml:space="preserve">Manufacturer </w:t>
      </w:r>
      <w:r w:rsidRPr="008E7BB2">
        <w:rPr>
          <w:rFonts w:ascii="Times New Roman" w:hAnsi="Times New Roman"/>
          <w:lang w:eastAsia="zh-CN"/>
        </w:rPr>
        <w:t xml:space="preserve">Pre-configuration (e.g. storage in Flash) or SmartCard </w:t>
      </w:r>
      <w:r w:rsidRPr="008E7BB2">
        <w:rPr>
          <w:rFonts w:ascii="Times New Roman" w:hAnsi="Times New Roman"/>
          <w:lang w:eastAsia="ko-KR"/>
        </w:rPr>
        <w:t>Provisioning</w:t>
      </w:r>
      <w:r w:rsidRPr="008E7BB2">
        <w:rPr>
          <w:rFonts w:ascii="Times New Roman" w:hAnsi="Times New Roman"/>
          <w:lang w:eastAsia="zh-CN"/>
        </w:rPr>
        <w:t xml:space="preserve"> (storage in a </w:t>
      </w:r>
      <w:r w:rsidRPr="008E7BB2">
        <w:rPr>
          <w:rFonts w:ascii="Times New Roman" w:hAnsi="Times New Roman"/>
          <w:lang w:eastAsia="ko-KR"/>
        </w:rPr>
        <w:t>SmartCard</w:t>
      </w:r>
      <w:r w:rsidRPr="008E7BB2">
        <w:rPr>
          <w:rFonts w:ascii="Times New Roman" w:hAnsi="Times New Roman"/>
          <w:lang w:eastAsia="zh-CN"/>
        </w:rPr>
        <w:t>).</w:t>
      </w:r>
    </w:p>
    <w:p w:rsidR="00E57336" w:rsidRPr="008E7BB2" w:rsidRDefault="003860DF" w:rsidP="00E57336">
      <w:pPr>
        <w:jc w:val="center"/>
        <w:rPr>
          <w:lang w:eastAsia="zh-CN"/>
        </w:rPr>
      </w:pPr>
      <w:r w:rsidRPr="008E7BB2">
        <w:rPr>
          <w:noProof/>
          <w:lang w:eastAsia="en-GB"/>
        </w:rPr>
        <w:drawing>
          <wp:inline distT="0" distB="0" distL="0" distR="0" wp14:anchorId="50431830" wp14:editId="3903C1A1">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4" cstate="print"/>
                    <a:stretch>
                      <a:fillRect/>
                    </a:stretch>
                  </pic:blipFill>
                  <pic:spPr>
                    <a:xfrm>
                      <a:off x="0" y="0"/>
                      <a:ext cx="5294641" cy="1495119"/>
                    </a:xfrm>
                    <a:prstGeom prst="rect">
                      <a:avLst/>
                    </a:prstGeom>
                  </pic:spPr>
                </pic:pic>
              </a:graphicData>
            </a:graphic>
          </wp:inline>
        </w:drawing>
      </w:r>
    </w:p>
    <w:p w:rsidR="009066BF" w:rsidRPr="008E7BB2" w:rsidRDefault="00E57336" w:rsidP="00910262">
      <w:pPr>
        <w:jc w:val="center"/>
        <w:outlineLvl w:val="0"/>
        <w:rPr>
          <w:b/>
        </w:rPr>
      </w:pPr>
      <w:bookmarkStart w:id="37" w:name="_Toc358709805"/>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C44555" w:rsidRPr="008E7BB2">
        <w:rPr>
          <w:b/>
          <w:noProof/>
        </w:rPr>
        <w:t>3</w:t>
      </w:r>
      <w:r w:rsidR="0030098C" w:rsidRPr="008E7BB2">
        <w:rPr>
          <w:b/>
        </w:rPr>
        <w:fldChar w:fldCharType="end"/>
      </w:r>
      <w:r w:rsidR="001D31BC" w:rsidRPr="008E7BB2">
        <w:rPr>
          <w:b/>
        </w:rPr>
        <w:t>:</w:t>
      </w:r>
      <w:r w:rsidRPr="008E7BB2">
        <w:rPr>
          <w:b/>
        </w:rPr>
        <w:t xml:space="preserve"> Bootstrap</w:t>
      </w:r>
      <w:bookmarkEnd w:id="37"/>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E57336" w:rsidRPr="008E7BB2">
        <w:rPr>
          <w:rFonts w:ascii="Times New Roman" w:hAnsi="Times New Roman"/>
          <w:lang w:eastAsia="zh-CN"/>
        </w:rPr>
        <w:t>2</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60280F4F" wp14:editId="7BE03106">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38" w:name="_Toc358709806"/>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C44555" w:rsidRPr="008E7BB2">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38"/>
      <w:r w:rsidRPr="008E7BB2">
        <w:t xml:space="preserve"> </w:t>
      </w:r>
    </w:p>
    <w:p w:rsidR="00F2110E" w:rsidRPr="008E7BB2" w:rsidRDefault="00F2110E" w:rsidP="00F2110E">
      <w:pPr>
        <w:rPr>
          <w:lang w:eastAsia="zh-CN"/>
        </w:rPr>
      </w:pPr>
      <w:r w:rsidRPr="008E7BB2">
        <w:rPr>
          <w:lang w:eastAsia="zh-CN"/>
        </w:rPr>
        <w:t>Figure 3 shows the logical operation model for interface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r w:rsidRPr="008E7BB2">
        <w:rPr>
          <w:lang w:eastAsia="zh-CN"/>
        </w:rPr>
        <w:t>”. For this interface, the operations are downlink</w:t>
      </w:r>
      <w:r w:rsidR="00513F63" w:rsidRPr="008E7BB2">
        <w:rPr>
          <w:lang w:eastAsia="zh-CN"/>
        </w:rPr>
        <w:t xml:space="preserve"> operations</w:t>
      </w:r>
      <w:r w:rsidRPr="008E7BB2">
        <w:rPr>
          <w:lang w:eastAsia="zh-CN"/>
        </w:rPr>
        <w:t xml:space="preserve"> </w:t>
      </w:r>
      <w:r w:rsidR="00513F63" w:rsidRPr="008E7BB2">
        <w:rPr>
          <w:lang w:eastAsia="zh-CN"/>
        </w:rPr>
        <w:t xml:space="preserve">named </w:t>
      </w:r>
      <w:r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Pr="008E7BB2">
        <w:rPr>
          <w:lang w:eastAsia="zh-CN"/>
        </w:rPr>
        <w:t>“Write” and “Execute”. These operations are used to interact with the Resources</w:t>
      </w:r>
      <w:r w:rsidRPr="008E7BB2">
        <w:rPr>
          <w:rFonts w:eastAsia="Malgun Gothic"/>
          <w:lang w:eastAsia="ko-KR"/>
        </w:rPr>
        <w:t xml:space="preserve">, </w:t>
      </w:r>
      <w:r w:rsidR="00B7739D" w:rsidRPr="008E7BB2">
        <w:rPr>
          <w:rFonts w:eastAsia="Malgun Gothic"/>
          <w:lang w:eastAsia="ko-KR"/>
        </w:rPr>
        <w:t xml:space="preserve">Resource Instances, </w:t>
      </w:r>
      <w:r w:rsidRPr="008E7BB2">
        <w:rPr>
          <w:rFonts w:eastAsia="Malgun Gothic"/>
          <w:lang w:eastAsia="ko-KR"/>
        </w:rPr>
        <w:t>Objects</w:t>
      </w:r>
      <w:r w:rsidRPr="008E7BB2">
        <w:rPr>
          <w:lang w:eastAsia="zh-CN"/>
        </w:rPr>
        <w:t xml:space="preserve"> and Object</w:t>
      </w:r>
      <w:r w:rsidRPr="008E7BB2">
        <w:rPr>
          <w:rFonts w:eastAsia="Malgun Gothic"/>
          <w:lang w:eastAsia="ko-KR"/>
        </w:rPr>
        <w:t xml:space="preserve"> Instances</w:t>
      </w:r>
      <w:r w:rsidRPr="008E7BB2">
        <w:rPr>
          <w:lang w:eastAsia="zh-CN"/>
        </w:rPr>
        <w:t xml:space="preserve"> of the LWM2M Client. </w:t>
      </w:r>
      <w:r w:rsidR="00A75F1F" w:rsidRPr="008E7BB2">
        <w:rPr>
          <w:lang w:eastAsia="zh-CN"/>
        </w:rPr>
        <w:t>The “</w:t>
      </w:r>
      <w:r w:rsidRPr="008E7BB2">
        <w:rPr>
          <w:lang w:eastAsia="zh-CN"/>
        </w:rPr>
        <w:t>Read</w:t>
      </w:r>
      <w:r w:rsidR="00A75F1F" w:rsidRPr="008E7BB2">
        <w:rPr>
          <w:lang w:eastAsia="zh-CN"/>
        </w:rPr>
        <w:t>” operation</w:t>
      </w:r>
      <w:r w:rsidRPr="008E7BB2">
        <w:rPr>
          <w:lang w:eastAsia="zh-CN"/>
        </w:rPr>
        <w:t xml:space="preserve"> is used to read the current value of one or more Resources</w:t>
      </w:r>
      <w:r w:rsidR="00A75F1F" w:rsidRPr="008E7BB2">
        <w:rPr>
          <w:lang w:eastAsia="zh-CN"/>
        </w:rPr>
        <w:t>; the “</w:t>
      </w:r>
      <w:r w:rsidRPr="008E7BB2">
        <w:rPr>
          <w:lang w:eastAsia="zh-CN"/>
        </w:rPr>
        <w:t>Write</w:t>
      </w:r>
      <w:r w:rsidR="00A75F1F" w:rsidRPr="008E7BB2">
        <w:rPr>
          <w:lang w:eastAsia="zh-CN"/>
        </w:rPr>
        <w:t>” operation</w:t>
      </w:r>
      <w:r w:rsidRPr="008E7BB2">
        <w:rPr>
          <w:lang w:eastAsia="zh-CN"/>
        </w:rPr>
        <w:t xml:space="preserve"> is used to update the value of one or more Resources</w:t>
      </w:r>
      <w:r w:rsidR="00A75F1F" w:rsidRPr="008E7BB2">
        <w:rPr>
          <w:lang w:eastAsia="zh-CN"/>
        </w:rPr>
        <w:t xml:space="preserve"> </w:t>
      </w:r>
      <w:r w:rsidRPr="008E7BB2">
        <w:rPr>
          <w:lang w:eastAsia="zh-CN"/>
        </w:rPr>
        <w:t xml:space="preserve">and </w:t>
      </w:r>
      <w:r w:rsidR="00A75F1F" w:rsidRPr="008E7BB2">
        <w:rPr>
          <w:lang w:eastAsia="zh-CN"/>
        </w:rPr>
        <w:t>the “</w:t>
      </w:r>
      <w:r w:rsidRPr="008E7BB2">
        <w:rPr>
          <w:lang w:eastAsia="zh-CN"/>
        </w:rPr>
        <w:t>Execute</w:t>
      </w:r>
      <w:r w:rsidR="00A75F1F" w:rsidRPr="008E7BB2">
        <w:rPr>
          <w:lang w:eastAsia="zh-CN"/>
        </w:rPr>
        <w:t>” operation</w:t>
      </w:r>
      <w:r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Object Instances.</w:t>
      </w:r>
    </w:p>
    <w:p w:rsidR="00F2110E" w:rsidRPr="008E7BB2" w:rsidRDefault="006A67F4" w:rsidP="00F2110E">
      <w:pPr>
        <w:jc w:val="center"/>
      </w:pPr>
      <w:r w:rsidRPr="008E7BB2">
        <w:rPr>
          <w:noProof/>
          <w:lang w:eastAsia="en-GB"/>
        </w:rPr>
        <w:drawing>
          <wp:inline distT="0" distB="0" distL="0" distR="0" wp14:anchorId="62C59F86" wp14:editId="5285CA8B">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6" cstate="print"/>
                    <a:stretch>
                      <a:fillRect/>
                    </a:stretch>
                  </pic:blipFill>
                  <pic:spPr>
                    <a:xfrm>
                      <a:off x="0" y="0"/>
                      <a:ext cx="4380195" cy="1508835"/>
                    </a:xfrm>
                    <a:prstGeom prst="rect">
                      <a:avLst/>
                    </a:prstGeom>
                  </pic:spPr>
                </pic:pic>
              </a:graphicData>
            </a:graphic>
          </wp:inline>
        </w:drawing>
      </w:r>
      <w:bookmarkStart w:id="39" w:name="_Toc245116548"/>
    </w:p>
    <w:p w:rsidR="00774BE6" w:rsidRPr="008E7BB2" w:rsidRDefault="00F2110E" w:rsidP="00910262">
      <w:pPr>
        <w:pStyle w:val="Caption"/>
        <w:outlineLvl w:val="0"/>
        <w:rPr>
          <w:lang w:eastAsia="zh-CN"/>
        </w:rPr>
      </w:pPr>
      <w:bookmarkStart w:id="40" w:name="_Toc358709807"/>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C44555" w:rsidRPr="008E7BB2">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40"/>
    </w:p>
    <w:p w:rsidR="00F2110E" w:rsidRPr="008E7BB2" w:rsidRDefault="00F2110E" w:rsidP="00F2110E">
      <w:pPr>
        <w:rPr>
          <w:lang w:eastAsia="zh-CN"/>
        </w:rPr>
      </w:pPr>
      <w:r w:rsidRPr="008E7BB2">
        <w:rPr>
          <w:lang w:eastAsia="zh-CN"/>
        </w:rPr>
        <w:lastRenderedPageBreak/>
        <w:t>Figure 4 shows the logical operation model for interface “</w:t>
      </w:r>
      <w:r w:rsidRPr="008E7BB2">
        <w:t>Information Reporting</w:t>
      </w:r>
      <w:r w:rsidRPr="008E7BB2">
        <w:rPr>
          <w:lang w:eastAsia="zh-CN"/>
        </w:rPr>
        <w:t xml:space="preserve">”. For this interface, the operation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71B821CA" wp14:editId="3FF546C8">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41" w:name="_Toc358709808"/>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C44555" w:rsidRPr="008E7BB2">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41"/>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42" w:name="_Toc358709827"/>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C44555" w:rsidRPr="008E7BB2">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4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p>
        </w:tc>
      </w:tr>
      <w:tr w:rsidR="00F2110E" w:rsidRPr="008E7BB2">
        <w:tc>
          <w:tcPr>
            <w:tcW w:w="1679" w:type="pct"/>
          </w:tcPr>
          <w:p w:rsidR="00F2110E" w:rsidRPr="008E7BB2" w:rsidRDefault="00F2110E"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F2110E" w:rsidP="00F2110E">
            <w:pPr>
              <w:rPr>
                <w:lang w:eastAsia="zh-CN"/>
              </w:rPr>
            </w:pPr>
            <w:r w:rsidRPr="008E7BB2">
              <w:rPr>
                <w:lang w:eastAsia="zh-CN"/>
              </w:rPr>
              <w:t xml:space="preserve">Read, </w:t>
            </w:r>
            <w:r w:rsidR="00F97708" w:rsidRPr="008E7BB2">
              <w:rPr>
                <w:lang w:eastAsia="zh-CN"/>
              </w:rPr>
              <w:t xml:space="preserve">Create, </w:t>
            </w:r>
            <w:r w:rsidR="009A1428" w:rsidRPr="008E7BB2">
              <w:rPr>
                <w:lang w:eastAsia="zh-CN"/>
              </w:rPr>
              <w:t xml:space="preserve">Delete, </w:t>
            </w:r>
            <w:r w:rsidRPr="008E7BB2">
              <w:rPr>
                <w:lang w:eastAsia="zh-CN"/>
              </w:rPr>
              <w:t>Write, Execute</w:t>
            </w:r>
          </w:p>
        </w:tc>
      </w:tr>
      <w:tr w:rsidR="00F2110E" w:rsidRPr="008E7BB2">
        <w:tc>
          <w:tcPr>
            <w:tcW w:w="1679" w:type="pct"/>
          </w:tcPr>
          <w:p w:rsidR="00F2110E" w:rsidRPr="008E7BB2" w:rsidRDefault="00F2110E" w:rsidP="00F2110E">
            <w:pPr>
              <w:rPr>
                <w:lang w:eastAsia="zh-CN"/>
              </w:rPr>
            </w:pPr>
            <w:r w:rsidRPr="008E7BB2">
              <w:t>Information Reporting</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F2110E" w:rsidP="00F2110E">
            <w:pPr>
              <w:rPr>
                <w:lang w:eastAsia="zh-CN"/>
              </w:rPr>
            </w:pPr>
            <w:r w:rsidRPr="008E7BB2">
              <w:rPr>
                <w:lang w:eastAsia="zh-CN"/>
              </w:rPr>
              <w:t>Observe, Cancel Observation</w:t>
            </w:r>
          </w:p>
        </w:tc>
      </w:tr>
      <w:tr w:rsidR="00F2110E" w:rsidRPr="008E7BB2">
        <w:tc>
          <w:tcPr>
            <w:tcW w:w="1679" w:type="pct"/>
          </w:tcPr>
          <w:p w:rsidR="00F2110E" w:rsidRPr="008E7BB2" w:rsidRDefault="00F2110E" w:rsidP="00F2110E">
            <w:r w:rsidRPr="008E7BB2">
              <w:t>Information Reporting</w:t>
            </w:r>
          </w:p>
        </w:tc>
        <w:tc>
          <w:tcPr>
            <w:tcW w:w="1624" w:type="pct"/>
          </w:tcPr>
          <w:p w:rsidR="00F2110E" w:rsidRPr="008E7BB2" w:rsidDel="007C4556"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Notify</w:t>
            </w:r>
          </w:p>
        </w:tc>
      </w:tr>
      <w:bookmarkEnd w:id="39"/>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43" w:name="_Toc358713488"/>
      <w:r w:rsidRPr="008E7BB2">
        <w:t>Bootstrap Interface</w:t>
      </w:r>
      <w:bookmarkEnd w:id="43"/>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logical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0F5466" w:rsidP="00830E42">
      <w:pPr>
        <w:pStyle w:val="ListParagraph"/>
        <w:numPr>
          <w:ilvl w:val="0"/>
          <w:numId w:val="21"/>
        </w:numPr>
        <w:ind w:leftChars="0"/>
        <w:jc w:val="both"/>
        <w:rPr>
          <w:lang w:eastAsia="ko-KR"/>
        </w:rPr>
      </w:pPr>
      <w:r w:rsidRPr="008E7BB2">
        <w:rPr>
          <w:lang w:eastAsia="ko-KR"/>
        </w:rPr>
        <w:t>Manufacturer Pre-configuration</w:t>
      </w:r>
    </w:p>
    <w:p w:rsidR="009066BF" w:rsidRPr="008E7BB2" w:rsidRDefault="000F5466" w:rsidP="00830E42">
      <w:pPr>
        <w:pStyle w:val="ListParagraph"/>
        <w:numPr>
          <w:ilvl w:val="0"/>
          <w:numId w:val="21"/>
        </w:numPr>
        <w:ind w:leftChars="0"/>
        <w:jc w:val="both"/>
        <w:rPr>
          <w:lang w:eastAsia="ko-KR"/>
        </w:rPr>
      </w:pPr>
      <w:r w:rsidRPr="008E7BB2">
        <w:rPr>
          <w:lang w:eastAsia="ko-KR"/>
        </w:rPr>
        <w:t>SmartCard Provisioning</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44" w:name="_Ref339619648"/>
    </w:p>
    <w:p w:rsidR="00F2110E" w:rsidRPr="008E7BB2" w:rsidRDefault="00F2110E" w:rsidP="00910262">
      <w:pPr>
        <w:pStyle w:val="Heading3"/>
      </w:pPr>
      <w:bookmarkStart w:id="45" w:name="_Toc358713489"/>
      <w:r w:rsidRPr="008E7BB2">
        <w:lastRenderedPageBreak/>
        <w:t>Bootstrap Information</w:t>
      </w:r>
      <w:bookmarkEnd w:id="44"/>
      <w:bookmarkEnd w:id="45"/>
    </w:p>
    <w:p w:rsidR="00367FF4" w:rsidRPr="008E7BB2"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in LWM2M Client for accessing LWM2M Server(s).</w:t>
      </w:r>
      <w:r w:rsidR="00692DEF" w:rsidRPr="008E7BB2">
        <w:rPr>
          <w:lang w:eastAsia="ko-KR"/>
        </w:rPr>
        <w:br/>
        <w:t xml:space="preserve">This 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692DEF" w:rsidRPr="008E7BB2" w:rsidRDefault="00692DEF" w:rsidP="00000D6F">
      <w:pPr>
        <w:jc w:val="both"/>
        <w:rPr>
          <w:lang w:eastAsia="ko-KR"/>
        </w:rPr>
      </w:pPr>
      <w:r w:rsidRPr="008E7BB2">
        <w:rPr>
          <w:lang w:eastAsia="ko-KR"/>
        </w:rPr>
        <w:t>A</w:t>
      </w:r>
      <w:r w:rsidR="00367FF4" w:rsidRPr="008E7BB2">
        <w:rPr>
          <w:lang w:eastAsia="ko-KR"/>
        </w:rPr>
        <w:t xml:space="preserve"> LWM2M Server </w:t>
      </w:r>
      <w:r w:rsidRPr="008E7BB2">
        <w:rPr>
          <w:lang w:eastAsia="ko-KR"/>
        </w:rPr>
        <w:t xml:space="preserve">Access Security </w:t>
      </w:r>
      <w:r w:rsidR="00367FF4" w:rsidRPr="008E7BB2">
        <w:rPr>
          <w:lang w:eastAsia="ko-KR"/>
        </w:rPr>
        <w:t xml:space="preserve">Object Instance </w:t>
      </w:r>
      <w:r w:rsidRPr="008E7BB2">
        <w:rPr>
          <w:lang w:eastAsia="ko-KR"/>
        </w:rPr>
        <w:t xml:space="preserve">MAY </w:t>
      </w:r>
      <w:r w:rsidR="00367FF4" w:rsidRPr="008E7BB2">
        <w:rPr>
          <w:lang w:eastAsia="ko-KR"/>
        </w:rPr>
        <w:t>provide the necessary information for the LWM2M Client to contact a LWM2M Bootstrap Server</w:t>
      </w:r>
      <w:r w:rsidRPr="008E7BB2">
        <w:rPr>
          <w:lang w:eastAsia="ko-KR"/>
        </w:rPr>
        <w:t xml:space="preserve"> which, in return</w:t>
      </w:r>
      <w:r w:rsidR="003D3826" w:rsidRPr="008E7BB2">
        <w:rPr>
          <w:lang w:eastAsia="ko-KR"/>
        </w:rPr>
        <w:t xml:space="preserve"> </w:t>
      </w:r>
      <w:r w:rsidRPr="008E7BB2">
        <w:rPr>
          <w:lang w:eastAsia="ko-KR"/>
        </w:rPr>
        <w:t xml:space="preserve">will </w:t>
      </w:r>
      <w:r w:rsidR="00367FF4" w:rsidRPr="008E7BB2">
        <w:rPr>
          <w:lang w:eastAsia="ko-KR"/>
        </w:rPr>
        <w:t xml:space="preserve"> configure the LWM2M Client with the necessary </w:t>
      </w:r>
      <w:r w:rsidRPr="008E7BB2">
        <w:rPr>
          <w:lang w:eastAsia="ko-KR"/>
        </w:rPr>
        <w:t xml:space="preserve">Bootstrap information for registering with a proper  </w:t>
      </w:r>
      <w:r w:rsidR="00367FF4" w:rsidRPr="008E7BB2">
        <w:rPr>
          <w:lang w:eastAsia="ko-KR"/>
        </w:rPr>
        <w:t>LWM2M Server</w:t>
      </w:r>
      <w:r w:rsidRPr="008E7BB2">
        <w:rPr>
          <w:lang w:eastAsia="ko-KR"/>
        </w:rPr>
        <w:t>.</w:t>
      </w:r>
    </w:p>
    <w:p w:rsidR="009066BF" w:rsidRPr="008E7BB2" w:rsidRDefault="00692DEF" w:rsidP="00000D6F">
      <w:pPr>
        <w:jc w:val="both"/>
        <w:rPr>
          <w:lang w:eastAsia="ko-KR"/>
        </w:rPr>
      </w:pPr>
      <w:r w:rsidRPr="008E7BB2">
        <w:rPr>
          <w:lang w:eastAsia="ko-KR"/>
        </w:rPr>
        <w:t xml:space="preserve">This Bootstrap Information is namely composed of LWM2M Server </w:t>
      </w:r>
      <w:r w:rsidRPr="008E7BB2">
        <w:rPr>
          <w:rFonts w:hint="eastAsia"/>
          <w:lang w:eastAsia="ko-KR"/>
        </w:rPr>
        <w:t>Object</w:t>
      </w:r>
      <w:r w:rsidRPr="008E7BB2">
        <w:rPr>
          <w:rFonts w:ascii="Batang" w:eastAsia="Batang" w:hAnsi="Batang" w:cs="Batang" w:hint="eastAsia"/>
          <w:lang w:eastAsia="ko-KR"/>
        </w:rPr>
        <w:t xml:space="preserve"> </w:t>
      </w:r>
      <w:r w:rsidRPr="008E7BB2">
        <w:rPr>
          <w:lang w:eastAsia="ko-KR"/>
        </w:rPr>
        <w:t>Instance, Server</w:t>
      </w:r>
      <w:r w:rsidR="00367FF4" w:rsidRPr="008E7BB2">
        <w:rPr>
          <w:lang w:eastAsia="ko-KR"/>
        </w:rPr>
        <w:t xml:space="preserve"> </w:t>
      </w:r>
      <w:r w:rsidRPr="008E7BB2">
        <w:rPr>
          <w:lang w:eastAsia="ko-KR"/>
        </w:rPr>
        <w:t xml:space="preserve">Access Security </w:t>
      </w:r>
      <w:r w:rsidR="00367FF4" w:rsidRPr="008E7BB2">
        <w:rPr>
          <w:lang w:eastAsia="ko-KR"/>
        </w:rPr>
        <w:t>Object Instance</w:t>
      </w:r>
      <w:r w:rsidRPr="008E7BB2">
        <w:rPr>
          <w:lang w:eastAsia="ko-KR"/>
        </w:rPr>
        <w:t>, and ACL Object Instance.</w:t>
      </w:r>
    </w:p>
    <w:p w:rsidR="009066BF" w:rsidRPr="008E7BB2" w:rsidRDefault="003D4F71" w:rsidP="00000D6F">
      <w:pPr>
        <w:jc w:val="both"/>
        <w:rPr>
          <w:lang w:eastAsia="ko-KR"/>
        </w:rPr>
      </w:pPr>
      <w:r w:rsidRPr="008E7BB2">
        <w:rPr>
          <w:lang w:eastAsia="ko-KR"/>
        </w:rPr>
        <w:t>In addition, the LWM2M Client may also require additional LWM2M Objects (e.g., Connectivity Object) that may be required</w:t>
      </w:r>
      <w:r w:rsidR="005154D0" w:rsidRPr="008E7BB2">
        <w:rPr>
          <w:lang w:eastAsia="ko-KR"/>
        </w:rPr>
        <w:t xml:space="preserve"> for application purposes</w:t>
      </w:r>
      <w:r w:rsidR="00840FA9" w:rsidRPr="008E7BB2">
        <w:rPr>
          <w:lang w:eastAsia="ko-KR"/>
        </w:rPr>
        <w:t xml:space="preserve">. </w:t>
      </w:r>
      <w:r w:rsidR="00454649" w:rsidRPr="008E7BB2">
        <w:rPr>
          <w:lang w:eastAsia="ko-KR"/>
        </w:rPr>
        <w:t>These additional objects may be pre-configured</w:t>
      </w:r>
      <w:r w:rsidR="005154D0" w:rsidRPr="008E7BB2">
        <w:rPr>
          <w:lang w:eastAsia="ko-KR"/>
        </w:rPr>
        <w:t xml:space="preserve"> (factory), provisioned (SmartCard) </w:t>
      </w:r>
      <w:r w:rsidR="00454649" w:rsidRPr="008E7BB2">
        <w:rPr>
          <w:lang w:eastAsia="ko-KR"/>
        </w:rPr>
        <w:t>or configured by the LWM2M Bootstrap Server</w:t>
      </w:r>
      <w:r w:rsidR="005154D0" w:rsidRPr="008E7BB2">
        <w:rPr>
          <w:lang w:eastAsia="ko-KR"/>
        </w:rPr>
        <w:t>, in the LWM2M Client</w:t>
      </w:r>
      <w:r w:rsidR="00454649" w:rsidRPr="008E7BB2">
        <w:rPr>
          <w:lang w:eastAsia="ko-KR"/>
        </w:rPr>
        <w:t xml:space="preserve">. </w:t>
      </w:r>
      <w:r w:rsidR="00840FA9" w:rsidRPr="008E7BB2">
        <w:rPr>
          <w:lang w:eastAsia="ko-KR"/>
        </w:rPr>
        <w:t>The identification of which objects</w:t>
      </w:r>
      <w:r w:rsidR="00454649" w:rsidRPr="008E7BB2">
        <w:rPr>
          <w:lang w:eastAsia="ko-KR"/>
        </w:rPr>
        <w:t xml:space="preserve">, </w:t>
      </w:r>
      <w:r w:rsidR="00840FA9" w:rsidRPr="008E7BB2">
        <w:rPr>
          <w:lang w:eastAsia="ko-KR"/>
        </w:rPr>
        <w:t>beyond the</w:t>
      </w:r>
      <w:r w:rsidR="003D3826" w:rsidRPr="008E7BB2">
        <w:rPr>
          <w:lang w:eastAsia="ko-KR"/>
        </w:rPr>
        <w:t xml:space="preserve"> </w:t>
      </w:r>
      <w:r w:rsidR="005154D0" w:rsidRPr="008E7BB2">
        <w:rPr>
          <w:lang w:eastAsia="ko-KR"/>
        </w:rPr>
        <w:t>ones mandatory for registration</w:t>
      </w:r>
      <w:r w:rsidR="00454649" w:rsidRPr="008E7BB2">
        <w:rPr>
          <w:lang w:eastAsia="ko-KR"/>
        </w:rPr>
        <w:t xml:space="preserve"> is implementation specific and beyond the scope of </w:t>
      </w:r>
      <w:r w:rsidR="00D07600" w:rsidRPr="008E7BB2">
        <w:rPr>
          <w:lang w:eastAsia="ko-KR"/>
        </w:rPr>
        <w:t xml:space="preserve">the </w:t>
      </w:r>
      <w:r w:rsidR="00200D86" w:rsidRPr="008E7BB2">
        <w:rPr>
          <w:lang w:eastAsia="ko-KR"/>
        </w:rPr>
        <w:t>LWM2M Enabler</w:t>
      </w:r>
      <w:r w:rsidR="00454649" w:rsidRPr="008E7BB2">
        <w:rPr>
          <w:lang w:eastAsia="ko-KR"/>
        </w:rPr>
        <w:t>.</w:t>
      </w:r>
    </w:p>
    <w:p w:rsidR="009066BF" w:rsidRPr="008E7BB2" w:rsidRDefault="00EF0321" w:rsidP="00000D6F">
      <w:pPr>
        <w:jc w:val="both"/>
        <w:rPr>
          <w:lang w:eastAsia="ko-KR"/>
        </w:rPr>
      </w:pPr>
      <w:r w:rsidRPr="008E7BB2">
        <w:rPr>
          <w:lang w:eastAsia="ko-KR"/>
        </w:rPr>
        <w:t xml:space="preserve">The </w:t>
      </w:r>
      <w:r w:rsidR="00F2110E" w:rsidRPr="008E7BB2">
        <w:rPr>
          <w:lang w:eastAsia="ko-KR"/>
        </w:rPr>
        <w:t>LWM2M Client MAY be configured to use one or more LWM2M Servers</w:t>
      </w:r>
      <w:r w:rsidR="00AC4342" w:rsidRPr="008E7BB2">
        <w:rPr>
          <w:lang w:eastAsia="ko-KR"/>
        </w:rPr>
        <w:t xml:space="preserve"> </w:t>
      </w:r>
      <w:r w:rsidR="00F2110E" w:rsidRPr="008E7BB2">
        <w:rPr>
          <w:lang w:eastAsia="ko-KR"/>
        </w:rPr>
        <w:t xml:space="preserve">with a set of </w:t>
      </w:r>
      <w:r w:rsidR="00367FF4" w:rsidRPr="008E7BB2">
        <w:rPr>
          <w:lang w:eastAsia="ko-KR"/>
        </w:rPr>
        <w:t>Bootstrap I</w:t>
      </w:r>
      <w:r w:rsidR="00F2110E" w:rsidRPr="008E7BB2">
        <w:rPr>
          <w:lang w:eastAsia="ko-KR"/>
        </w:rPr>
        <w:t>nformation for each LWM2M Server.</w:t>
      </w:r>
      <w:r w:rsidR="005733AA" w:rsidRPr="008E7BB2">
        <w:rPr>
          <w:lang w:eastAsia="ko-KR"/>
        </w:rPr>
        <w:t xml:space="preserve"> </w:t>
      </w:r>
    </w:p>
    <w:p w:rsidR="00EF0321" w:rsidRPr="008E7BB2" w:rsidRDefault="00EF0321" w:rsidP="00EF0321">
      <w:pPr>
        <w:rPr>
          <w:lang w:eastAsia="ko-KR"/>
        </w:rPr>
      </w:pPr>
      <w:r w:rsidRPr="008E7BB2">
        <w:rPr>
          <w:lang w:eastAsia="ko-KR"/>
        </w:rPr>
        <w:t xml:space="preserve">The LWM2M Client </w:t>
      </w:r>
      <w:r w:rsidR="00A2013D" w:rsidRPr="008E7BB2">
        <w:rPr>
          <w:lang w:eastAsia="ko-KR"/>
        </w:rPr>
        <w:t>SHALL</w:t>
      </w:r>
      <w:r w:rsidRPr="008E7BB2">
        <w:rPr>
          <w:lang w:eastAsia="ko-KR"/>
        </w:rPr>
        <w:t xml:space="preserve"> </w:t>
      </w:r>
      <w:r w:rsidR="00367FF4" w:rsidRPr="008E7BB2">
        <w:rPr>
          <w:lang w:eastAsia="ko-KR"/>
        </w:rPr>
        <w:t xml:space="preserve">be </w:t>
      </w:r>
      <w:r w:rsidR="00E6253C" w:rsidRPr="008E7BB2">
        <w:rPr>
          <w:lang w:eastAsia="ko-KR"/>
        </w:rPr>
        <w:t>pre-</w:t>
      </w:r>
      <w:r w:rsidRPr="008E7BB2">
        <w:rPr>
          <w:lang w:eastAsia="ko-KR"/>
        </w:rPr>
        <w:t>configure</w:t>
      </w:r>
      <w:r w:rsidR="00367FF4" w:rsidRPr="008E7BB2">
        <w:rPr>
          <w:lang w:eastAsia="ko-KR"/>
        </w:rPr>
        <w:t xml:space="preserve">d </w:t>
      </w:r>
      <w:r w:rsidR="005154D0" w:rsidRPr="008E7BB2">
        <w:rPr>
          <w:lang w:eastAsia="ko-KR"/>
        </w:rPr>
        <w:t xml:space="preserve">for being able to register with at least one </w:t>
      </w:r>
      <w:r w:rsidRPr="008E7BB2">
        <w:rPr>
          <w:lang w:eastAsia="ko-KR"/>
        </w:rPr>
        <w:t>LWM2M Server.</w:t>
      </w:r>
    </w:p>
    <w:p w:rsidR="00DD73B1" w:rsidRPr="008E7BB2" w:rsidRDefault="005733AA" w:rsidP="00F2110E">
      <w:pPr>
        <w:rPr>
          <w:rFonts w:eastAsia="Malgun Gothic"/>
          <w:lang w:eastAsia="ko-KR"/>
        </w:rPr>
      </w:pPr>
      <w:r w:rsidRPr="008E7BB2">
        <w:rPr>
          <w:lang w:eastAsia="ko-KR"/>
        </w:rPr>
        <w:t xml:space="preserve">The LWM2M Client SHOULD be pre-configured with </w:t>
      </w:r>
      <w:r w:rsidR="005154D0" w:rsidRPr="008E7BB2">
        <w:rPr>
          <w:lang w:eastAsia="ko-KR"/>
        </w:rPr>
        <w:t>a proper LWM2M Access Security Object Instance allowing to register with the</w:t>
      </w:r>
      <w:r w:rsidR="00902D3A" w:rsidRPr="008E7BB2">
        <w:rPr>
          <w:lang w:eastAsia="ko-KR"/>
        </w:rPr>
        <w:t xml:space="preserve"> </w:t>
      </w:r>
      <w:r w:rsidRPr="008E7BB2">
        <w:rPr>
          <w:lang w:eastAsia="ko-KR"/>
        </w:rPr>
        <w:t>LWM2M Bootstrap Serve</w:t>
      </w:r>
      <w:r w:rsidR="005154D0" w:rsidRPr="008E7BB2">
        <w:rPr>
          <w:rFonts w:eastAsia="Malgun Gothic"/>
          <w:lang w:eastAsia="ko-KR"/>
        </w:rPr>
        <w:t>r</w:t>
      </w:r>
      <w:r w:rsidR="00EF0321" w:rsidRPr="008E7BB2">
        <w:rPr>
          <w:rFonts w:eastAsia="Malgun Gothic"/>
          <w:lang w:eastAsia="ko-KR"/>
        </w:rPr>
        <w:t>.</w:t>
      </w:r>
    </w:p>
    <w:p w:rsidR="005733AA" w:rsidRPr="008E7BB2" w:rsidRDefault="005154D0" w:rsidP="00F2110E">
      <w:pPr>
        <w:rPr>
          <w:rFonts w:eastAsia="Malgun Gothic"/>
          <w:lang w:eastAsia="ko-KR"/>
        </w:rPr>
      </w:pPr>
      <w:r w:rsidRPr="008E7BB2">
        <w:rPr>
          <w:rFonts w:eastAsia="Malgun Gothic"/>
          <w:lang w:eastAsia="ko-KR"/>
        </w:rPr>
        <w:t xml:space="preserve">The LWM2M Server Access Security Object Instances are only manageable by LWM2M Bootstrap Sever and Smart Card provisioning.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46" w:name="_Toc358709828"/>
      <w:r w:rsidRPr="008E7BB2">
        <w:t xml:space="preserve">Table </w:t>
      </w:r>
      <w:r w:rsidR="00E07A17">
        <w:fldChar w:fldCharType="begin"/>
      </w:r>
      <w:r w:rsidR="00E07A17">
        <w:instrText xml:space="preserve"> SEQ Table \* ARABIC  \* MERGEFORMAT  </w:instrText>
      </w:r>
      <w:r w:rsidR="00E07A17">
        <w:fldChar w:fldCharType="separate"/>
      </w:r>
      <w:r w:rsidR="00C44555" w:rsidRPr="008E7BB2">
        <w:rPr>
          <w:rFonts w:eastAsia="Malgun Gothic"/>
          <w:noProof/>
          <w:lang w:eastAsia="ko-KR"/>
        </w:rPr>
        <w:t>2</w:t>
      </w:r>
      <w:r w:rsidR="00E07A17">
        <w:rPr>
          <w:rFonts w:eastAsia="Malgun Gothic"/>
          <w:noProof/>
          <w:lang w:eastAsia="ko-KR"/>
        </w:rPr>
        <w:fldChar w:fldCharType="end"/>
      </w:r>
      <w:r w:rsidR="006B1464" w:rsidRPr="008E7BB2">
        <w:rPr>
          <w:rFonts w:eastAsia="Malgun Gothic"/>
          <w:lang w:eastAsia="ko-KR"/>
        </w:rPr>
        <w:t>:</w:t>
      </w:r>
      <w:r w:rsidRPr="008E7BB2">
        <w:rPr>
          <w:rFonts w:eastAsia="Malgun Gothic"/>
          <w:lang w:eastAsia="ko-KR"/>
        </w:rPr>
        <w:t xml:space="preserve"> Bootstrap Information List</w:t>
      </w:r>
      <w:bookmarkEnd w:id="46"/>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1610"/>
      </w:tblGrid>
      <w:tr w:rsidR="00C82568" w:rsidRPr="008E7BB2">
        <w:trPr>
          <w:tblHeader/>
          <w:jc w:val="center"/>
        </w:trPr>
        <w:tc>
          <w:tcPr>
            <w:tcW w:w="2178" w:type="dxa"/>
            <w:shd w:val="pct25" w:color="auto" w:fill="FFFFFF"/>
          </w:tcPr>
          <w:p w:rsidR="00C82568" w:rsidRPr="008E7BB2" w:rsidRDefault="00C82568" w:rsidP="00F2110E">
            <w:pPr>
              <w:pStyle w:val="TableRow"/>
              <w:jc w:val="center"/>
              <w:rPr>
                <w:b/>
                <w:sz w:val="18"/>
              </w:rPr>
            </w:pPr>
            <w:r w:rsidRPr="008E7BB2">
              <w:rPr>
                <w:rFonts w:eastAsia="Malgun Gothic"/>
                <w:b/>
                <w:sz w:val="18"/>
                <w:lang w:eastAsia="ko-KR"/>
              </w:rPr>
              <w:t>Entity</w:t>
            </w:r>
          </w:p>
        </w:tc>
        <w:tc>
          <w:tcPr>
            <w:tcW w:w="1996" w:type="dxa"/>
            <w:shd w:val="pct25" w:color="auto" w:fill="FFFFFF"/>
          </w:tcPr>
          <w:p w:rsidR="00C82568" w:rsidRPr="008E7BB2" w:rsidRDefault="00C82568" w:rsidP="00F2110E">
            <w:pPr>
              <w:pStyle w:val="TableRow"/>
              <w:jc w:val="center"/>
              <w:rPr>
                <w:b/>
                <w:sz w:val="18"/>
              </w:rPr>
            </w:pPr>
            <w:r w:rsidRPr="008E7BB2">
              <w:rPr>
                <w:b/>
                <w:sz w:val="18"/>
              </w:rPr>
              <w:t>Semantics</w:t>
            </w:r>
          </w:p>
        </w:tc>
        <w:tc>
          <w:tcPr>
            <w:tcW w:w="3764" w:type="dxa"/>
            <w:shd w:val="pct25" w:color="auto" w:fill="FFFFFF"/>
          </w:tcPr>
          <w:p w:rsidR="00C82568" w:rsidRPr="008E7BB2" w:rsidRDefault="00C82568" w:rsidP="00F2110E">
            <w:pPr>
              <w:pStyle w:val="TableRow"/>
              <w:jc w:val="center"/>
              <w:rPr>
                <w:b/>
                <w:sz w:val="18"/>
              </w:rPr>
            </w:pPr>
            <w:r w:rsidRPr="008E7BB2">
              <w:rPr>
                <w:b/>
                <w:sz w:val="18"/>
              </w:rPr>
              <w:t>Description</w:t>
            </w:r>
          </w:p>
        </w:tc>
        <w:tc>
          <w:tcPr>
            <w:tcW w:w="1610" w:type="dxa"/>
            <w:shd w:val="pct25" w:color="auto" w:fill="FFFFFF"/>
            <w:vAlign w:val="center"/>
          </w:tcPr>
          <w:p w:rsidR="00C82568" w:rsidRPr="008E7BB2" w:rsidRDefault="00C82568" w:rsidP="00F2110E">
            <w:pPr>
              <w:pStyle w:val="TableRow"/>
              <w:jc w:val="center"/>
              <w:rPr>
                <w:b/>
                <w:sz w:val="18"/>
              </w:rPr>
            </w:pPr>
            <w:r w:rsidRPr="008E7BB2">
              <w:rPr>
                <w:rFonts w:eastAsia="Malgun Gothic" w:hint="eastAsia"/>
                <w:b/>
                <w:sz w:val="18"/>
                <w:lang w:eastAsia="ko-KR"/>
              </w:rPr>
              <w:t>Required</w:t>
            </w:r>
          </w:p>
        </w:tc>
      </w:tr>
      <w:tr w:rsidR="00C246D9" w:rsidRPr="008E7BB2">
        <w:trPr>
          <w:jc w:val="center"/>
        </w:trPr>
        <w:tc>
          <w:tcPr>
            <w:tcW w:w="2178" w:type="dxa"/>
          </w:tcPr>
          <w:p w:rsidR="00C246D9" w:rsidRPr="008E7BB2" w:rsidRDefault="0006120D" w:rsidP="00B1280B">
            <w:pPr>
              <w:pStyle w:val="TableRow"/>
              <w:rPr>
                <w:rFonts w:eastAsia="Malgun Gothic"/>
                <w:lang w:eastAsia="ko-KR"/>
              </w:rPr>
            </w:pPr>
            <w:r w:rsidRPr="008E7BB2">
              <w:rPr>
                <w:rFonts w:eastAsia="Malgun Gothic"/>
                <w:lang w:eastAsia="ko-KR"/>
              </w:rPr>
              <w:t>LWM2M  S</w:t>
            </w:r>
            <w:r w:rsidR="00C246D9" w:rsidRPr="008E7BB2">
              <w:rPr>
                <w:rFonts w:eastAsia="Malgun Gothic"/>
                <w:lang w:eastAsia="ko-KR"/>
              </w:rPr>
              <w:t xml:space="preserve">erver </w:t>
            </w:r>
            <w:r w:rsidR="00B1280B" w:rsidRPr="008E7BB2">
              <w:rPr>
                <w:rFonts w:eastAsia="Malgun Gothic"/>
                <w:lang w:eastAsia="ko-KR"/>
              </w:rPr>
              <w:t>Access Security</w:t>
            </w:r>
          </w:p>
        </w:tc>
        <w:tc>
          <w:tcPr>
            <w:tcW w:w="1996" w:type="dxa"/>
          </w:tcPr>
          <w:p w:rsidR="00C246D9" w:rsidRPr="008E7BB2" w:rsidRDefault="00C246D9" w:rsidP="00F2110E">
            <w:pPr>
              <w:pStyle w:val="TableRow"/>
              <w:rPr>
                <w:rFonts w:eastAsia="Malgun Gothic"/>
                <w:lang w:eastAsia="ko-KR"/>
              </w:rPr>
            </w:pPr>
            <w:r w:rsidRPr="008E7BB2">
              <w:rPr>
                <w:rFonts w:eastAsia="Malgun Gothic"/>
                <w:lang w:eastAsia="ko-KR"/>
              </w:rPr>
              <w:t xml:space="preserve">Object Instance </w:t>
            </w:r>
          </w:p>
        </w:tc>
        <w:tc>
          <w:tcPr>
            <w:tcW w:w="3764" w:type="dxa"/>
          </w:tcPr>
          <w:p w:rsidR="00C246D9" w:rsidRPr="008E7BB2" w:rsidRDefault="00C246D9" w:rsidP="00B1280B">
            <w:pPr>
              <w:pStyle w:val="TableRow"/>
              <w:rPr>
                <w:rFonts w:eastAsia="Malgun Gothic"/>
                <w:lang w:eastAsia="ko-KR"/>
              </w:rPr>
            </w:pPr>
            <w:r w:rsidRPr="008E7BB2">
              <w:rPr>
                <w:rFonts w:eastAsia="Malgun Gothic"/>
                <w:lang w:eastAsia="ko-KR"/>
              </w:rPr>
              <w:t xml:space="preserve">Stores </w:t>
            </w:r>
            <w:r w:rsidR="00B1280B" w:rsidRPr="008E7BB2">
              <w:rPr>
                <w:rFonts w:eastAsia="Malgun Gothic"/>
                <w:lang w:eastAsia="ko-KR"/>
              </w:rPr>
              <w:t xml:space="preserve">keying material for accessing a given </w:t>
            </w:r>
            <w:r w:rsidRPr="008E7BB2">
              <w:rPr>
                <w:rFonts w:eastAsia="Malgun Gothic"/>
                <w:lang w:eastAsia="ko-KR"/>
              </w:rPr>
              <w:t xml:space="preserve">LWM2M </w:t>
            </w:r>
            <w:r w:rsidR="0006120D" w:rsidRPr="008E7BB2">
              <w:rPr>
                <w:rFonts w:eastAsia="Malgun Gothic"/>
                <w:lang w:eastAsia="ko-KR"/>
              </w:rPr>
              <w:t>S</w:t>
            </w:r>
            <w:r w:rsidRPr="008E7BB2">
              <w:rPr>
                <w:rFonts w:eastAsia="Malgun Gothic"/>
                <w:lang w:eastAsia="ko-KR"/>
              </w:rPr>
              <w:t xml:space="preserve">erver according to </w:t>
            </w:r>
            <w:r w:rsidR="00416E65" w:rsidRPr="008E7BB2">
              <w:rPr>
                <w:rFonts w:eastAsia="Malgun Gothic"/>
                <w:lang w:eastAsia="ko-KR"/>
              </w:rPr>
              <w:t>Appendix D.1</w:t>
            </w:r>
          </w:p>
        </w:tc>
        <w:tc>
          <w:tcPr>
            <w:tcW w:w="1610" w:type="dxa"/>
            <w:vAlign w:val="center"/>
          </w:tcPr>
          <w:p w:rsidR="00C246D9" w:rsidRPr="008E7BB2" w:rsidRDefault="00416E65" w:rsidP="00416E65">
            <w:pPr>
              <w:pStyle w:val="TableRow"/>
              <w:jc w:val="center"/>
              <w:rPr>
                <w:rFonts w:eastAsia="Malgun Gothic"/>
                <w:lang w:eastAsia="ko-KR"/>
              </w:rPr>
            </w:pPr>
            <w:r w:rsidRPr="008E7BB2">
              <w:rPr>
                <w:rFonts w:eastAsia="Malgun Gothic"/>
                <w:lang w:eastAsia="ko-KR"/>
              </w:rPr>
              <w:t>Yes</w:t>
            </w:r>
          </w:p>
        </w:tc>
      </w:tr>
      <w:tr w:rsidR="00C82568" w:rsidRPr="008E7BB2">
        <w:trPr>
          <w:jc w:val="center"/>
        </w:trPr>
        <w:tc>
          <w:tcPr>
            <w:tcW w:w="2178" w:type="dxa"/>
          </w:tcPr>
          <w:p w:rsidR="00C82568" w:rsidRPr="008E7BB2" w:rsidRDefault="00C82568" w:rsidP="00F2110E">
            <w:pPr>
              <w:pStyle w:val="TableRow"/>
            </w:pPr>
            <w:r w:rsidRPr="008E7BB2">
              <w:rPr>
                <w:rFonts w:eastAsia="Malgun Gothic"/>
                <w:lang w:eastAsia="ko-KR"/>
              </w:rPr>
              <w:t>LWM2M Server</w:t>
            </w:r>
          </w:p>
        </w:tc>
        <w:tc>
          <w:tcPr>
            <w:tcW w:w="1996" w:type="dxa"/>
          </w:tcPr>
          <w:p w:rsidR="00C82568" w:rsidRPr="008E7BB2" w:rsidRDefault="00C82568" w:rsidP="00F2110E">
            <w:pPr>
              <w:pStyle w:val="TableRow"/>
            </w:pPr>
            <w:r w:rsidRPr="008E7BB2">
              <w:rPr>
                <w:rFonts w:eastAsia="Malgun Gothic"/>
                <w:lang w:eastAsia="ko-KR"/>
              </w:rPr>
              <w:t>Object Instance</w:t>
            </w:r>
          </w:p>
        </w:tc>
        <w:tc>
          <w:tcPr>
            <w:tcW w:w="3764" w:type="dxa"/>
          </w:tcPr>
          <w:p w:rsidR="00C82568" w:rsidRPr="008E7BB2" w:rsidRDefault="00C82568" w:rsidP="00416E65">
            <w:pPr>
              <w:pStyle w:val="TableRow"/>
            </w:pPr>
            <w:r w:rsidRPr="008E7BB2">
              <w:rPr>
                <w:rFonts w:eastAsia="Malgun Gothic"/>
                <w:lang w:eastAsia="ko-KR"/>
              </w:rPr>
              <w:t xml:space="preserve">Stores account of </w:t>
            </w:r>
            <w:r w:rsidR="00416E65" w:rsidRPr="008E7BB2">
              <w:rPr>
                <w:rFonts w:eastAsia="Malgun Gothic"/>
                <w:lang w:eastAsia="ko-KR"/>
              </w:rPr>
              <w:t>a</w:t>
            </w:r>
            <w:r w:rsidRPr="008E7BB2">
              <w:rPr>
                <w:rFonts w:eastAsia="Malgun Gothic"/>
                <w:lang w:eastAsia="ko-KR"/>
              </w:rPr>
              <w:t xml:space="preserve"> LWM2M Server according to Appendix </w:t>
            </w:r>
            <w:r w:rsidR="00416E65" w:rsidRPr="008E7BB2">
              <w:rPr>
                <w:rFonts w:eastAsia="Malgun Gothic"/>
                <w:lang w:eastAsia="ko-KR"/>
              </w:rPr>
              <w:t>D</w:t>
            </w:r>
            <w:r w:rsidRPr="008E7BB2">
              <w:rPr>
                <w:rFonts w:eastAsia="Malgun Gothic"/>
                <w:lang w:eastAsia="ko-KR"/>
              </w:rPr>
              <w:t>.</w:t>
            </w:r>
            <w:r w:rsidR="00416E65" w:rsidRPr="008E7BB2">
              <w:rPr>
                <w:rFonts w:eastAsia="Malgun Gothic"/>
                <w:lang w:eastAsia="ko-KR"/>
              </w:rPr>
              <w:t>2</w:t>
            </w:r>
          </w:p>
        </w:tc>
        <w:tc>
          <w:tcPr>
            <w:tcW w:w="1610" w:type="dxa"/>
            <w:vAlign w:val="center"/>
          </w:tcPr>
          <w:p w:rsidR="00774BE6" w:rsidRPr="008E7BB2" w:rsidRDefault="005733AA" w:rsidP="00774BE6">
            <w:pPr>
              <w:pStyle w:val="TableRow"/>
              <w:jc w:val="center"/>
              <w:rPr>
                <w:rFonts w:eastAsia="Malgun Gothic"/>
                <w:lang w:eastAsia="ko-KR"/>
              </w:rPr>
            </w:pPr>
            <w:r w:rsidRPr="008E7BB2">
              <w:rPr>
                <w:rFonts w:eastAsia="Malgun Gothic"/>
                <w:lang w:eastAsia="ko-KR"/>
              </w:rPr>
              <w:t>No</w:t>
            </w:r>
          </w:p>
        </w:tc>
      </w:tr>
      <w:tr w:rsidR="00416E65"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Malgun Gothic"/>
                <w:lang w:eastAsia="ko-KR"/>
              </w:rPr>
            </w:pPr>
            <w:r w:rsidRPr="008E7BB2">
              <w:rPr>
                <w:rFonts w:eastAsia="Malgun Gothic"/>
                <w:lang w:eastAsia="ko-KR"/>
              </w:rPr>
              <w:t>LWM2M  ACL</w:t>
            </w:r>
          </w:p>
        </w:tc>
        <w:tc>
          <w:tcPr>
            <w:tcW w:w="1996"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Malgun Gothic"/>
                <w:lang w:eastAsia="ko-KR"/>
              </w:rPr>
            </w:pPr>
            <w:r w:rsidRPr="008E7BB2">
              <w:rPr>
                <w:rFonts w:eastAsia="Malgun Gothic"/>
                <w:lang w:eastAsia="ko-KR"/>
              </w:rPr>
              <w:t>Object Instance</w:t>
            </w:r>
          </w:p>
        </w:tc>
        <w:tc>
          <w:tcPr>
            <w:tcW w:w="3764" w:type="dxa"/>
            <w:tcBorders>
              <w:top w:val="single" w:sz="4" w:space="0" w:color="auto"/>
              <w:left w:val="single" w:sz="4" w:space="0" w:color="auto"/>
              <w:bottom w:val="single" w:sz="4" w:space="0" w:color="auto"/>
              <w:right w:val="single" w:sz="4" w:space="0" w:color="auto"/>
            </w:tcBorders>
          </w:tcPr>
          <w:p w:rsidR="00416E65" w:rsidRPr="008E7BB2" w:rsidRDefault="00416E65" w:rsidP="00416E65">
            <w:pPr>
              <w:pStyle w:val="TableRow"/>
              <w:rPr>
                <w:rFonts w:eastAsia="Malgun Gothic"/>
                <w:lang w:eastAsia="ko-KR"/>
              </w:rPr>
            </w:pPr>
            <w:r w:rsidRPr="008E7BB2">
              <w:rPr>
                <w:rFonts w:eastAsia="Malgun Gothic"/>
                <w:lang w:eastAsia="ko-KR"/>
              </w:rPr>
              <w:t>Stores a LWM2M Server ACL (default)  according to Appendix D.3</w:t>
            </w:r>
          </w:p>
        </w:tc>
        <w:tc>
          <w:tcPr>
            <w:tcW w:w="1610" w:type="dxa"/>
            <w:tcBorders>
              <w:top w:val="single" w:sz="4" w:space="0" w:color="auto"/>
              <w:left w:val="single" w:sz="4" w:space="0" w:color="auto"/>
              <w:bottom w:val="single" w:sz="4" w:space="0" w:color="auto"/>
              <w:right w:val="single" w:sz="4" w:space="0" w:color="auto"/>
            </w:tcBorders>
            <w:vAlign w:val="center"/>
          </w:tcPr>
          <w:p w:rsidR="00416E65" w:rsidRPr="008E7BB2" w:rsidRDefault="00416E65" w:rsidP="00774BE6">
            <w:pPr>
              <w:pStyle w:val="TableRow"/>
              <w:jc w:val="center"/>
              <w:rPr>
                <w:rFonts w:eastAsia="Malgun Gothic"/>
                <w:lang w:eastAsia="ko-KR"/>
              </w:rPr>
            </w:pPr>
            <w:r w:rsidRPr="008E7BB2">
              <w:rPr>
                <w:rFonts w:eastAsia="Malgun Gothic"/>
                <w:lang w:eastAsia="ko-KR"/>
              </w:rPr>
              <w:t>No</w:t>
            </w:r>
          </w:p>
        </w:tc>
      </w:tr>
      <w:tr w:rsidR="00C82568"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 xml:space="preserve">Additional  Objects  (e.g.: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Pr="008E7BB2" w:rsidRDefault="00C82568" w:rsidP="00774BE6">
            <w:pPr>
              <w:pStyle w:val="TableRow"/>
              <w:jc w:val="center"/>
              <w:rPr>
                <w:rFonts w:eastAsia="Malgun Gothic"/>
                <w:lang w:eastAsia="ko-KR"/>
              </w:rPr>
            </w:pPr>
            <w:r w:rsidRPr="008E7BB2">
              <w:rPr>
                <w:rFonts w:eastAsia="Malgun Gothic" w:hint="eastAsia"/>
                <w:lang w:eastAsia="ko-KR"/>
              </w:rPr>
              <w:t>No</w:t>
            </w:r>
          </w:p>
        </w:tc>
      </w:tr>
    </w:tbl>
    <w:p w:rsidR="009066BF" w:rsidRPr="008E7BB2" w:rsidRDefault="009066BF" w:rsidP="00000D6F">
      <w:pPr>
        <w:rPr>
          <w:lang w:eastAsia="ko-KR"/>
        </w:rPr>
      </w:pPr>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47" w:name="_Toc358713490"/>
      <w:r w:rsidRPr="008E7BB2">
        <w:t>Bootstrap Modes</w:t>
      </w:r>
      <w:bookmarkEnd w:id="47"/>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2A3854" w:rsidP="002A3854">
      <w:pPr>
        <w:pStyle w:val="ListParagraph"/>
        <w:numPr>
          <w:ilvl w:val="0"/>
          <w:numId w:val="21"/>
        </w:numPr>
        <w:ind w:leftChars="0"/>
        <w:jc w:val="both"/>
        <w:rPr>
          <w:lang w:eastAsia="ko-KR"/>
        </w:rPr>
      </w:pPr>
      <w:r w:rsidRPr="008E7BB2">
        <w:rPr>
          <w:lang w:eastAsia="ko-KR"/>
        </w:rPr>
        <w:t>Manufacturer Pre-configuration</w:t>
      </w:r>
    </w:p>
    <w:p w:rsidR="002A3854" w:rsidRPr="008E7BB2" w:rsidRDefault="002A3854" w:rsidP="002A3854">
      <w:pPr>
        <w:pStyle w:val="ListParagraph"/>
        <w:numPr>
          <w:ilvl w:val="0"/>
          <w:numId w:val="21"/>
        </w:numPr>
        <w:ind w:leftChars="0"/>
        <w:jc w:val="both"/>
        <w:rPr>
          <w:lang w:eastAsia="ko-KR"/>
        </w:rPr>
      </w:pPr>
      <w:r w:rsidRPr="008E7BB2">
        <w:rPr>
          <w:lang w:eastAsia="ko-KR"/>
        </w:rPr>
        <w:t>SmartCard Provisioning</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111BDC" w:rsidP="00910262">
      <w:pPr>
        <w:pStyle w:val="Heading4"/>
      </w:pPr>
      <w:r w:rsidRPr="008E7BB2">
        <w:lastRenderedPageBreak/>
        <w:t xml:space="preserve">Manufacturer </w:t>
      </w:r>
      <w:r w:rsidR="00C82568" w:rsidRPr="008E7BB2">
        <w:t>P</w:t>
      </w:r>
      <w:r w:rsidRPr="008E7BB2">
        <w:t>re-configuration</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111BDC" w:rsidP="00910262">
      <w:pPr>
        <w:pStyle w:val="Heading4"/>
      </w:pPr>
      <w:r w:rsidRPr="008E7BB2">
        <w:t xml:space="preserve">SmartCard </w:t>
      </w:r>
      <w:r w:rsidR="00C82568" w:rsidRPr="008E7BB2">
        <w:t>P</w:t>
      </w:r>
      <w:r w:rsidRPr="008E7BB2">
        <w:t>rovisioning</w:t>
      </w:r>
    </w:p>
    <w:p w:rsidR="00ED2747" w:rsidRPr="008E7BB2" w:rsidRDefault="00111BDC" w:rsidP="00111BDC">
      <w:r w:rsidRPr="008E7BB2">
        <w:rPr>
          <w:lang w:val="en-US"/>
        </w:rPr>
        <w:t xml:space="preserve">When </w:t>
      </w:r>
      <w:r w:rsidRPr="008E7BB2">
        <w:t>the Device supports a SmartCard,</w:t>
      </w:r>
      <w:r w:rsidR="00163431" w:rsidRPr="008E7BB2">
        <w:t xml:space="preserve"> the LWM2M Client SHALL </w:t>
      </w:r>
      <w:r w:rsidRPr="008E7BB2">
        <w:t>retriev</w:t>
      </w:r>
      <w:r w:rsidR="00EC58ED" w:rsidRPr="008E7BB2">
        <w:t>e</w:t>
      </w:r>
      <w:r w:rsidRPr="008E7BB2">
        <w:t>l,</w:t>
      </w:r>
      <w:r w:rsidR="00163431" w:rsidRPr="008E7BB2">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 xml:space="preserve">SmartCard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 xml:space="preserve">from the SmartCard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Pr="008E7BB2" w:rsidRDefault="00446D7C" w:rsidP="00111BDC">
      <w:r w:rsidRPr="008E7BB2">
        <w:t>Due to the sensible nature of the Bootstrap information, a secure channel has to be established between the SmartCard and the LWM2M Device.</w:t>
      </w:r>
    </w:p>
    <w:p w:rsidR="00E56D8D" w:rsidRPr="008E7BB2" w:rsidRDefault="00111BDC" w:rsidP="00F2110E">
      <w:pPr>
        <w:jc w:val="both"/>
      </w:pPr>
      <w:r w:rsidRPr="008E7BB2">
        <w:t xml:space="preserve">In this mode, the LWM2M Client </w:t>
      </w:r>
      <w:r w:rsidR="00F11332" w:rsidRPr="008E7BB2">
        <w:t>SHALL also</w:t>
      </w:r>
      <w:r w:rsidRPr="008E7BB2">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 xml:space="preserve">from the SmartCard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Pr="008E7BB2">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Pr="008E7BB2">
        <w:t xml:space="preserve">and the LWM2M Client SHALL apply the new </w:t>
      </w:r>
      <w:r w:rsidR="00446D7C" w:rsidRPr="008E7BB2">
        <w:t>B</w:t>
      </w:r>
      <w:r w:rsidRPr="008E7BB2">
        <w:t xml:space="preserve">ootstrap </w:t>
      </w:r>
      <w:r w:rsidR="00446D7C" w:rsidRPr="008E7BB2">
        <w:t>Information</w:t>
      </w:r>
      <w:r w:rsidRPr="008E7BB2">
        <w:t xml:space="preserve"> from SmartCard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2732AA" w:rsidRPr="008E7BB2">
        <w:rPr>
          <w:rFonts w:eastAsiaTheme="minorEastAsia" w:hint="eastAsia"/>
          <w:lang w:eastAsia="ko-KR"/>
        </w:rPr>
        <w:t xml:space="preserve"> (e.g., </w:t>
      </w:r>
      <w:r w:rsidR="00493ECC" w:rsidRPr="008E7BB2">
        <w:rPr>
          <w:rFonts w:eastAsiaTheme="minorEastAsia"/>
          <w:lang w:eastAsia="ko-KR"/>
        </w:rPr>
        <w:t>removing the</w:t>
      </w:r>
      <w:r w:rsidR="002732AA" w:rsidRPr="008E7BB2">
        <w:rPr>
          <w:rFonts w:eastAsiaTheme="minorEastAsia" w:hint="eastAsia"/>
          <w:lang w:eastAsia="ko-KR"/>
        </w:rPr>
        <w:t xml:space="preserve"> SmartCard)</w:t>
      </w:r>
      <w:r w:rsidRPr="008E7BB2">
        <w:t xml:space="preserve"> within the LWM2M Client requires the Bootstrap Information </w:t>
      </w:r>
      <w:r w:rsidR="00B70E91" w:rsidRPr="008E7BB2">
        <w:t>created</w:t>
      </w:r>
      <w:r w:rsidRPr="008E7BB2">
        <w:t xml:space="preserve"> from the bootstrap data of the previous SmartCard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SmartCard Change and Disabling, SHALL be performed by LWM2M Client, each time a “registration” or  “registration update” operation take place, with a LWM2M Server provisioned from SmartCard. As usual, the Bootstrap security rules (5.1.4) then apply.</w:t>
      </w:r>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section 5.1.3 Bootstrap Sequence, </w:t>
      </w:r>
      <w:r w:rsidR="00943549" w:rsidRPr="008E7BB2">
        <w:t xml:space="preserve">scenarios exist when the LWM2M Server is not configured within the LWM2M Client or attempts to perform the logical operation “Register”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of having </w:t>
      </w:r>
      <w:r w:rsidR="00445DDA" w:rsidRPr="008E7BB2">
        <w:rPr>
          <w:rFonts w:eastAsia="Malgun Gothic"/>
          <w:lang w:eastAsia="ko-KR"/>
        </w:rPr>
        <w:t xml:space="preserve">configured in the LWM2M Client, </w:t>
      </w:r>
      <w:r w:rsidR="00445DDA" w:rsidRPr="008E7BB2">
        <w:rPr>
          <w:lang w:eastAsia="ko-KR"/>
        </w:rPr>
        <w:t xml:space="preserve"> a</w:t>
      </w:r>
      <w:r w:rsidR="00E16139" w:rsidRPr="008E7BB2">
        <w:rPr>
          <w:rFonts w:eastAsia="Malgun Gothic" w:hint="eastAsia"/>
          <w:lang w:eastAsia="ko-KR"/>
        </w:rPr>
        <w:t xml:space="preserve"> LWM2M </w:t>
      </w:r>
      <w:r w:rsidR="00445DDA" w:rsidRPr="008E7BB2">
        <w:rPr>
          <w:rFonts w:eastAsia="Malgun Gothic"/>
          <w:lang w:eastAsia="ko-KR"/>
        </w:rPr>
        <w:t>Access Security</w:t>
      </w:r>
      <w:r w:rsidR="00E16139" w:rsidRPr="008E7BB2">
        <w:rPr>
          <w:rFonts w:eastAsia="Malgun Gothic" w:hint="eastAsia"/>
          <w:lang w:eastAsia="ko-KR"/>
        </w:rPr>
        <w:t xml:space="preserve"> Server Object Instance</w:t>
      </w:r>
      <w:r w:rsidRPr="008E7BB2">
        <w:rPr>
          <w:rFonts w:eastAsia="Malgun Gothic"/>
          <w:lang w:eastAsia="ko-KR"/>
        </w:rPr>
        <w:t xml:space="preserve"> </w:t>
      </w:r>
      <w:r w:rsidR="00445DDA" w:rsidRPr="008E7BB2">
        <w:rPr>
          <w:rFonts w:eastAsia="Malgun Gothic"/>
          <w:lang w:eastAsia="ko-KR"/>
        </w:rPr>
        <w:t xml:space="preserve">referencing the Bootstrap Server  </w:t>
      </w:r>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9066BF" w:rsidP="00F2110E">
      <w:pPr>
        <w:keepNext/>
        <w:jc w:val="center"/>
      </w:pPr>
      <w:r w:rsidRPr="008E7BB2">
        <w:rPr>
          <w:noProof/>
          <w:lang w:eastAsia="en-GB"/>
        </w:rPr>
        <w:drawing>
          <wp:inline distT="0" distB="0" distL="0" distR="0" wp14:anchorId="3FA93EFF" wp14:editId="5AE29C65">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4320000" cy="2288769"/>
                    </a:xfrm>
                    <a:prstGeom prst="rect">
                      <a:avLst/>
                    </a:prstGeom>
                  </pic:spPr>
                </pic:pic>
              </a:graphicData>
            </a:graphic>
          </wp:inline>
        </w:drawing>
      </w:r>
    </w:p>
    <w:p w:rsidR="00F2110E" w:rsidRPr="008E7BB2" w:rsidRDefault="00F2110E" w:rsidP="00910262">
      <w:pPr>
        <w:pStyle w:val="Caption"/>
        <w:outlineLvl w:val="0"/>
        <w:rPr>
          <w:lang w:eastAsia="ko-KR"/>
        </w:rPr>
      </w:pPr>
      <w:bookmarkStart w:id="48" w:name="_Toc358709809"/>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C44555" w:rsidRPr="008E7BB2">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48"/>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lastRenderedPageBreak/>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logical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using the “Write” logical operation</w:t>
      </w:r>
      <w:r w:rsidR="00E415BE" w:rsidRPr="008E7BB2">
        <w:rPr>
          <w:lang w:eastAsia="ko-KR"/>
        </w:rPr>
        <w:t>.</w:t>
      </w:r>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logical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using the “Write” logical operation</w:t>
      </w:r>
      <w:r w:rsidR="00C44AF8" w:rsidRPr="008E7BB2">
        <w:t xml:space="preserve">. </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9066BF" w:rsidP="00C44AF8">
      <w:pPr>
        <w:keepNext/>
        <w:jc w:val="center"/>
      </w:pPr>
      <w:r w:rsidRPr="008E7BB2">
        <w:rPr>
          <w:noProof/>
          <w:lang w:eastAsia="en-GB"/>
        </w:rPr>
        <w:drawing>
          <wp:inline distT="0" distB="0" distL="0" distR="0" wp14:anchorId="4296ADC7" wp14:editId="29957207">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3839786" cy="2118857"/>
                    </a:xfrm>
                    <a:prstGeom prst="rect">
                      <a:avLst/>
                    </a:prstGeom>
                  </pic:spPr>
                </pic:pic>
              </a:graphicData>
            </a:graphic>
          </wp:inline>
        </w:drawing>
      </w:r>
    </w:p>
    <w:p w:rsidR="00C44AF8" w:rsidRPr="008E7BB2" w:rsidRDefault="00C44AF8" w:rsidP="00910262">
      <w:pPr>
        <w:pStyle w:val="Caption"/>
        <w:outlineLvl w:val="0"/>
        <w:rPr>
          <w:lang w:eastAsia="ko-KR"/>
        </w:rPr>
      </w:pPr>
      <w:bookmarkStart w:id="49" w:name="_Toc358709810"/>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C44555" w:rsidRPr="008E7BB2">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4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logical operation</w:t>
      </w:r>
      <w:r w:rsidRPr="008E7BB2">
        <w:rPr>
          <w:rFonts w:hint="eastAsia"/>
          <w:lang w:eastAsia="ko-KR"/>
        </w:rPr>
        <w:t>.</w:t>
      </w:r>
    </w:p>
    <w:p w:rsidR="00111BDC" w:rsidRPr="008E7BB2" w:rsidRDefault="00111BDC" w:rsidP="00F2110E">
      <w:pPr>
        <w:rPr>
          <w:rFonts w:eastAsia="Malgun Gothic"/>
          <w:lang w:eastAsia="ko-KR"/>
        </w:rPr>
      </w:pPr>
    </w:p>
    <w:p w:rsidR="00131B1D" w:rsidRPr="008E7BB2" w:rsidRDefault="00131B1D" w:rsidP="00F2110E">
      <w:pPr>
        <w:rPr>
          <w:rFonts w:eastAsia="Malgun Gothic"/>
          <w:lang w:eastAsia="ko-KR"/>
        </w:rPr>
      </w:pPr>
    </w:p>
    <w:p w:rsidR="00506F38" w:rsidRPr="008E7BB2" w:rsidRDefault="00506F38" w:rsidP="00910262">
      <w:pPr>
        <w:pStyle w:val="Heading3"/>
      </w:pPr>
      <w:bookmarkStart w:id="50" w:name="_Toc358713491"/>
      <w:r w:rsidRPr="008E7BB2">
        <w:rPr>
          <w:rFonts w:hint="eastAsia"/>
        </w:rPr>
        <w:t>Bootstrap Sequence</w:t>
      </w:r>
      <w:bookmarkEnd w:id="50"/>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SmartCard,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from the SmartCard</w:t>
      </w:r>
      <w:r w:rsidR="000E2C16" w:rsidRPr="008E7BB2">
        <w:rPr>
          <w:rFonts w:eastAsia="Malgun Gothic"/>
          <w:lang w:eastAsia="ko-KR"/>
        </w:rPr>
        <w:t xml:space="preserve"> using the SmartCard Provisioning bootstrap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SmartCard Provisioning bootstrap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Manufacturer </w:t>
      </w:r>
      <w:r w:rsidR="00E74B53" w:rsidRPr="008E7BB2">
        <w:rPr>
          <w:rFonts w:eastAsia="Malgun Gothic"/>
          <w:lang w:eastAsia="ko-KR"/>
        </w:rPr>
        <w:t>P</w:t>
      </w:r>
      <w:r w:rsidR="00E74B53" w:rsidRPr="008E7BB2">
        <w:rPr>
          <w:rFonts w:eastAsia="Malgun Gothic" w:hint="eastAsia"/>
          <w:lang w:eastAsia="ko-KR"/>
        </w:rPr>
        <w:t>re</w:t>
      </w:r>
      <w:r w:rsidRPr="008E7BB2">
        <w:rPr>
          <w:rFonts w:eastAsia="Malgun Gothic" w:hint="eastAsia"/>
          <w:lang w:eastAsia="ko-KR"/>
        </w:rPr>
        <w:t>-configuration</w:t>
      </w:r>
      <w:r w:rsidR="000E2C16" w:rsidRPr="008E7BB2">
        <w:rPr>
          <w:rFonts w:eastAsia="Malgun Gothic"/>
          <w:lang w:eastAsia="ko-KR"/>
        </w:rPr>
        <w:t xml:space="preserve"> bootstrap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lastRenderedPageBreak/>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p>
    <w:p w:rsidR="00054201" w:rsidRPr="008E7BB2" w:rsidRDefault="00054201">
      <w:pPr>
        <w:rPr>
          <w:lang w:eastAsia="ko-KR"/>
        </w:rPr>
      </w:pPr>
      <w:bookmarkStart w:id="51" w:name="_Toc355616250"/>
      <w:bookmarkStart w:id="52" w:name="_Toc355616817"/>
      <w:bookmarkStart w:id="53" w:name="_Toc355617116"/>
      <w:bookmarkStart w:id="54" w:name="_Toc355617312"/>
      <w:bookmarkStart w:id="55" w:name="_Toc355675043"/>
      <w:bookmarkStart w:id="56" w:name="_Toc355687972"/>
      <w:bookmarkStart w:id="57" w:name="_Toc355876289"/>
      <w:bookmarkStart w:id="58" w:name="_Toc357001259"/>
      <w:bookmarkStart w:id="59" w:name="_Toc355616251"/>
      <w:bookmarkStart w:id="60" w:name="_Toc355616818"/>
      <w:bookmarkStart w:id="61" w:name="_Toc355617117"/>
      <w:bookmarkStart w:id="62" w:name="_Toc355617313"/>
      <w:bookmarkStart w:id="63" w:name="_Toc355675044"/>
      <w:bookmarkStart w:id="64" w:name="_Toc355687973"/>
      <w:bookmarkStart w:id="65" w:name="_Toc355876290"/>
      <w:bookmarkStart w:id="66" w:name="_Toc35700126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774BE6" w:rsidRPr="008E7BB2" w:rsidRDefault="004E69AC" w:rsidP="00910262">
      <w:pPr>
        <w:pStyle w:val="Heading3"/>
      </w:pPr>
      <w:bookmarkStart w:id="67" w:name="_Toc358713492"/>
      <w:r w:rsidRPr="008E7BB2">
        <w:t>Bootstrap Security</w:t>
      </w:r>
      <w:bookmarkEnd w:id="67"/>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or the LWM2M 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FE05DA" w:rsidRPr="008E7BB2" w:rsidRDefault="00FE05DA" w:rsidP="006B4A9C">
      <w:pPr>
        <w:jc w:val="both"/>
        <w:rPr>
          <w:lang w:eastAsia="ko-KR"/>
        </w:rPr>
      </w:pPr>
    </w:p>
    <w:p w:rsidR="00EC26D9" w:rsidRPr="008E7BB2" w:rsidRDefault="00EC26D9" w:rsidP="00910262">
      <w:pPr>
        <w:pStyle w:val="Heading2"/>
        <w:rPr>
          <w:lang w:eastAsia="ko-KR"/>
        </w:rPr>
      </w:pPr>
      <w:bookmarkStart w:id="68" w:name="_Toc358713493"/>
      <w:r w:rsidRPr="008E7BB2">
        <w:rPr>
          <w:lang w:eastAsia="ko-KR"/>
        </w:rPr>
        <w:t>Device Discovery &amp; Registration Interface</w:t>
      </w:r>
      <w:bookmarkEnd w:id="68"/>
    </w:p>
    <w:p w:rsidR="00EC26D9" w:rsidRPr="008E7BB2" w:rsidRDefault="00EC26D9" w:rsidP="00EC26D9">
      <w:r w:rsidRPr="008E7BB2">
        <w:t xml:space="preserve">The Discovery &amp;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C44555" w:rsidRPr="008E7BB2">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of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Preference R</w:t>
      </w:r>
      <w:r w:rsidR="00024F3A" w:rsidRPr="008E7BB2">
        <w:t>esource of the LWM2M Server Object informs the LWM2M Client the transport protocol preferences of the LWM2M Server for the communication session between the LWM2M Client and LWM2M Server. The LWM2M Client SHOULD perform the logical operations for the Device Discovery &amp; Registration Interface with the modes indic</w:t>
      </w:r>
      <w:r w:rsidRPr="008E7BB2">
        <w:t>ated by the Binding Preference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65443C00" wp14:editId="05BEB47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69" w:name="_Toc358709811"/>
      <w:r w:rsidRPr="008E7BB2">
        <w:t xml:space="preserve">Figure </w:t>
      </w:r>
      <w:r w:rsidR="0030098C" w:rsidRPr="008E7BB2">
        <w:fldChar w:fldCharType="begin"/>
      </w:r>
      <w:r w:rsidRPr="008E7BB2">
        <w:instrText xml:space="preserve"> SEQ Figure \* ARABIC  </w:instrText>
      </w:r>
      <w:r w:rsidR="0030098C" w:rsidRPr="008E7BB2">
        <w:fldChar w:fldCharType="separate"/>
      </w:r>
      <w:r w:rsidR="00C44555" w:rsidRPr="008E7BB2">
        <w:rPr>
          <w:noProof/>
        </w:rPr>
        <w:t>9</w:t>
      </w:r>
      <w:r w:rsidR="0030098C" w:rsidRPr="008E7BB2">
        <w:fldChar w:fldCharType="end"/>
      </w:r>
      <w:r w:rsidR="001D31BC" w:rsidRPr="008E7BB2">
        <w:t>:</w:t>
      </w:r>
      <w:r w:rsidRPr="008E7BB2">
        <w:t xml:space="preserve"> </w:t>
      </w:r>
      <w:r w:rsidR="001D77B6" w:rsidRPr="008E7BB2">
        <w:t xml:space="preserve">Device Discovery &amp; </w:t>
      </w:r>
      <w:r w:rsidRPr="008E7BB2">
        <w:t>Registration Interface example flows.</w:t>
      </w:r>
      <w:bookmarkEnd w:id="69"/>
    </w:p>
    <w:p w:rsidR="00EC26D9" w:rsidRPr="008E7BB2" w:rsidRDefault="00EC26D9" w:rsidP="00EC26D9"/>
    <w:p w:rsidR="00EC26D9" w:rsidRPr="008E7BB2" w:rsidRDefault="00EC26D9" w:rsidP="00EC26D9"/>
    <w:p w:rsidR="00EC26D9" w:rsidRPr="008E7BB2" w:rsidRDefault="00EC26D9" w:rsidP="00F93B72">
      <w:pPr>
        <w:pStyle w:val="Heading3"/>
      </w:pPr>
      <w:bookmarkStart w:id="70" w:name="_Toc358713494"/>
      <w:r w:rsidRPr="008E7BB2">
        <w:t>Registration</w:t>
      </w:r>
      <w:bookmarkEnd w:id="70"/>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71" w:name="_Ref355590871"/>
      <w:bookmarkStart w:id="72" w:name="_Toc358709829"/>
      <w:r w:rsidRPr="008E7BB2">
        <w:rPr>
          <w:b/>
        </w:rPr>
        <w:t xml:space="preserve">Table </w:t>
      </w:r>
      <w:r w:rsidR="00E07A17">
        <w:fldChar w:fldCharType="begin"/>
      </w:r>
      <w:r w:rsidR="00E07A17">
        <w:instrText xml:space="preserve"> SEQ Table \* ARABIC  \* MERGEFORMAT  \* MERGEFORMAT </w:instrText>
      </w:r>
      <w:r w:rsidR="00E07A17">
        <w:fldChar w:fldCharType="separate"/>
      </w:r>
      <w:r w:rsidR="00C44555" w:rsidRPr="008E7BB2">
        <w:rPr>
          <w:b/>
          <w:noProof/>
        </w:rPr>
        <w:t>3</w:t>
      </w:r>
      <w:r w:rsidR="00E07A17">
        <w:rPr>
          <w:b/>
          <w:noProof/>
        </w:rPr>
        <w:fldChar w:fldCharType="end"/>
      </w:r>
      <w:r w:rsidR="006B1464" w:rsidRPr="008E7BB2">
        <w:rPr>
          <w:b/>
          <w:noProof/>
        </w:rPr>
        <w:t>:</w:t>
      </w:r>
      <w:r w:rsidRPr="008E7BB2">
        <w:rPr>
          <w:b/>
        </w:rPr>
        <w:t xml:space="preserve"> Registration parameters</w:t>
      </w:r>
      <w:bookmarkEnd w:id="71"/>
      <w:bookmarkEnd w:id="7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section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Malgun Gothic"/>
                <w:lang w:eastAsia="ko-KR"/>
              </w:rPr>
            </w:pPr>
            <w:r w:rsidRPr="008E7BB2">
              <w:rPr>
                <w:rFonts w:eastAsia="Malgun Gothic" w:hint="eastAsia"/>
                <w:lang w:eastAsia="ko-KR"/>
              </w:rPr>
              <w:t>The valid values of the parameter are listed in the section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Objects from Appendix </w:t>
      </w:r>
      <w:r w:rsidR="00F223EE" w:rsidRPr="008E7BB2">
        <w:rPr>
          <w:rFonts w:eastAsia="Malgun Gothic"/>
          <w:lang w:eastAsia="ko-KR"/>
        </w:rPr>
        <w:t>C</w:t>
      </w:r>
      <w:r w:rsidR="00F223EE" w:rsidRPr="008E7BB2">
        <w:t xml:space="preserve"> </w:t>
      </w:r>
      <w:r w:rsidRPr="008E7BB2">
        <w:t>would simply be:</w:t>
      </w:r>
    </w:p>
    <w:p w:rsidR="00EC26D9" w:rsidRPr="008E7BB2" w:rsidRDefault="00EC26D9" w:rsidP="00EC26D9">
      <w:r w:rsidRPr="008E7BB2">
        <w:t>&lt;/1&gt;,&lt;/2&gt;,&lt;/3&gt;,&lt;/</w:t>
      </w:r>
      <w:r w:rsidRPr="008E7BB2">
        <w:rPr>
          <w:rFonts w:eastAsia="Malgun Gothic"/>
          <w:lang w:eastAsia="ko-KR"/>
        </w:rPr>
        <w:t>4</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C44555" w:rsidRPr="008E7BB2">
        <w:t>Appendix E</w:t>
      </w:r>
      <w:r w:rsidR="0030098C" w:rsidRPr="008E7BB2">
        <w:fldChar w:fldCharType="end"/>
      </w:r>
      <w:r w:rsidRPr="008E7BB2">
        <w:t>):</w:t>
      </w:r>
    </w:p>
    <w:p w:rsidR="00EC26D9" w:rsidRPr="008E7BB2" w:rsidRDefault="00EC26D9" w:rsidP="00EC26D9">
      <w:r w:rsidRPr="008E7BB2">
        <w:t>&lt;/1/</w:t>
      </w:r>
      <w:r w:rsidR="00C02205" w:rsidRPr="008E7BB2">
        <w:t>1</w:t>
      </w:r>
      <w:r w:rsidRPr="008E7BB2">
        <w:t>&gt;,</w:t>
      </w:r>
      <w:r w:rsidR="00D345A1" w:rsidRPr="008E7BB2">
        <w:t xml:space="preserve"> </w:t>
      </w:r>
      <w:r w:rsidR="00C02205" w:rsidRPr="008E7BB2">
        <w:t>&lt;/1/2</w:t>
      </w:r>
      <w:r w:rsidR="00D345A1" w:rsidRPr="008E7BB2">
        <w:t xml:space="preserve">&gt;, </w:t>
      </w:r>
      <w:r w:rsidRPr="008E7BB2">
        <w:t>&lt;/2/0&gt;, &lt;/2/1&gt;, &lt;/3/0&gt;,</w:t>
      </w:r>
      <w:r w:rsidR="00D614E7" w:rsidRPr="008E7BB2">
        <w:t xml:space="preserve"> </w:t>
      </w:r>
      <w:r w:rsidRPr="008E7BB2">
        <w:t>&lt;/4/0&gt;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 xml:space="preserve">&lt;/lwm2m&gt;;rt="oma.lwm2m", </w:t>
      </w:r>
      <w:r w:rsidRPr="008E7BB2">
        <w:t>&lt;</w:t>
      </w:r>
      <w:r w:rsidRPr="008E7BB2">
        <w:rPr>
          <w:lang w:eastAsia="ko-KR"/>
        </w:rPr>
        <w:t>/lwm2m</w:t>
      </w:r>
      <w:r w:rsidRPr="008E7BB2">
        <w:t>/1/</w:t>
      </w:r>
      <w:r w:rsidR="0094462F" w:rsidRPr="008E7BB2">
        <w:t>1</w:t>
      </w:r>
      <w:r w:rsidRPr="008E7BB2">
        <w:t xml:space="preserve">&gt;, </w:t>
      </w:r>
      <w:r w:rsidR="001C40DC" w:rsidRPr="008E7BB2">
        <w:t>&lt;</w:t>
      </w:r>
      <w:r w:rsidR="001C40DC" w:rsidRPr="008E7BB2">
        <w:rPr>
          <w:lang w:eastAsia="ko-KR"/>
        </w:rPr>
        <w:t>/lwm2m</w:t>
      </w:r>
      <w:r w:rsidR="0094462F" w:rsidRPr="008E7BB2">
        <w:t>/1/2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/2/1&gt;, &lt;</w:t>
      </w:r>
      <w:r w:rsidRPr="008E7BB2">
        <w:rPr>
          <w:lang w:eastAsia="ko-KR"/>
        </w:rPr>
        <w:t>/lwm2m</w:t>
      </w:r>
      <w:r w:rsidRPr="008E7BB2">
        <w:t>/3/0&gt;,&lt;</w:t>
      </w:r>
      <w:r w:rsidRPr="008E7BB2">
        <w:rPr>
          <w:lang w:eastAsia="ko-KR"/>
        </w:rPr>
        <w:t>/lwm2m</w:t>
      </w:r>
      <w:r w:rsidRPr="008E7BB2">
        <w:t>/4/0</w:t>
      </w:r>
      <w:r w:rsidR="00F86965" w:rsidRPr="008E7BB2">
        <w:t>&gt;</w:t>
      </w:r>
    </w:p>
    <w:p w:rsidR="00791956" w:rsidRPr="008E7BB2" w:rsidRDefault="00791956" w:rsidP="00831F96">
      <w:r w:rsidRPr="008E7BB2">
        <w:t xml:space="preserve">The RFC6690 Resource Type value “oma.lwm2m” </w:t>
      </w:r>
      <w:r w:rsidR="00D90F6B" w:rsidRPr="008E7BB2">
        <w:t>is</w:t>
      </w:r>
      <w:r w:rsidRPr="008E7BB2">
        <w:t xml:space="preserve">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D614E7" w:rsidRPr="008E7BB2" w:rsidRDefault="00791956" w:rsidP="00D614E7">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D614E7" w:rsidRPr="008E7BB2">
        <w:t xml:space="preserve">&gt;, </w:t>
      </w:r>
      <w:r w:rsidR="00986687" w:rsidRPr="008E7BB2">
        <w:t>&lt;/1/2</w:t>
      </w:r>
      <w:r w:rsidR="00D614E7" w:rsidRPr="008E7BB2">
        <w:t>&gt;, &lt;/2/0&gt;, &lt;/2/1&gt;, &lt;/3/0&gt;, &lt;/4/0&gt;</w:t>
      </w:r>
    </w:p>
    <w:p w:rsidR="00CD7934" w:rsidRPr="008E7BB2" w:rsidRDefault="00CD7934" w:rsidP="00791956"/>
    <w:p w:rsidR="009066BF" w:rsidRPr="008E7BB2" w:rsidRDefault="00D21DD4" w:rsidP="00CD7934">
      <w:pPr>
        <w:pStyle w:val="Heading4"/>
        <w:rPr>
          <w:lang w:val="fr-FR"/>
        </w:rPr>
      </w:pPr>
      <w:r w:rsidRPr="008E7BB2">
        <w:rPr>
          <w:rFonts w:hint="eastAsia"/>
          <w:lang w:val="fr-FR"/>
        </w:rPr>
        <w:t>Behavior with Current Transport Binding and Mode</w:t>
      </w:r>
    </w:p>
    <w:p w:rsidR="0013583A" w:rsidRPr="008E7BB2" w:rsidRDefault="00D21DD4" w:rsidP="00DA58A2">
      <w:pPr>
        <w:rPr>
          <w:lang w:eastAsia="ko-KR"/>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r w:rsidRPr="008E7BB2">
        <w:rPr>
          <w:b/>
        </w:rPr>
        <w:t xml:space="preserve">Table </w:t>
      </w:r>
      <w:r w:rsidR="00B03903" w:rsidRPr="008E7BB2">
        <w:rPr>
          <w:b/>
        </w:rPr>
        <w:t>4</w:t>
      </w:r>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
        <w:gridCol w:w="3211"/>
        <w:gridCol w:w="49"/>
        <w:gridCol w:w="6176"/>
        <w:gridCol w:w="19"/>
      </w:tblGrid>
      <w:tr w:rsidR="007026E4" w:rsidRPr="008E7BB2" w:rsidTr="00F9768F">
        <w:trPr>
          <w:gridBefore w:val="1"/>
          <w:wBefore w:w="41" w:type="dxa"/>
          <w:tblHeader/>
          <w:jc w:val="center"/>
        </w:trPr>
        <w:tc>
          <w:tcPr>
            <w:tcW w:w="3260" w:type="dxa"/>
            <w:gridSpan w:val="2"/>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gridSpan w:val="2"/>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gridBefore w:val="1"/>
          <w:wBefore w:w="41" w:type="dxa"/>
          <w:jc w:val="center"/>
        </w:trPr>
        <w:tc>
          <w:tcPr>
            <w:tcW w:w="3260" w:type="dxa"/>
            <w:gridSpan w:val="2"/>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gridSpan w:val="2"/>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gridBefore w:val="1"/>
          <w:wBefore w:w="41" w:type="dxa"/>
          <w:jc w:val="center"/>
        </w:trPr>
        <w:tc>
          <w:tcPr>
            <w:tcW w:w="3260" w:type="dxa"/>
            <w:gridSpan w:val="2"/>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gridSpan w:val="2"/>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 xml:space="preserve">The LWM2M Server MUSTsend requests to a LWM2M Client using the UDP binding. The LWM2M Client MUST send the response to such a request over the UDP binding. </w:t>
            </w:r>
          </w:p>
        </w:tc>
      </w:tr>
      <w:tr w:rsidR="007026E4" w:rsidRPr="008E7BB2" w:rsidTr="00F9768F">
        <w:trPr>
          <w:gridBefore w:val="1"/>
          <w:wBefore w:w="41" w:type="dxa"/>
          <w:jc w:val="center"/>
        </w:trPr>
        <w:tc>
          <w:tcPr>
            <w:tcW w:w="3260" w:type="dxa"/>
            <w:gridSpan w:val="2"/>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gridSpan w:val="2"/>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F9768F">
        <w:trPr>
          <w:gridBefore w:val="1"/>
          <w:wBefore w:w="41" w:type="dxa"/>
          <w:jc w:val="center"/>
        </w:trPr>
        <w:tc>
          <w:tcPr>
            <w:tcW w:w="3260" w:type="dxa"/>
            <w:gridSpan w:val="2"/>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gridSpan w:val="2"/>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send the response to such a request over the SMS binding. </w:t>
            </w:r>
          </w:p>
        </w:tc>
      </w:tr>
      <w:tr w:rsidR="00200CA2" w:rsidRPr="008E7BB2" w:rsidTr="00F9768F">
        <w:trPr>
          <w:gridAfter w:val="1"/>
          <w:wAfter w:w="19" w:type="dxa"/>
          <w:jc w:val="center"/>
        </w:trPr>
        <w:tc>
          <w:tcPr>
            <w:tcW w:w="3252" w:type="dxa"/>
            <w:gridSpan w:val="2"/>
          </w:tcPr>
          <w:p w:rsidR="00200CA2" w:rsidRPr="008E7BB2" w:rsidDel="006B1CC6" w:rsidRDefault="00200CA2" w:rsidP="002523A6">
            <w:pPr>
              <w:pStyle w:val="TableRow"/>
              <w:jc w:val="center"/>
            </w:pPr>
            <w:r w:rsidRPr="008E7BB2">
              <w:rPr>
                <w:rFonts w:eastAsia="Malgun Gothic" w:hint="eastAsia"/>
                <w:lang w:eastAsia="ko-KR"/>
              </w:rPr>
              <w:t>US (UDP and SMS)</w:t>
            </w:r>
          </w:p>
        </w:tc>
        <w:tc>
          <w:tcPr>
            <w:tcW w:w="6225" w:type="dxa"/>
            <w:gridSpan w:val="2"/>
          </w:tcPr>
          <w:p w:rsidR="00200CA2" w:rsidRPr="008E7BB2" w:rsidRDefault="00200CA2" w:rsidP="002523A6">
            <w:pPr>
              <w:pStyle w:val="TableRow"/>
              <w:rPr>
                <w:rFonts w:eastAsia="Malgun Gothic"/>
                <w:lang w:eastAsia="ko-KR"/>
              </w:rPr>
            </w:pPr>
            <w:r w:rsidRPr="008E7BB2">
              <w:t>The LWM2M Server expects that the LWM2M Client is reachable via the UDP binding at any time.</w:t>
            </w:r>
          </w:p>
          <w:p w:rsidR="00200CA2" w:rsidRPr="008E7BB2" w:rsidRDefault="00200CA2" w:rsidP="002523A6">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200CA2" w:rsidRPr="008E7BB2" w:rsidRDefault="00200CA2" w:rsidP="002523A6">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200CA2" w:rsidRPr="008E7BB2" w:rsidRDefault="00200CA2" w:rsidP="002523A6">
            <w:pPr>
              <w:pStyle w:val="TableRow"/>
            </w:pPr>
            <w:r w:rsidRPr="008E7BB2">
              <w:rPr>
                <w:rFonts w:eastAsia="Malgun Gothic"/>
                <w:lang w:eastAsia="ko-KR"/>
              </w:rPr>
              <w:lastRenderedPageBreak/>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200CA2" w:rsidRPr="008E7BB2" w:rsidTr="00F9768F">
        <w:trPr>
          <w:gridAfter w:val="1"/>
          <w:wAfter w:w="19" w:type="dxa"/>
          <w:jc w:val="center"/>
        </w:trPr>
        <w:tc>
          <w:tcPr>
            <w:tcW w:w="3252" w:type="dxa"/>
            <w:gridSpan w:val="2"/>
          </w:tcPr>
          <w:p w:rsidR="00200CA2" w:rsidRPr="008E7BB2" w:rsidRDefault="00200CA2" w:rsidP="002523A6">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225" w:type="dxa"/>
            <w:gridSpan w:val="2"/>
          </w:tcPr>
          <w:p w:rsidR="00200CA2" w:rsidRPr="008E7BB2" w:rsidRDefault="00200CA2" w:rsidP="002523A6">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200CA2" w:rsidRPr="008E7BB2" w:rsidRDefault="00200CA2" w:rsidP="002523A6">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200CA2" w:rsidRPr="008E7BB2" w:rsidRDefault="00200CA2" w:rsidP="002523A6">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200CA2" w:rsidRPr="008E7BB2" w:rsidRDefault="00200CA2" w:rsidP="002523A6">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200CA2" w:rsidRPr="008E7BB2" w:rsidRDefault="00200CA2" w:rsidP="002523A6">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73" w:name="_Toc358713495"/>
      <w:r w:rsidRPr="008E7BB2">
        <w:t>Update</w:t>
      </w:r>
      <w:bookmarkEnd w:id="73"/>
    </w:p>
    <w:p w:rsidR="006206C9" w:rsidRPr="008E7BB2" w:rsidRDefault="00EC26D9" w:rsidP="00EC26D9">
      <w:r w:rsidRPr="008E7BB2">
        <w:t>Periodically</w:t>
      </w:r>
      <w:r w:rsidR="006206C9" w:rsidRPr="008E7BB2">
        <w:t xml:space="preserve"> or based on certain events</w:t>
      </w:r>
      <w:r w:rsidR="00D55D18" w:rsidRPr="008E7BB2">
        <w:t xml:space="preserve"> within the LWM2M Client</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logical</w:t>
      </w:r>
      <w:r w:rsidRPr="008E7BB2">
        <w:t xml:space="preserve"> </w:t>
      </w:r>
      <w:r w:rsidR="006206C9" w:rsidRPr="008E7BB2">
        <w:t>o</w:t>
      </w:r>
      <w:r w:rsidRPr="008E7BB2">
        <w:t xml:space="preserve">peration to the </w:t>
      </w:r>
      <w:r w:rsidR="006206C9" w:rsidRPr="008E7BB2">
        <w:t xml:space="preserve">LWM2M </w:t>
      </w:r>
      <w:r w:rsidRPr="008E7BB2">
        <w:t xml:space="preserve">Server. This </w:t>
      </w:r>
      <w:r w:rsidR="006206C9" w:rsidRPr="008E7BB2">
        <w:t>”Update” logical operation</w:t>
      </w:r>
      <w:r w:rsidRPr="008E7BB2">
        <w:t xml:space="preserve"> MUST contain only changed</w:t>
      </w:r>
      <w:r w:rsidRPr="008E7BB2">
        <w:rPr>
          <w:lang w:eastAsia="ko-KR"/>
        </w:rPr>
        <w:t xml:space="preserve"> parameters to update </w:t>
      </w:r>
      <w:r w:rsidR="006206C9" w:rsidRPr="008E7BB2">
        <w:rPr>
          <w:lang w:eastAsia="ko-KR"/>
        </w:rPr>
        <w:t xml:space="preserve">the LWM2M </w:t>
      </w:r>
      <w:r w:rsidRPr="008E7BB2">
        <w:rPr>
          <w:lang w:eastAsia="ko-KR"/>
        </w:rPr>
        <w:t>Client status</w:t>
      </w:r>
      <w:r w:rsidRPr="008E7BB2">
        <w:rPr>
          <w:rFonts w:eastAsia="Malgun Gothic"/>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EC26D9" w:rsidRPr="008E7BB2" w:rsidRDefault="00D55D18" w:rsidP="00EC26D9">
      <w:r w:rsidRPr="008E7BB2">
        <w:rPr>
          <w:lang w:eastAsia="ko-KR"/>
        </w:rPr>
        <w:t xml:space="preserve">The “Update” logical operation is different </w:t>
      </w:r>
      <w:r w:rsidR="00EC26D9" w:rsidRPr="008E7BB2">
        <w:rPr>
          <w:lang w:eastAsia="ko-KR"/>
        </w:rPr>
        <w:t xml:space="preserve">from </w:t>
      </w:r>
      <w:r w:rsidRPr="008E7BB2">
        <w:rPr>
          <w:lang w:eastAsia="ko-KR"/>
        </w:rPr>
        <w:t xml:space="preserve">”Register” logical operation in that </w:t>
      </w:r>
      <w:r w:rsidR="00EC26D9" w:rsidRPr="008E7BB2">
        <w:rPr>
          <w:lang w:eastAsia="ko-KR"/>
        </w:rPr>
        <w:t xml:space="preserve">all the registration parameters specified in Table </w:t>
      </w:r>
      <w:r w:rsidR="008E4BDE" w:rsidRPr="008E7BB2">
        <w:rPr>
          <w:lang w:eastAsia="ko-KR"/>
        </w:rPr>
        <w:t xml:space="preserve">3 </w:t>
      </w:r>
      <w:r w:rsidR="00EC26D9" w:rsidRPr="008E7BB2">
        <w:rPr>
          <w:lang w:eastAsia="ko-KR"/>
        </w:rPr>
        <w:t xml:space="preserve">are </w:t>
      </w:r>
      <w:r w:rsidR="00EC26D9" w:rsidRPr="008E7BB2">
        <w:rPr>
          <w:rFonts w:eastAsia="Malgun Gothic"/>
          <w:lang w:eastAsia="ko-KR"/>
        </w:rPr>
        <w:t>OPTIONAL</w:t>
      </w:r>
      <w:r w:rsidRPr="008E7BB2">
        <w:rPr>
          <w:rFonts w:eastAsia="Malgun Gothic"/>
          <w:lang w:eastAsia="ko-KR"/>
        </w:rPr>
        <w:t xml:space="preserve"> for the “Update” logical operation.</w:t>
      </w:r>
      <w:r w:rsidR="00EC26D9" w:rsidRPr="008E7BB2">
        <w:t xml:space="preserve"> </w:t>
      </w:r>
    </w:p>
    <w:p w:rsidR="00024F3A" w:rsidRPr="008E7BB2"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logical operation to the LWM2M Server.</w:t>
      </w:r>
    </w:p>
    <w:p w:rsidR="00EC26D9" w:rsidRPr="008E7BB2" w:rsidRDefault="00EC26D9" w:rsidP="00EC26D9"/>
    <w:p w:rsidR="00EC26D9" w:rsidRPr="008E7BB2" w:rsidRDefault="00EC26D9" w:rsidP="00F93B72">
      <w:pPr>
        <w:pStyle w:val="Heading3"/>
      </w:pPr>
      <w:bookmarkStart w:id="74" w:name="_Toc358713496"/>
      <w:r w:rsidRPr="008E7BB2">
        <w:t>De-registration</w:t>
      </w:r>
      <w:bookmarkEnd w:id="74"/>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determines that it no longers requires to be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75" w:name="_Toc339381132"/>
      <w:bookmarkStart w:id="76" w:name="_Toc358713497"/>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75"/>
      <w:bookmarkEnd w:id="76"/>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xml:space="preserve">. The interface provides this access though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 xml:space="preserve">” </w:t>
      </w:r>
      <w:r w:rsidR="00FB6CD4" w:rsidRPr="008E7BB2">
        <w:t xml:space="preserve">or </w:t>
      </w:r>
      <w:r w:rsidR="00F87952" w:rsidRPr="008E7BB2">
        <w:t>“</w:t>
      </w:r>
      <w:r w:rsidR="00BF1B33" w:rsidRPr="008E7BB2">
        <w:rPr>
          <w:rFonts w:eastAsiaTheme="minorEastAsia" w:hint="eastAsia"/>
          <w:lang w:eastAsia="ko-KR"/>
        </w:rPr>
        <w:t>Execute</w:t>
      </w:r>
      <w:r w:rsidR="00F87952" w:rsidRPr="008E7BB2">
        <w:t>”</w:t>
      </w:r>
      <w:r w:rsidR="00F2110E" w:rsidRPr="008E7BB2">
        <w:t xml:space="preserve"> </w:t>
      </w:r>
      <w:r w:rsidRPr="008E7BB2">
        <w:t xml:space="preserve">logical </w:t>
      </w:r>
      <w:r w:rsidR="00F2110E" w:rsidRPr="008E7BB2">
        <w:t xml:space="preserve">operations. The </w:t>
      </w:r>
      <w:r w:rsidRPr="008E7BB2">
        <w:t xml:space="preserve">logical </w:t>
      </w:r>
      <w:r w:rsidR="00F2110E" w:rsidRPr="008E7BB2">
        <w:t xml:space="preserve">operations that </w:t>
      </w:r>
      <w:r w:rsidRPr="008E7BB2">
        <w:t>an Object or Resource</w:t>
      </w:r>
      <w:r w:rsidR="00F2110E" w:rsidRPr="008E7BB2">
        <w:t xml:space="preserve"> supports </w:t>
      </w:r>
      <w:r w:rsidR="00CA1666" w:rsidRPr="008E7BB2">
        <w:t xml:space="preserve">is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B.1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Appendix C</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001D8190" wp14:editId="0700265E">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1"/>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77" w:name="_Toc358709812"/>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C44555" w:rsidRPr="008E7BB2">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77"/>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78" w:name="_Toc339381133"/>
      <w:bookmarkStart w:id="79" w:name="_Toc358713498"/>
      <w:r w:rsidRPr="008E7BB2">
        <w:lastRenderedPageBreak/>
        <w:t>Read</w:t>
      </w:r>
      <w:bookmarkEnd w:id="78"/>
      <w:bookmarkEnd w:id="79"/>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0" w:name="_Toc358709830"/>
      <w:r w:rsidRPr="008E7BB2">
        <w:rPr>
          <w:b/>
        </w:rPr>
        <w:t xml:space="preserve">Table </w:t>
      </w:r>
      <w:r w:rsidR="00E07A17">
        <w:fldChar w:fldCharType="begin"/>
      </w:r>
      <w:r w:rsidR="00E07A17">
        <w:instrText xml:space="preserve"> SEQ Table \* ARABIC  \* MERGEFORMAT </w:instrText>
      </w:r>
      <w:r w:rsidR="00E07A17">
        <w:fldChar w:fldCharType="separate"/>
      </w:r>
      <w:r w:rsidR="00C44555" w:rsidRPr="008E7BB2">
        <w:rPr>
          <w:b/>
          <w:noProof/>
        </w:rPr>
        <w:t>4</w:t>
      </w:r>
      <w:r w:rsidR="00E07A17">
        <w:rPr>
          <w:b/>
          <w:noProof/>
        </w:rPr>
        <w:fldChar w:fldCharType="end"/>
      </w:r>
      <w:r w:rsidR="006B1464" w:rsidRPr="008E7BB2">
        <w:rPr>
          <w:b/>
          <w:noProof/>
        </w:rPr>
        <w:t>:</w:t>
      </w:r>
      <w:r w:rsidR="00FB6CD4" w:rsidRPr="008E7BB2">
        <w:rPr>
          <w:b/>
        </w:rPr>
        <w:t xml:space="preserve"> </w:t>
      </w:r>
      <w:r w:rsidRPr="008E7BB2">
        <w:rPr>
          <w:b/>
        </w:rPr>
        <w:t>Read parameters</w:t>
      </w:r>
      <w:bookmarkEnd w:id="8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81" w:name="_Toc358713499"/>
      <w:r w:rsidRPr="008E7BB2">
        <w:t>Discover</w:t>
      </w:r>
      <w:r w:rsidRPr="008E7BB2">
        <w:rPr>
          <w:rFonts w:eastAsiaTheme="minorEastAsia"/>
          <w:lang w:val="fi-FI"/>
        </w:rPr>
        <w:t xml:space="preserve"> Resources</w:t>
      </w:r>
      <w:bookmarkEnd w:id="81"/>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or all the Resources of an </w:t>
      </w:r>
      <w:r w:rsidRPr="008E7BB2">
        <w:rPr>
          <w:rFonts w:eastAsia="Malgun Gothic"/>
          <w:lang w:eastAsia="ko-KR"/>
        </w:rPr>
        <w:t>Object Instance or all the Object Instances of an Object</w:t>
      </w:r>
      <w:r w:rsidRPr="008E7BB2">
        <w:t>. The returned payload is a list of application/link-format CoRE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82" w:name="_Toc358709831"/>
      <w:r w:rsidRPr="008E7BB2">
        <w:rPr>
          <w:b/>
        </w:rPr>
        <w:t xml:space="preserve">Table </w:t>
      </w:r>
      <w:r w:rsidR="00E07A17">
        <w:fldChar w:fldCharType="begin"/>
      </w:r>
      <w:r w:rsidR="00E07A17">
        <w:instrText xml:space="preserve"> SEQ Table \* ARABIC  \* MERGEFORMAT </w:instrText>
      </w:r>
      <w:r w:rsidR="00E07A17">
        <w:fldChar w:fldCharType="separate"/>
      </w:r>
      <w:r w:rsidR="00C44555" w:rsidRPr="008E7BB2">
        <w:rPr>
          <w:b/>
          <w:noProof/>
        </w:rPr>
        <w:t>5</w:t>
      </w:r>
      <w:r w:rsidR="00E07A17">
        <w:rPr>
          <w:b/>
          <w:noProof/>
        </w:rPr>
        <w:fldChar w:fldCharType="end"/>
      </w:r>
      <w:r w:rsidRPr="008E7BB2">
        <w:rPr>
          <w:b/>
          <w:noProof/>
        </w:rPr>
        <w:t>:</w:t>
      </w:r>
      <w:r w:rsidRPr="008E7BB2">
        <w:rPr>
          <w:b/>
        </w:rPr>
        <w:t xml:space="preserve"> Read parameters</w:t>
      </w:r>
      <w:bookmarkEnd w:id="8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9D7533" w:rsidRPr="008E7BB2" w:rsidRDefault="009D7533" w:rsidP="009D753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Object ID is only specified, the LWM2M Client responses which Resources are implemented at the LWM2M Client among Resources specified in Object </w:t>
      </w:r>
      <w:r w:rsidRPr="008E7BB2">
        <w:rPr>
          <w:rFonts w:eastAsia="Malgun Gothic"/>
          <w:lang w:eastAsia="ko-KR"/>
        </w:rPr>
        <w:t>specification</w:t>
      </w:r>
      <w:r w:rsidRPr="008E7BB2">
        <w:rPr>
          <w:rFonts w:eastAsia="Malgun Gothic" w:hint="eastAsia"/>
          <w:lang w:eastAsia="ko-KR"/>
        </w:rPr>
        <w:t xml:space="preserve">. </w:t>
      </w:r>
      <w:r w:rsidRPr="008E7BB2">
        <w:rPr>
          <w:rFonts w:eastAsia="Malgun Gothic"/>
          <w:lang w:eastAsia="ko-KR"/>
        </w:rPr>
        <w:t>T</w:t>
      </w:r>
      <w:r w:rsidRPr="008E7BB2">
        <w:rPr>
          <w:rFonts w:eastAsia="Malgun Gothic" w:hint="eastAsia"/>
          <w:lang w:eastAsia="ko-KR"/>
        </w:rPr>
        <w:t xml:space="preserve">he attributes can be in the response if attributes are configured. </w:t>
      </w:r>
      <w:r w:rsidRPr="008E7BB2">
        <w:rPr>
          <w:rFonts w:eastAsia="Malgun Gothic"/>
          <w:lang w:eastAsia="ko-KR"/>
        </w:rPr>
        <w:t>F</w:t>
      </w:r>
      <w:r w:rsidRPr="008E7BB2">
        <w:rPr>
          <w:rFonts w:eastAsia="Malgun Gothic" w:hint="eastAsia"/>
          <w:lang w:eastAsia="ko-KR"/>
        </w:rPr>
        <w:t>or example: if Object ID is 6 without any other parameters,</w:t>
      </w:r>
    </w:p>
    <w:p w:rsidR="009D7533" w:rsidRPr="008E7BB2" w:rsidRDefault="009D7533" w:rsidP="009D7533">
      <w:pPr>
        <w:rPr>
          <w:rFonts w:eastAsiaTheme="minorEastAsia"/>
          <w:lang w:eastAsia="ko-KR"/>
        </w:rPr>
      </w:pPr>
      <w:r w:rsidRPr="008E7BB2">
        <w:rPr>
          <w:rFonts w:eastAsiaTheme="minorEastAsia" w:hint="eastAsia"/>
          <w:lang w:eastAsia="ko-KR"/>
        </w:rPr>
        <w:t>&lt;/6//1&gt;, &lt;/6//2&gt;, &lt;/6//3&gt;, &lt;/6//4&gt;</w:t>
      </w:r>
    </w:p>
    <w:p w:rsidR="009D7533" w:rsidRPr="008E7BB2" w:rsidRDefault="009D7533" w:rsidP="009D7533">
      <w:pPr>
        <w:rPr>
          <w:rFonts w:eastAsia="Malgun Gothic"/>
          <w:lang w:eastAsia="ko-KR"/>
        </w:rPr>
      </w:pPr>
      <w:r w:rsidRPr="008E7BB2">
        <w:rPr>
          <w:rFonts w:eastAsiaTheme="minorEastAsia"/>
          <w:lang w:eastAsia="ko-KR"/>
        </w:rPr>
        <w:t xml:space="preserve">,which means that Client </w:t>
      </w:r>
      <w:r w:rsidRPr="008E7BB2">
        <w:rPr>
          <w:rFonts w:eastAsiaTheme="minorEastAsia" w:hint="eastAsia"/>
          <w:lang w:eastAsia="ko-KR"/>
        </w:rPr>
        <w:t>supports 1,2,3, and 4 Resources among Resources of Connectivity Statistics Object with attributes of that Object.</w:t>
      </w:r>
      <w:r w:rsidRPr="008E7BB2">
        <w:rPr>
          <w:rFonts w:eastAsia="Malgun Gothic"/>
          <w:lang w:eastAsia="ko-KR"/>
        </w:rPr>
        <w:t>The above example shows the case for an Object with no instances. For cases with object instances, resourse links are returned as below.</w:t>
      </w:r>
    </w:p>
    <w:p w:rsidR="009D7533" w:rsidRPr="008E7BB2" w:rsidRDefault="009D7533" w:rsidP="009D7533">
      <w:pPr>
        <w:rPr>
          <w:rFonts w:eastAsiaTheme="minorEastAsia"/>
          <w:lang w:eastAsia="ko-KR"/>
        </w:rPr>
      </w:pPr>
      <w:r w:rsidRPr="008E7BB2">
        <w:rPr>
          <w:rFonts w:eastAsia="Malgun Gothic"/>
          <w:lang w:eastAsia="ko-KR"/>
        </w:rPr>
        <w:t>I</w:t>
      </w:r>
      <w:r w:rsidRPr="008E7BB2">
        <w:rPr>
          <w:rFonts w:eastAsia="Malgun Gothic" w:hint="eastAsia"/>
          <w:lang w:eastAsia="ko-KR"/>
        </w:rPr>
        <w:t xml:space="preserve">f Object ID and Object Instance ID are only specified, </w:t>
      </w:r>
      <w:r w:rsidRPr="008E7BB2">
        <w:rPr>
          <w:rFonts w:eastAsia="Malgun Gothic"/>
          <w:lang w:val="fi-FI" w:eastAsia="ko-KR"/>
        </w:rPr>
        <w:t xml:space="preserve">all </w:t>
      </w:r>
      <w:r w:rsidRPr="008E7BB2">
        <w:rPr>
          <w:rFonts w:eastAsia="Malgun Gothic" w:hint="eastAsia"/>
          <w:lang w:eastAsia="ko-KR"/>
        </w:rPr>
        <w:t>the</w:t>
      </w:r>
      <w:r w:rsidRPr="008E7BB2">
        <w:rPr>
          <w:rFonts w:eastAsia="Malgun Gothic"/>
          <w:lang w:val="fi-FI" w:eastAsia="ko-KR"/>
        </w:rPr>
        <w:t xml:space="preserve"> resource and their</w:t>
      </w:r>
      <w:r w:rsidRPr="008E7BB2">
        <w:rPr>
          <w:rFonts w:eastAsia="Malgun Gothic" w:hint="eastAsia"/>
          <w:lang w:eastAsia="ko-KR"/>
        </w:rPr>
        <w:t xml:space="preserve"> attributes of that Object Instance are </w:t>
      </w:r>
      <w:r w:rsidRPr="008E7BB2">
        <w:rPr>
          <w:rFonts w:eastAsia="Malgun Gothic"/>
          <w:lang w:eastAsia="ko-KR"/>
        </w:rPr>
        <w:t>returned</w:t>
      </w:r>
      <w:r w:rsidRPr="008E7BB2">
        <w:rPr>
          <w:rFonts w:eastAsia="Malgun Gothic" w:hint="eastAsia"/>
          <w:lang w:eastAsia="ko-KR"/>
        </w:rPr>
        <w:t xml:space="preserve">. </w:t>
      </w:r>
      <w:r w:rsidRPr="008E7BB2">
        <w:rPr>
          <w:rFonts w:eastAsia="Malgun Gothic"/>
          <w:lang w:eastAsia="ko-KR"/>
        </w:rPr>
        <w:t>F</w:t>
      </w:r>
      <w:r w:rsidRPr="008E7BB2">
        <w:rPr>
          <w:rFonts w:eastAsia="Malgun Gothic" w:hint="eastAsia"/>
          <w:lang w:eastAsia="ko-KR"/>
        </w:rPr>
        <w:t>or example: if Object ID is 3 and Object Instance ID is 2, then</w:t>
      </w:r>
    </w:p>
    <w:p w:rsidR="009D7533" w:rsidRPr="008E7BB2" w:rsidRDefault="009D7533" w:rsidP="009D7533">
      <w:pPr>
        <w:rPr>
          <w:rFonts w:eastAsiaTheme="minorEastAsia"/>
          <w:lang w:eastAsia="ko-KR"/>
        </w:rPr>
      </w:pPr>
      <w:r w:rsidRPr="008E7BB2">
        <w:t>&lt;/3/2/</w:t>
      </w:r>
      <w:r w:rsidRPr="008E7BB2">
        <w:rPr>
          <w:rFonts w:eastAsiaTheme="minorEastAsia"/>
          <w:lang w:eastAsia="ko-KR"/>
        </w:rPr>
        <w:t>1</w:t>
      </w:r>
      <w:r w:rsidRPr="008E7BB2">
        <w:t>&gt;;pmin=10;pmax=60</w:t>
      </w:r>
      <w:r w:rsidRPr="008E7BB2">
        <w:rPr>
          <w:rFonts w:eastAsiaTheme="minorEastAsia"/>
          <w:lang w:eastAsia="ko-KR"/>
        </w:rPr>
        <w:t>;lt=42.2</w:t>
      </w:r>
      <w:r w:rsidRPr="008E7BB2">
        <w:rPr>
          <w:rFonts w:eastAsiaTheme="minorEastAsia"/>
          <w:lang w:eastAsia="ko-KR"/>
        </w:rPr>
        <w:br/>
      </w:r>
      <w:r w:rsidRPr="008E7BB2">
        <w:t>&lt;/3/2/</w:t>
      </w:r>
      <w:r w:rsidRPr="008E7BB2">
        <w:rPr>
          <w:rFonts w:eastAsiaTheme="minorEastAsia"/>
          <w:lang w:eastAsia="ko-KR"/>
        </w:rPr>
        <w:t>1</w:t>
      </w:r>
      <w:r w:rsidRPr="008E7BB2">
        <w:t>&gt;;pmin=10;pmax=60</w:t>
      </w:r>
      <w:r w:rsidRPr="008E7BB2">
        <w:rPr>
          <w:rFonts w:eastAsiaTheme="minorEastAsia"/>
          <w:lang w:eastAsia="ko-KR"/>
        </w:rPr>
        <w:t>;lt=42.2</w:t>
      </w:r>
      <w:r w:rsidRPr="008E7BB2">
        <w:rPr>
          <w:rFonts w:eastAsiaTheme="minorEastAsia"/>
          <w:lang w:eastAsia="ko-KR"/>
        </w:rPr>
        <w:br/>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are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&lt;/3/2/1&gt;;ep=1;pmin=10;pmax=60;lt=42.2,</w:t>
      </w:r>
      <w:r w:rsidRPr="008E7BB2">
        <w:br/>
        <w:t>&lt;/3/2/1&gt;;ep=2;pmax=300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83" w:name="_Toc339381134"/>
      <w:bookmarkStart w:id="84" w:name="_Toc358713500"/>
      <w:r w:rsidRPr="008E7BB2">
        <w:t>Write</w:t>
      </w:r>
      <w:bookmarkEnd w:id="83"/>
      <w:bookmarkEnd w:id="84"/>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5" w:name="_Toc358709832"/>
      <w:r w:rsidRPr="008E7BB2">
        <w:rPr>
          <w:b/>
        </w:rPr>
        <w:t xml:space="preserve">Table </w:t>
      </w:r>
      <w:r w:rsidR="00E07A17">
        <w:fldChar w:fldCharType="begin"/>
      </w:r>
      <w:r w:rsidR="00E07A17">
        <w:instrText xml:space="preserve"> SEQ Table \* ARABIC  \* MERGEFORMAT </w:instrText>
      </w:r>
      <w:r w:rsidR="00E07A17">
        <w:fldChar w:fldCharType="separate"/>
      </w:r>
      <w:r w:rsidR="00C44555" w:rsidRPr="008E7BB2">
        <w:rPr>
          <w:b/>
          <w:noProof/>
        </w:rPr>
        <w:t>6</w:t>
      </w:r>
      <w:r w:rsidR="00E07A17">
        <w:rPr>
          <w:b/>
          <w:noProof/>
        </w:rPr>
        <w:fldChar w:fldCharType="end"/>
      </w:r>
      <w:r w:rsidR="006B1464" w:rsidRPr="008E7BB2">
        <w:rPr>
          <w:b/>
          <w:noProof/>
        </w:rPr>
        <w:t>:</w:t>
      </w:r>
      <w:r w:rsidR="00FB6CD4" w:rsidRPr="008E7BB2">
        <w:rPr>
          <w:b/>
        </w:rPr>
        <w:t xml:space="preserve"> </w:t>
      </w:r>
      <w:r w:rsidRPr="008E7BB2">
        <w:rPr>
          <w:b/>
        </w:rPr>
        <w:t>Write parameters</w:t>
      </w:r>
      <w:bookmarkEnd w:id="8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86" w:name="_Toc358713501"/>
      <w:r w:rsidRPr="008E7BB2">
        <w:t>Write Attributes</w:t>
      </w:r>
      <w:bookmarkEnd w:id="86"/>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87" w:name="_Toc358709833"/>
      <w:r w:rsidRPr="008E7BB2">
        <w:rPr>
          <w:b/>
        </w:rPr>
        <w:t xml:space="preserve">Table </w:t>
      </w:r>
      <w:r w:rsidR="00E07A17">
        <w:fldChar w:fldCharType="begin"/>
      </w:r>
      <w:r w:rsidR="00E07A17">
        <w:instrText xml:space="preserve"> SEQ Table \* ARABIC  \* MERGEFORMAT </w:instrText>
      </w:r>
      <w:r w:rsidR="00E07A17">
        <w:fldChar w:fldCharType="separate"/>
      </w:r>
      <w:r w:rsidR="00C44555" w:rsidRPr="008E7BB2">
        <w:rPr>
          <w:b/>
          <w:noProof/>
        </w:rPr>
        <w:t>7</w:t>
      </w:r>
      <w:r w:rsidR="00E07A17">
        <w:rPr>
          <w:b/>
          <w:noProof/>
        </w:rPr>
        <w:fldChar w:fldCharType="end"/>
      </w:r>
      <w:r w:rsidRPr="008E7BB2">
        <w:rPr>
          <w:b/>
          <w:noProof/>
        </w:rPr>
        <w:t>:</w:t>
      </w:r>
      <w:r w:rsidRPr="008E7BB2">
        <w:rPr>
          <w:b/>
        </w:rPr>
        <w:t xml:space="preserve"> Write parameters</w:t>
      </w:r>
      <w:bookmarkEnd w:id="8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88" w:name="_Toc339381135"/>
      <w:bookmarkStart w:id="89" w:name="_Toc358713502"/>
      <w:r w:rsidRPr="008E7BB2">
        <w:t>Execute</w:t>
      </w:r>
      <w:bookmarkEnd w:id="88"/>
      <w:bookmarkEnd w:id="89"/>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90" w:name="_Toc358709834"/>
      <w:r w:rsidRPr="008E7BB2">
        <w:rPr>
          <w:b/>
        </w:rPr>
        <w:t xml:space="preserve">Table </w:t>
      </w:r>
      <w:r w:rsidR="00E07A17">
        <w:fldChar w:fldCharType="begin"/>
      </w:r>
      <w:r w:rsidR="00E07A17">
        <w:instrText xml:space="preserve"> SEQ Table \* ARABIC  \* MERGEFORMAT </w:instrText>
      </w:r>
      <w:r w:rsidR="00E07A17">
        <w:fldChar w:fldCharType="separate"/>
      </w:r>
      <w:r w:rsidR="00C44555" w:rsidRPr="008E7BB2">
        <w:rPr>
          <w:b/>
          <w:noProof/>
        </w:rPr>
        <w:t>8</w:t>
      </w:r>
      <w:r w:rsidR="00E07A17">
        <w:rPr>
          <w:b/>
          <w:noProof/>
        </w:rPr>
        <w:fldChar w:fldCharType="end"/>
      </w:r>
      <w:r w:rsidR="006B1464" w:rsidRPr="008E7BB2">
        <w:rPr>
          <w:b/>
          <w:noProof/>
        </w:rPr>
        <w:t>:</w:t>
      </w:r>
      <w:r w:rsidR="00FB6CD4" w:rsidRPr="008E7BB2">
        <w:rPr>
          <w:b/>
        </w:rPr>
        <w:t xml:space="preserve"> </w:t>
      </w:r>
      <w:r w:rsidRPr="008E7BB2">
        <w:rPr>
          <w:b/>
        </w:rPr>
        <w:t>Execute parameters</w:t>
      </w:r>
      <w:bookmarkEnd w:id="9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91" w:name="_Toc358713503"/>
      <w:r w:rsidRPr="008E7BB2">
        <w:t>Create</w:t>
      </w:r>
      <w:bookmarkEnd w:id="91"/>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for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Pr="008E7BB2"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Discovery and Registration Interface. </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92" w:name="_Toc358709835"/>
      <w:r w:rsidRPr="008E7BB2">
        <w:rPr>
          <w:b/>
        </w:rPr>
        <w:t xml:space="preserve">Table </w:t>
      </w:r>
      <w:r w:rsidR="00E07A17">
        <w:fldChar w:fldCharType="begin"/>
      </w:r>
      <w:r w:rsidR="00E07A17">
        <w:instrText xml:space="preserve"> SEQ Table \* ARABIC  \* MERGEFORMAT </w:instrText>
      </w:r>
      <w:r w:rsidR="00E07A17">
        <w:fldChar w:fldCharType="separate"/>
      </w:r>
      <w:r w:rsidR="00C44555" w:rsidRPr="008E7BB2">
        <w:rPr>
          <w:b/>
          <w:noProof/>
        </w:rPr>
        <w:t>9</w:t>
      </w:r>
      <w:r w:rsidR="00E07A17">
        <w:rPr>
          <w:b/>
          <w:noProof/>
        </w:rPr>
        <w:fldChar w:fldCharType="end"/>
      </w:r>
      <w:r w:rsidR="006B1464" w:rsidRPr="008E7BB2">
        <w:rPr>
          <w:b/>
          <w:noProof/>
        </w:rPr>
        <w:t>:</w:t>
      </w:r>
      <w:r w:rsidRPr="008E7BB2">
        <w:rPr>
          <w:b/>
        </w:rPr>
        <w:t xml:space="preserve"> </w:t>
      </w:r>
      <w:r w:rsidRPr="008E7BB2">
        <w:rPr>
          <w:b/>
          <w:lang w:eastAsia="ko-KR"/>
        </w:rPr>
        <w:t>Create</w:t>
      </w:r>
      <w:r w:rsidRPr="008E7BB2">
        <w:rPr>
          <w:b/>
        </w:rPr>
        <w:t xml:space="preserve"> parameters</w:t>
      </w:r>
      <w:bookmarkEnd w:id="9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lastRenderedPageBreak/>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D34AEB" w:rsidRPr="008E7BB2" w:rsidRDefault="00D34AEB" w:rsidP="00F2110E"/>
    <w:p w:rsidR="009A1428" w:rsidRPr="008E7BB2" w:rsidRDefault="009A1428" w:rsidP="00F93B72">
      <w:pPr>
        <w:pStyle w:val="Heading3"/>
      </w:pPr>
      <w:bookmarkStart w:id="93" w:name="_Toc358713504"/>
      <w:r w:rsidRPr="008E7BB2">
        <w:t>Delete</w:t>
      </w:r>
      <w:bookmarkEnd w:id="93"/>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logical operations of the Device Discovery and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94" w:name="_Toc358709836"/>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10</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9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95" w:name="_Toc358713505"/>
      <w:r w:rsidRPr="008E7BB2">
        <w:t>Information Reporting Interface</w:t>
      </w:r>
      <w:bookmarkEnd w:id="95"/>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830844" w:rsidP="00F2110E">
      <w:pPr>
        <w:jc w:val="center"/>
      </w:pPr>
      <w:r w:rsidRPr="008E7BB2">
        <w:rPr>
          <w:noProof/>
          <w:lang w:eastAsia="en-GB"/>
        </w:rPr>
        <w:drawing>
          <wp:inline distT="0" distB="0" distL="0" distR="0" wp14:anchorId="2BCC8858" wp14:editId="60974F8E">
            <wp:extent cx="3331612" cy="3464197"/>
            <wp:effectExtent l="25400" t="0" r="0" b="0"/>
            <wp:docPr id="31" name="Picture 30" descr="reporting-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ing-example.png"/>
                    <pic:cNvPicPr/>
                  </pic:nvPicPr>
                  <pic:blipFill>
                    <a:blip r:embed="rId32"/>
                    <a:stretch>
                      <a:fillRect/>
                    </a:stretch>
                  </pic:blipFill>
                  <pic:spPr>
                    <a:xfrm>
                      <a:off x="0" y="0"/>
                      <a:ext cx="3333181" cy="3465828"/>
                    </a:xfrm>
                    <a:prstGeom prst="rect">
                      <a:avLst/>
                    </a:prstGeom>
                  </pic:spPr>
                </pic:pic>
              </a:graphicData>
            </a:graphic>
          </wp:inline>
        </w:drawing>
      </w:r>
    </w:p>
    <w:p w:rsidR="00D50944" w:rsidRPr="008E7BB2" w:rsidRDefault="00D50944" w:rsidP="00910262">
      <w:pPr>
        <w:pStyle w:val="Caption"/>
        <w:outlineLvl w:val="0"/>
        <w:rPr>
          <w:lang w:eastAsia="ko-KR"/>
        </w:rPr>
      </w:pPr>
      <w:bookmarkStart w:id="96" w:name="_Toc358709813"/>
      <w:r w:rsidRPr="008E7BB2">
        <w:lastRenderedPageBreak/>
        <w:t xml:space="preserve">Figure </w:t>
      </w:r>
      <w:r w:rsidR="0030098C" w:rsidRPr="008E7BB2">
        <w:fldChar w:fldCharType="begin"/>
      </w:r>
      <w:r w:rsidR="00F87E16" w:rsidRPr="008E7BB2">
        <w:instrText xml:space="preserve"> SEQ Figure \* ARABIC  </w:instrText>
      </w:r>
      <w:r w:rsidR="0030098C" w:rsidRPr="008E7BB2">
        <w:fldChar w:fldCharType="separate"/>
      </w:r>
      <w:r w:rsidR="00C44555" w:rsidRPr="008E7BB2">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C44555" w:rsidRPr="008E7BB2">
        <w:rPr>
          <w:lang w:eastAsia="ko-KR"/>
        </w:rPr>
        <w:t>Appendix E</w:t>
      </w:r>
      <w:r w:rsidR="0030098C" w:rsidRPr="008E7BB2">
        <w:rPr>
          <w:lang w:eastAsia="ko-KR"/>
        </w:rPr>
        <w:fldChar w:fldCharType="end"/>
      </w:r>
      <w:r w:rsidR="0000645A" w:rsidRPr="008E7BB2">
        <w:rPr>
          <w:lang w:eastAsia="ko-KR"/>
        </w:rPr>
        <w:t>).</w:t>
      </w:r>
      <w:bookmarkEnd w:id="96"/>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97" w:name="_Toc358713506"/>
      <w:r w:rsidRPr="008E7BB2">
        <w:t>Observe</w:t>
      </w:r>
      <w:bookmarkEnd w:id="97"/>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Pr="008E7BB2">
        <w:rPr>
          <w:rFonts w:eastAsiaTheme="minorEastAsia"/>
          <w:lang w:eastAsia="ko-KR"/>
        </w:rPr>
        <w:t>”</w:t>
      </w:r>
      <w:r w:rsidRPr="008E7BB2">
        <w:rPr>
          <w:rFonts w:eastAsiaTheme="minorEastAsia" w:hint="eastAsia"/>
          <w:lang w:eastAsia="ko-KR"/>
        </w:rPr>
        <w:t xml:space="preserve"> logical operation. </w:t>
      </w:r>
      <w:r w:rsidRPr="008E7BB2">
        <w:rPr>
          <w:rFonts w:eastAsiaTheme="minorEastAsia"/>
          <w:lang w:eastAsia="ko-KR"/>
        </w:rPr>
        <w:t>T</w:t>
      </w:r>
      <w:r w:rsidRPr="008E7BB2">
        <w:rPr>
          <w:rFonts w:eastAsiaTheme="minorEastAsia" w:hint="eastAsia"/>
          <w:lang w:eastAsia="ko-KR"/>
        </w:rPr>
        <w:t xml:space="preserve">his </w:t>
      </w:r>
      <w:r w:rsidRPr="008E7BB2">
        <w:rPr>
          <w:rFonts w:eastAsiaTheme="minorEastAsia"/>
          <w:lang w:eastAsia="ko-KR"/>
        </w:rPr>
        <w:t>separation</w:t>
      </w:r>
      <w:r w:rsidRPr="008E7BB2">
        <w:rPr>
          <w:rFonts w:eastAsiaTheme="minorEastAsia" w:hint="eastAsia"/>
          <w:lang w:eastAsia="ko-KR"/>
        </w:rPr>
        <w:t xml:space="preserve"> enables cache </w:t>
      </w:r>
      <w:r w:rsidRPr="008E7BB2">
        <w:rPr>
          <w:rFonts w:eastAsiaTheme="minorEastAsia"/>
          <w:lang w:eastAsia="ko-KR"/>
        </w:rPr>
        <w:t>mechanism</w:t>
      </w:r>
      <w:r w:rsidRPr="008E7BB2">
        <w:rPr>
          <w:rFonts w:eastAsiaTheme="minorEastAsia" w:hint="eastAsia"/>
          <w:lang w:eastAsia="ko-KR"/>
        </w:rPr>
        <w:t xml:space="preserve"> at </w:t>
      </w:r>
      <w:r w:rsidRPr="008E7BB2">
        <w:rPr>
          <w:rFonts w:eastAsiaTheme="minorEastAsia"/>
          <w:lang w:eastAsia="ko-KR"/>
        </w:rPr>
        <w:t>intermediate</w:t>
      </w:r>
      <w:r w:rsidRPr="008E7BB2">
        <w:rPr>
          <w:rFonts w:eastAsiaTheme="minorEastAsia" w:hint="eastAsia"/>
          <w:lang w:eastAsia="ko-KR"/>
        </w:rPr>
        <w:t xml:space="preserve"> network node (e.g., proxy server)</w:t>
      </w:r>
      <w:r w:rsidR="00AB7D5E" w:rsidRPr="008E7BB2">
        <w:rPr>
          <w:rFonts w:eastAsiaTheme="minorEastAsia" w:hint="eastAsia"/>
          <w:lang w:eastAsia="ko-KR"/>
        </w:rPr>
        <w:t>,</w:t>
      </w:r>
      <w:r w:rsidR="00A16D86" w:rsidRPr="008E7BB2">
        <w:rPr>
          <w:rFonts w:eastAsiaTheme="minorEastAsia" w:hint="eastAsia"/>
          <w:lang w:eastAsia="ko-KR"/>
        </w:rPr>
        <w:t xml:space="preserve"> the LWM2M Server, and/or </w:t>
      </w:r>
      <w:r w:rsidRPr="008E7BB2">
        <w:rPr>
          <w:rFonts w:eastAsiaTheme="minorEastAsia" w:hint="eastAsia"/>
          <w:lang w:eastAsia="ko-KR"/>
        </w:rPr>
        <w:t>LWM2M Client.</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98" w:name="_Toc358709837"/>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11</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9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99" w:name="_Toc358713507"/>
      <w:r w:rsidRPr="008E7BB2">
        <w:t>Notify</w:t>
      </w:r>
      <w:bookmarkEnd w:id="99"/>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send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send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00" w:name="_Toc358709838"/>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12</w:t>
      </w:r>
      <w:r w:rsidR="0030098C" w:rsidRPr="008E7BB2">
        <w:rPr>
          <w:b/>
        </w:rPr>
        <w:fldChar w:fldCharType="end"/>
      </w:r>
      <w:r w:rsidR="006B1464" w:rsidRPr="008E7BB2">
        <w:rPr>
          <w:b/>
        </w:rPr>
        <w:t>:</w:t>
      </w:r>
      <w:r w:rsidRPr="008E7BB2">
        <w:rPr>
          <w:b/>
        </w:rPr>
        <w:t xml:space="preserve"> Notify parameters</w:t>
      </w:r>
      <w:bookmarkEnd w:id="10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Client sends notification in every that period.</w:t>
      </w:r>
    </w:p>
    <w:p w:rsidR="0010069F" w:rsidRPr="008E7BB2" w:rsidRDefault="0010069F" w:rsidP="0010069F">
      <w:r w:rsidRPr="008E7BB2">
        <w:t>The following example shows how the Minimum and Maximum period parameters work as shown in</w:t>
      </w:r>
      <w:r w:rsidR="00ED79B6" w:rsidRPr="008E7BB2">
        <w:t xml:space="preserve"> section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a priori. The LWM2M Client will wait at least 10 Seconds before sending a “Notify” logical operation to the LWM2M Server (even if the Resource has changed before that), and no </w:t>
      </w:r>
      <w:r w:rsidRPr="008E7BB2">
        <w:lastRenderedPageBreak/>
        <w:t xml:space="preserve">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drawing>
          <wp:inline distT="0" distB="0" distL="0" distR="0" wp14:anchorId="27D3E300" wp14:editId="06B84228">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3"/>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01" w:name="_Toc358709814"/>
      <w:r w:rsidRPr="008E7BB2">
        <w:t xml:space="preserve">Figure </w:t>
      </w:r>
      <w:r w:rsidR="0030098C" w:rsidRPr="008E7BB2">
        <w:fldChar w:fldCharType="begin"/>
      </w:r>
      <w:r w:rsidRPr="008E7BB2">
        <w:instrText xml:space="preserve"> SEQ Figure \* ARABIC  </w:instrText>
      </w:r>
      <w:r w:rsidR="0030098C" w:rsidRPr="008E7BB2">
        <w:fldChar w:fldCharType="separate"/>
      </w:r>
      <w:r w:rsidR="00C44555" w:rsidRPr="008E7BB2">
        <w:rPr>
          <w:noProof/>
        </w:rPr>
        <w:t>12</w:t>
      </w:r>
      <w:r w:rsidR="0030098C" w:rsidRPr="008E7BB2">
        <w:fldChar w:fldCharType="end"/>
      </w:r>
      <w:r w:rsidR="001D31BC" w:rsidRPr="008E7BB2">
        <w:t>:</w:t>
      </w:r>
      <w:r w:rsidRPr="008E7BB2">
        <w:t xml:space="preserve"> Example of Minimum and Maximum periods in an Observation.</w:t>
      </w:r>
      <w:bookmarkEnd w:id="101"/>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102" w:name="_Toc358713508"/>
      <w:r w:rsidRPr="008E7BB2">
        <w:t>Cancel Observation</w:t>
      </w:r>
      <w:bookmarkEnd w:id="102"/>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03" w:name="_Toc358709839"/>
      <w:r w:rsidRPr="008E7BB2">
        <w:rPr>
          <w:b/>
        </w:rPr>
        <w:t xml:space="preserve">Table </w:t>
      </w:r>
      <w:r w:rsidR="00E07A17">
        <w:fldChar w:fldCharType="begin"/>
      </w:r>
      <w:r w:rsidR="00E07A17">
        <w:instrText xml:space="preserve"> SEQ Table \* ARABIC  \* MERGEFORMAT </w:instrText>
      </w:r>
      <w:r w:rsidR="00E07A17">
        <w:fldChar w:fldCharType="separate"/>
      </w:r>
      <w:r w:rsidR="00C44555" w:rsidRPr="008E7BB2">
        <w:rPr>
          <w:b/>
          <w:noProof/>
        </w:rPr>
        <w:t>13</w:t>
      </w:r>
      <w:r w:rsidR="00E07A17">
        <w:rPr>
          <w:b/>
          <w:noProof/>
        </w:rPr>
        <w:fldChar w:fldCharType="end"/>
      </w:r>
      <w:r w:rsidR="006B1464" w:rsidRPr="008E7BB2">
        <w:rPr>
          <w:b/>
          <w:noProof/>
        </w:rPr>
        <w:t>:</w:t>
      </w:r>
      <w:r w:rsidRPr="008E7BB2">
        <w:rPr>
          <w:b/>
        </w:rPr>
        <w:t xml:space="preserve"> Cancel Observation parameters</w:t>
      </w:r>
      <w:bookmarkEnd w:id="10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104" w:name="_Ref211139396"/>
      <w:bookmarkStart w:id="105" w:name="_Toc358713509"/>
      <w:r w:rsidRPr="008E7BB2">
        <w:rPr>
          <w:lang w:eastAsia="ko-KR"/>
        </w:rPr>
        <w:lastRenderedPageBreak/>
        <w:t>Identifiers and Resources</w:t>
      </w:r>
      <w:bookmarkEnd w:id="104"/>
      <w:bookmarkEnd w:id="105"/>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106" w:name="_Toc358713510"/>
      <w:r w:rsidRPr="008E7BB2">
        <w:t>Resource Model</w:t>
      </w:r>
      <w:bookmarkEnd w:id="106"/>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 Resources are logically organized into Objects. </w:t>
      </w:r>
      <w:r w:rsidR="00200D86" w:rsidRPr="008E7BB2">
        <w:rPr>
          <w:lang w:eastAsia="ko-KR"/>
        </w:rPr>
        <w:t xml:space="preserve"> 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 xml:space="preserve">bjects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65CEB320" wp14:editId="45BAAE1D">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107" w:name="_Ref209522151"/>
      <w:bookmarkStart w:id="108" w:name="_Toc358709815"/>
      <w:r w:rsidRPr="008E7BB2">
        <w:t xml:space="preserve">Figure </w:t>
      </w:r>
      <w:bookmarkEnd w:id="107"/>
      <w:r w:rsidR="0030098C" w:rsidRPr="008E7BB2">
        <w:fldChar w:fldCharType="begin"/>
      </w:r>
      <w:r w:rsidR="00F87E16" w:rsidRPr="008E7BB2">
        <w:instrText xml:space="preserve"> SEQ Figure \* ARABIC  </w:instrText>
      </w:r>
      <w:r w:rsidR="0030098C" w:rsidRPr="008E7BB2">
        <w:fldChar w:fldCharType="separate"/>
      </w:r>
      <w:r w:rsidR="00C44555" w:rsidRPr="008E7BB2">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 and Resources</w:t>
      </w:r>
      <w:bookmarkEnd w:id="108"/>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p>
    <w:p w:rsidR="00F2110E" w:rsidRPr="008E7BB2" w:rsidRDefault="00F2110E" w:rsidP="00F2110E">
      <w:pPr>
        <w:rPr>
          <w:rFonts w:eastAsia="Malgun Gothic"/>
          <w:lang w:eastAsia="ko-KR"/>
        </w:rPr>
      </w:pPr>
      <w:r w:rsidRPr="008E7BB2">
        <w:t>An Object defines a grouping of Resources, for example the Firmware 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w:t>
      </w:r>
      <w:r w:rsidR="0071267F" w:rsidRPr="008E7BB2">
        <w:rPr>
          <w:rFonts w:eastAsia="Malgun Gothic"/>
          <w:lang w:eastAsia="ko-KR"/>
        </w:rPr>
        <w:t xml:space="preserve">LWM2M Client and/or </w:t>
      </w:r>
      <w:r w:rsidRPr="008E7BB2">
        <w:rPr>
          <w:rFonts w:eastAsia="Malgun Gothic"/>
          <w:lang w:eastAsia="ko-KR"/>
        </w:rPr>
        <w:t xml:space="preserve">LWM2M Server </w:t>
      </w:r>
      <w:r w:rsidR="004E1E56" w:rsidRPr="008E7BB2">
        <w:rPr>
          <w:rFonts w:eastAsia="Malgun Gothic"/>
          <w:lang w:eastAsia="ko-KR"/>
        </w:rPr>
        <w:t>perform</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Objects, Resources, Object Instance and Resources Instances 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F2110E" w:rsidRPr="008E7BB2"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the </w:t>
      </w:r>
      <w:r w:rsidR="008A540D" w:rsidRPr="008E7BB2">
        <w:t>contained</w:t>
      </w:r>
      <w:r w:rsidR="005663F3" w:rsidRPr="008E7BB2">
        <w:t xml:space="preserve"> Resource are allowed for </w:t>
      </w:r>
      <w:r w:rsidR="008A540D" w:rsidRPr="008E7BB2">
        <w:t xml:space="preserve">which </w:t>
      </w:r>
      <w:r w:rsidRPr="008E7BB2">
        <w:t>LWM2M Server</w:t>
      </w:r>
      <w:r w:rsidR="008A540D" w:rsidRPr="008E7BB2">
        <w:t>(s)</w:t>
      </w:r>
      <w:r w:rsidRPr="008E7BB2">
        <w:t xml:space="preserve">. </w:t>
      </w:r>
      <w:r w:rsidR="0082612C" w:rsidRPr="008E7BB2">
        <w:rPr>
          <w:rFonts w:eastAsia="Malgun Gothic"/>
          <w:lang w:eastAsia="ko-KR"/>
        </w:rPr>
        <w:t>T</w:t>
      </w:r>
      <w:r w:rsidRPr="008E7BB2">
        <w:rPr>
          <w:rFonts w:eastAsia="Malgun Gothic"/>
          <w:lang w:eastAsia="ko-KR"/>
        </w:rPr>
        <w:t xml:space="preserve">he </w:t>
      </w:r>
      <w:r w:rsidR="0082612C" w:rsidRPr="008E7BB2">
        <w:rPr>
          <w:rFonts w:eastAsia="Malgun Gothic"/>
          <w:lang w:eastAsia="ko-KR"/>
        </w:rPr>
        <w:t xml:space="preserve">access control </w:t>
      </w:r>
      <w:r w:rsidR="00B53A53" w:rsidRPr="008E7BB2">
        <w:rPr>
          <w:rFonts w:eastAsia="Malgun Gothic"/>
          <w:lang w:eastAsia="ko-KR"/>
        </w:rPr>
        <w:t>mechanism is</w:t>
      </w:r>
      <w:r w:rsidRPr="008E7BB2">
        <w:rPr>
          <w:rFonts w:eastAsia="Malgun Gothic"/>
          <w:lang w:eastAsia="ko-KR"/>
        </w:rPr>
        <w:t xml:space="preserve"> defined in </w:t>
      </w:r>
      <w:r w:rsidR="008A540D" w:rsidRPr="008E7BB2">
        <w:rPr>
          <w:rFonts w:eastAsia="Malgun Gothic"/>
          <w:lang w:eastAsia="ko-KR"/>
        </w:rPr>
        <w:t>S</w:t>
      </w:r>
      <w:r w:rsidR="00B53A53" w:rsidRPr="008E7BB2">
        <w:rPr>
          <w:rFonts w:eastAsia="Malgun Gothic"/>
          <w:lang w:eastAsia="ko-KR"/>
        </w:rPr>
        <w:t xml:space="preserve">ection </w:t>
      </w:r>
      <w:r w:rsidR="008A540D" w:rsidRPr="008E7BB2">
        <w:rPr>
          <w:rFonts w:eastAsia="Malgun Gothic"/>
          <w:lang w:eastAsia="ko-KR"/>
        </w:rPr>
        <w:t>7</w:t>
      </w:r>
      <w:r w:rsidRPr="008E7BB2">
        <w:rPr>
          <w:rFonts w:eastAsia="Malgun Gothic"/>
          <w:lang w:eastAsia="ko-KR"/>
        </w:rPr>
        <w:t>.2</w:t>
      </w:r>
      <w:r w:rsidR="008A540D" w:rsidRPr="008E7BB2">
        <w:rPr>
          <w:rFonts w:eastAsia="Malgun Gothic"/>
          <w:lang w:eastAsia="ko-KR"/>
        </w:rPr>
        <w:t xml:space="preserve"> Access Control</w:t>
      </w:r>
      <w:r w:rsidRPr="008E7BB2">
        <w:rPr>
          <w:rFonts w:eastAsia="Malgun Gothic"/>
          <w:lang w:eastAsia="ko-KR"/>
        </w:rPr>
        <w:t xml:space="preserve">. </w:t>
      </w:r>
      <w:r w:rsidR="007B43F2" w:rsidRPr="008E7BB2">
        <w:fldChar w:fldCharType="begin"/>
      </w:r>
      <w:r w:rsidR="007B43F2" w:rsidRPr="008E7BB2">
        <w:instrText xml:space="preserve"> REF _Ref210461253 \h  \* MERGEFORMAT </w:instrText>
      </w:r>
      <w:r w:rsidR="007B43F2" w:rsidRPr="008E7BB2">
        <w:fldChar w:fldCharType="separate"/>
      </w:r>
      <w:r w:rsidR="00C44555" w:rsidRPr="008E7BB2">
        <w:t>Figure 14</w:t>
      </w:r>
      <w:r w:rsidR="007B43F2" w:rsidRPr="008E7BB2">
        <w:fldChar w:fldCharType="end"/>
      </w:r>
      <w:r w:rsidRPr="008E7BB2">
        <w:t xml:space="preserve"> shows </w:t>
      </w:r>
      <w:r w:rsidR="008A540D" w:rsidRPr="008E7BB2">
        <w:t xml:space="preserve">and example </w:t>
      </w:r>
      <w:r w:rsidR="003F3AB1" w:rsidRPr="008E7BB2">
        <w:t xml:space="preserve">of </w:t>
      </w:r>
      <w:r w:rsidR="008A540D" w:rsidRPr="008E7BB2">
        <w:t xml:space="preserve">the logical </w:t>
      </w:r>
      <w:r w:rsidRPr="008E7BB2">
        <w:t xml:space="preserve">operations the </w:t>
      </w:r>
      <w:r w:rsidR="00F8375C" w:rsidRPr="008E7BB2">
        <w:t>R</w:t>
      </w:r>
      <w:r w:rsidRPr="008E7BB2">
        <w:t>esources support</w:t>
      </w:r>
      <w:r w:rsidR="008A540D" w:rsidRPr="008E7BB2">
        <w:t xml:space="preserve"> </w:t>
      </w:r>
      <w:r w:rsidRPr="008E7BB2">
        <w:t>and how Object</w:t>
      </w:r>
      <w:r w:rsidRPr="008E7BB2">
        <w:rPr>
          <w:rFonts w:eastAsia="Malgun Gothic" w:hint="eastAsia"/>
          <w:lang w:eastAsia="ko-KR"/>
        </w:rPr>
        <w:t xml:space="preserve"> Instance</w:t>
      </w:r>
      <w:r w:rsidRPr="008E7BB2">
        <w:t xml:space="preserve">s and Resources are associated with ACLs. In the example, </w:t>
      </w:r>
      <w:r w:rsidR="008A540D" w:rsidRPr="008E7BB2">
        <w:t xml:space="preserve">Object Instance 0 for Object 0 has 2 Resources. </w:t>
      </w:r>
      <w:r w:rsidRPr="008E7BB2">
        <w:t xml:space="preserve">Resource 1 supports </w:t>
      </w:r>
      <w:r w:rsidR="008A540D" w:rsidRPr="008E7BB2">
        <w:t>the ”Read”</w:t>
      </w:r>
      <w:r w:rsidRPr="008E7BB2">
        <w:t xml:space="preserve">, </w:t>
      </w:r>
      <w:r w:rsidR="008A540D" w:rsidRPr="008E7BB2">
        <w:t xml:space="preserve">“Write” </w:t>
      </w:r>
      <w:r w:rsidRPr="008E7BB2">
        <w:t xml:space="preserve">and </w:t>
      </w:r>
      <w:r w:rsidR="008A540D" w:rsidRPr="008E7BB2">
        <w:t>”Execute” logical operations</w:t>
      </w:r>
      <w:r w:rsidRPr="008E7BB2">
        <w:t xml:space="preserve">, while Resource 2 supports only </w:t>
      </w:r>
      <w:r w:rsidR="008A540D" w:rsidRPr="008E7BB2">
        <w:t xml:space="preserve">the “Read” logical </w:t>
      </w:r>
      <w:r w:rsidRPr="008E7BB2">
        <w:t>operation.</w:t>
      </w:r>
    </w:p>
    <w:p w:rsidR="00F2110E" w:rsidRPr="008E7BB2" w:rsidRDefault="006A67F4" w:rsidP="00F2110E">
      <w:pPr>
        <w:keepNext/>
        <w:jc w:val="center"/>
      </w:pPr>
      <w:r w:rsidRPr="008E7BB2">
        <w:rPr>
          <w:noProof/>
          <w:lang w:eastAsia="en-GB"/>
        </w:rPr>
        <w:lastRenderedPageBreak/>
        <w:drawing>
          <wp:inline distT="0" distB="0" distL="0" distR="0" wp14:anchorId="25B6600F" wp14:editId="608FEAE6">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cstate="print"/>
                    <a:stretch>
                      <a:fillRect/>
                    </a:stretch>
                  </pic:blipFill>
                  <pic:spPr>
                    <a:xfrm>
                      <a:off x="0" y="0"/>
                      <a:ext cx="4240366" cy="1714025"/>
                    </a:xfrm>
                    <a:prstGeom prst="rect">
                      <a:avLst/>
                    </a:prstGeom>
                  </pic:spPr>
                </pic:pic>
              </a:graphicData>
            </a:graphic>
          </wp:inline>
        </w:drawing>
      </w:r>
    </w:p>
    <w:p w:rsidR="00F2110E" w:rsidRPr="008E7BB2" w:rsidRDefault="00F2110E" w:rsidP="00910262">
      <w:pPr>
        <w:pStyle w:val="Caption"/>
        <w:outlineLvl w:val="0"/>
      </w:pPr>
      <w:bookmarkStart w:id="109" w:name="_Ref210461253"/>
      <w:bookmarkStart w:id="110" w:name="_Toc358709816"/>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C44555" w:rsidRPr="008E7BB2">
        <w:rPr>
          <w:noProof/>
        </w:rPr>
        <w:t>14</w:t>
      </w:r>
      <w:r w:rsidR="0030098C" w:rsidRPr="008E7BB2">
        <w:fldChar w:fldCharType="end"/>
      </w:r>
      <w:bookmarkEnd w:id="109"/>
      <w:r w:rsidR="001D31BC" w:rsidRPr="008E7BB2">
        <w:t>:</w:t>
      </w:r>
      <w:r w:rsidRPr="008E7BB2">
        <w:t xml:space="preserve"> Supported operations and access control lists</w:t>
      </w:r>
      <w:bookmarkEnd w:id="110"/>
    </w:p>
    <w:p w:rsidR="00F2110E" w:rsidRPr="008E7BB2" w:rsidRDefault="00F2110E" w:rsidP="00F2110E"/>
    <w:p w:rsidR="00F2110E" w:rsidRPr="008E7BB2" w:rsidRDefault="00F2110E" w:rsidP="00910262">
      <w:pPr>
        <w:pStyle w:val="Heading2"/>
      </w:pPr>
      <w:bookmarkStart w:id="111" w:name="_Toc358713511"/>
      <w:r w:rsidRPr="008E7BB2">
        <w:t>Identifiers</w:t>
      </w:r>
      <w:bookmarkEnd w:id="111"/>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C44555" w:rsidRPr="008E7BB2">
        <w:t xml:space="preserve">Table </w:t>
      </w:r>
      <w:r w:rsidR="007B43F2" w:rsidRPr="008E7BB2">
        <w:fldChar w:fldCharType="end"/>
      </w:r>
      <w:r w:rsidRPr="008E7BB2">
        <w:t>12</w:t>
      </w:r>
      <w:r w:rsidR="00F2110E" w:rsidRPr="008E7BB2">
        <w:t>.</w:t>
      </w:r>
    </w:p>
    <w:p w:rsidR="00F2110E" w:rsidRPr="008E7BB2" w:rsidRDefault="00F2110E" w:rsidP="00910262">
      <w:pPr>
        <w:jc w:val="center"/>
        <w:outlineLvl w:val="0"/>
        <w:rPr>
          <w:b/>
          <w:lang w:eastAsia="zh-CN"/>
        </w:rPr>
      </w:pPr>
      <w:bookmarkStart w:id="112" w:name="_Ref209524023"/>
      <w:bookmarkStart w:id="113" w:name="_Toc358709840"/>
      <w:r w:rsidRPr="008E7BB2">
        <w:rPr>
          <w:b/>
        </w:rPr>
        <w:t xml:space="preserve">Table </w:t>
      </w:r>
      <w:bookmarkEnd w:id="112"/>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14</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LMWM2M Bootstrap Server). </w:t>
            </w:r>
          </w:p>
          <w:p w:rsidR="00511EE4" w:rsidRPr="008E7BB2" w:rsidRDefault="00511EE4" w:rsidP="00511EE4">
            <w:pPr>
              <w:pStyle w:val="TableRow"/>
            </w:pPr>
            <w:r w:rsidRPr="008E7BB2">
              <w:t>Provided to the LWM2M Server during Registration, also provided to LMWM2M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 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Pr="008E7BB2" w:rsidRDefault="00FF099D" w:rsidP="009F2247">
            <w:pPr>
              <w:pStyle w:val="TableRow"/>
            </w:pPr>
            <w:r w:rsidRPr="008E7BB2">
              <w:rPr>
                <w:rFonts w:eastAsia="Malgun Gothic"/>
                <w:lang w:eastAsia="ko-KR"/>
              </w:rPr>
              <w:t>Default Short Server ID is 0 and default Short Server ID MUST not be used for identifying the LWM2M Server</w:t>
            </w:r>
            <w:r w:rsidR="009F2247" w:rsidRPr="008E7BB2">
              <w:rPr>
                <w:rFonts w:eastAsia="Malgun Gothic"/>
                <w:lang w:eastAsia="ko-KR"/>
              </w:rPr>
              <w:t>.</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p>
        </w:tc>
      </w:tr>
      <w:tr w:rsidR="00FF099D" w:rsidRPr="008E7BB2">
        <w:trPr>
          <w:jc w:val="center"/>
        </w:trPr>
        <w:tc>
          <w:tcPr>
            <w:tcW w:w="2178" w:type="dxa"/>
          </w:tcPr>
          <w:p w:rsidR="00FF099D" w:rsidRPr="008E7BB2" w:rsidRDefault="00FF099D" w:rsidP="00F2110E">
            <w:pPr>
              <w:pStyle w:val="TableRow"/>
            </w:pPr>
            <w:r w:rsidRPr="008E7BB2">
              <w:lastRenderedPageBreak/>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1D3E5F">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 Short integer ID, with a range </w:t>
            </w:r>
            <w:r w:rsidR="001D3E5F" w:rsidRPr="008E7BB2">
              <w:rPr>
                <w:lang w:eastAsia="zh-CN"/>
              </w:rPr>
              <w:t>assigned by the Object specification and unique to that Object, and a Reusable Resource ID range assigned by OMNA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114" w:name="_Toc358713512"/>
      <w:r w:rsidRPr="008E7BB2">
        <w:t xml:space="preserve">Endpoint </w:t>
      </w:r>
      <w:r w:rsidRPr="008E7BB2">
        <w:rPr>
          <w:rFonts w:eastAsia="Malgun Gothic"/>
        </w:rPr>
        <w:t xml:space="preserve">Client </w:t>
      </w:r>
      <w:r w:rsidRPr="008E7BB2">
        <w:t>Name</w:t>
      </w:r>
      <w:bookmarkEnd w:id="114"/>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511EE4">
      <w:r w:rsidRPr="008E7BB2">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115" w:name="_Toc358713513"/>
      <w:r w:rsidRPr="008E7BB2">
        <w:lastRenderedPageBreak/>
        <w:t>Reusable Resources</w:t>
      </w:r>
      <w:bookmarkEnd w:id="115"/>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116" w:name="_Toc358713514"/>
      <w:r w:rsidRPr="008E7BB2">
        <w:t>Data Format</w:t>
      </w:r>
      <w:r w:rsidRPr="008E7BB2">
        <w:rPr>
          <w:rFonts w:eastAsia="Malgun Gothic"/>
          <w:lang w:eastAsia="ko-KR"/>
        </w:rPr>
        <w:t>s for Transferring Resource Information</w:t>
      </w:r>
      <w:bookmarkEnd w:id="116"/>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117" w:name="_Toc358713515"/>
      <w:r w:rsidRPr="008E7BB2">
        <w:t>Plain Text</w:t>
      </w:r>
      <w:bookmarkEnd w:id="117"/>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118" w:name="_Toc358713516"/>
      <w:r w:rsidRPr="008E7BB2">
        <w:t>Opaque</w:t>
      </w:r>
      <w:bookmarkEnd w:id="118"/>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operations 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19" w:name="_Toc358713517"/>
      <w:r w:rsidRPr="008E7BB2">
        <w:t>TLV</w:t>
      </w:r>
      <w:bookmarkEnd w:id="119"/>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company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w:t>
      </w:r>
      <w:r w:rsidR="002B0BAB" w:rsidRPr="008E7BB2">
        <w:lastRenderedPageBreak/>
        <w:t xml:space="preserve">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 or Resource Instance</w:t>
      </w:r>
      <w:r w:rsidRPr="008E7BB2">
        <w:t>:</w:t>
      </w:r>
    </w:p>
    <w:p w:rsidR="00E80A86" w:rsidRPr="008E7BB2" w:rsidRDefault="00E80A86" w:rsidP="00F2110E"/>
    <w:p w:rsidR="009066BF" w:rsidRPr="008E7BB2" w:rsidRDefault="00E80A86" w:rsidP="00910262">
      <w:pPr>
        <w:jc w:val="center"/>
        <w:outlineLvl w:val="0"/>
        <w:rPr>
          <w:b/>
        </w:rPr>
      </w:pPr>
      <w:bookmarkStart w:id="120" w:name="_Toc358709841"/>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15</w:t>
      </w:r>
      <w:r w:rsidR="0030098C" w:rsidRPr="008E7BB2">
        <w:rPr>
          <w:b/>
        </w:rPr>
        <w:fldChar w:fldCharType="end"/>
      </w:r>
      <w:r w:rsidR="006B1464" w:rsidRPr="008E7BB2">
        <w:rPr>
          <w:b/>
        </w:rPr>
        <w:t>:</w:t>
      </w:r>
      <w:r w:rsidRPr="008E7BB2">
        <w:rPr>
          <w:b/>
        </w:rPr>
        <w:t xml:space="preserve"> TLV format and description</w:t>
      </w:r>
      <w:bookmarkEnd w:id="120"/>
    </w:p>
    <w:p w:rsidR="00F2110E" w:rsidRPr="008E7BB2" w:rsidRDefault="00F2110E" w:rsidP="00F2110E"/>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masked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946F71" w:rsidRPr="008E7BB2">
              <w:t>0</w:t>
            </w:r>
            <w:r w:rsidRPr="008E7BB2">
              <w:t>-</w:t>
            </w:r>
            <w:r w:rsidR="00946F71" w:rsidRPr="008E7BB2">
              <w:t>1</w:t>
            </w:r>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Multiple Resource TLV</w:t>
            </w:r>
          </w:p>
          <w:p w:rsidR="00560CD0" w:rsidRPr="008E7BB2" w:rsidRDefault="00560CD0" w:rsidP="00942281">
            <w:r w:rsidRPr="008E7BB2">
              <w:t>10= Multiple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Bit 2: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3-4: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10 = The Length field is 16-bits and Bits 6-8 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6-8: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lastRenderedPageBreak/>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Value of the tag. The format of the value 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560CD0" w:rsidP="00560CD0">
      <w:pPr>
        <w:numPr>
          <w:ilvl w:val="1"/>
          <w:numId w:val="24"/>
        </w:numPr>
        <w:suppressAutoHyphens/>
        <w:spacing w:after="0"/>
      </w:pPr>
      <w:r w:rsidRPr="008E7BB2">
        <w:t>Multiple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946F71" w:rsidRPr="008E7BB2">
        <w:t>8</w:t>
      </w:r>
      <w:r w:rsidRPr="008E7BB2">
        <w:t>6 bytes.</w:t>
      </w:r>
    </w:p>
    <w:p w:rsidR="00560CD0" w:rsidRPr="008E7BB2" w:rsidRDefault="00560CD0" w:rsidP="00560CD0"/>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00 011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0x07</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Power Source Status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0x0A</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0x0B</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00 100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6</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0x15</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86 </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560CD0"/>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0b1110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0b1000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121" w:name="_Toc358713518"/>
      <w:r w:rsidRPr="008E7BB2">
        <w:t>JSON</w:t>
      </w:r>
      <w:bookmarkEnd w:id="121"/>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xml:space="preserve">, Resources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lastRenderedPageBreak/>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F2110E"/>
    <w:p w:rsidR="00EA346D" w:rsidRPr="008E7BB2" w:rsidRDefault="00EA346D" w:rsidP="00EA346D">
      <w:pPr>
        <w:pStyle w:val="Code"/>
        <w:rPr>
          <w:sz w:val="16"/>
        </w:rPr>
      </w:pPr>
      <w:r w:rsidRPr="008E7BB2">
        <w:rPr>
          <w:sz w:val="16"/>
        </w:rPr>
        <w:t>{"e":[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910262">
      <w:pPr>
        <w:pStyle w:val="Code"/>
        <w:outlineLvl w:val="0"/>
        <w:rPr>
          <w:sz w:val="16"/>
        </w:rPr>
      </w:pPr>
      <w:r w:rsidRPr="008E7BB2">
        <w:rPr>
          <w:sz w:val="16"/>
        </w:rPr>
        <w:t xml:space="preserve"> "bt":"Base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bookmarkStart w:id="122" w:name="_Toc358709842"/>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16</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bookmarkEnd w:id="122"/>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Boolean if the resource data type is boolean.</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example client Device Object</w:t>
      </w:r>
      <w:r w:rsidRPr="008E7BB2">
        <w:t xml:space="preserve"> (Get /3//) in the example would return the following JSON payload. This example has a size a 256 bytes.</w:t>
      </w:r>
    </w:p>
    <w:p w:rsidR="00AA6645" w:rsidRPr="008E7BB2" w:rsidRDefault="00AA6645" w:rsidP="00AA6645"/>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rPr>
      </w:pPr>
      <w:r w:rsidRPr="008E7BB2">
        <w:rPr>
          <w:sz w:val="18"/>
          <w:lang w:val="it-IT"/>
        </w:rPr>
        <w:t xml:space="preserve">  {"n":"2","sv":"345000123"},</w:t>
      </w:r>
    </w:p>
    <w:p w:rsidR="00AA6645" w:rsidRPr="008E7BB2" w:rsidRDefault="00AA6645" w:rsidP="00AA6645">
      <w:pPr>
        <w:pStyle w:val="Code"/>
        <w:rPr>
          <w:sz w:val="18"/>
          <w:lang w:val="it-IT"/>
        </w:rPr>
      </w:pPr>
      <w:r w:rsidRPr="008E7BB2">
        <w:rPr>
          <w:sz w:val="18"/>
          <w:lang w:val="it-IT"/>
        </w:rPr>
        <w:t xml:space="preserve">  {"n":"7","sv":"1.0"},</w:t>
      </w:r>
    </w:p>
    <w:p w:rsidR="00AA6645" w:rsidRPr="008E7BB2" w:rsidRDefault="00AA6645" w:rsidP="00AA6645">
      <w:pPr>
        <w:pStyle w:val="Code"/>
        <w:rPr>
          <w:sz w:val="18"/>
          <w:lang w:val="it-IT"/>
        </w:rPr>
      </w:pPr>
      <w:r w:rsidRPr="008E7BB2">
        <w:rPr>
          <w:sz w:val="18"/>
          <w:lang w:val="it-IT"/>
        </w:rPr>
        <w:t xml:space="preserve">  {"n":"10","v":"0"},</w:t>
      </w:r>
    </w:p>
    <w:p w:rsidR="00AA6645" w:rsidRPr="008E7BB2" w:rsidRDefault="00AA6645" w:rsidP="00AA6645">
      <w:pPr>
        <w:pStyle w:val="Code"/>
        <w:rPr>
          <w:sz w:val="18"/>
          <w:lang w:val="it-IT"/>
        </w:rPr>
      </w:pPr>
      <w:r w:rsidRPr="008E7BB2">
        <w:rPr>
          <w:sz w:val="18"/>
          <w:lang w:val="it-IT"/>
        </w:rPr>
        <w:t xml:space="preserve">  {"n":"11","v":"100"},</w:t>
      </w:r>
    </w:p>
    <w:p w:rsidR="00AA6645" w:rsidRPr="008E7BB2" w:rsidRDefault="00AA6645" w:rsidP="00AA6645">
      <w:pPr>
        <w:pStyle w:val="Code"/>
        <w:rPr>
          <w:sz w:val="18"/>
          <w:lang w:val="it-IT"/>
        </w:rPr>
      </w:pPr>
      <w:r w:rsidRPr="008E7BB2">
        <w:rPr>
          <w:sz w:val="18"/>
          <w:lang w:val="it-IT"/>
        </w:rPr>
        <w:t xml:space="preserve">  {"n":"16","v":"15"},</w:t>
      </w:r>
    </w:p>
    <w:p w:rsidR="00AA6645" w:rsidRPr="008E7BB2" w:rsidRDefault="00AA6645" w:rsidP="00AA6645">
      <w:pPr>
        <w:pStyle w:val="Code"/>
        <w:rPr>
          <w:sz w:val="18"/>
          <w:lang w:val="it-IT"/>
        </w:rPr>
      </w:pPr>
      <w:r w:rsidRPr="008E7BB2">
        <w:rPr>
          <w:sz w:val="18"/>
          <w:lang w:val="it-IT"/>
        </w:rPr>
        <w:t xml:space="preserve">  {"n":"18","v":"0"},</w:t>
      </w:r>
    </w:p>
    <w:p w:rsidR="00AA6645" w:rsidRPr="008E7BB2" w:rsidRDefault="00AA6645" w:rsidP="00AA6645">
      <w:pPr>
        <w:pStyle w:val="Code"/>
        <w:rPr>
          <w:sz w:val="18"/>
          <w:lang w:val="it-IT"/>
        </w:rPr>
      </w:pPr>
      <w:r w:rsidRPr="008E7BB2">
        <w:rPr>
          <w:sz w:val="18"/>
          <w:lang w:val="it-IT"/>
        </w:rPr>
        <w:lastRenderedPageBreak/>
        <w:t xml:space="preserve">  {"n":"20","v":"1367491215"},</w:t>
      </w:r>
    </w:p>
    <w:p w:rsidR="00AA6645" w:rsidRPr="008E7BB2" w:rsidRDefault="00AA6645" w:rsidP="00AA6645">
      <w:pPr>
        <w:pStyle w:val="Code"/>
        <w:rPr>
          <w:sz w:val="18"/>
        </w:rPr>
      </w:pPr>
      <w:r w:rsidRPr="008E7BB2">
        <w:rPr>
          <w:sz w:val="18"/>
          <w:lang w:val="it-IT"/>
        </w:rPr>
        <w:t xml:space="preserve">  {"n":"21","v":"2"},]</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123" w:name="_Toc358713519"/>
      <w:r w:rsidRPr="008E7BB2">
        <w:rPr>
          <w:rFonts w:eastAsia="Malgun Gothic"/>
          <w:lang w:eastAsia="ko-KR"/>
        </w:rPr>
        <w:lastRenderedPageBreak/>
        <w:t>Security</w:t>
      </w:r>
      <w:bookmarkEnd w:id="123"/>
    </w:p>
    <w:p w:rsidR="008D5B30" w:rsidRPr="008E7BB2" w:rsidRDefault="008D5B30" w:rsidP="00B63C9C">
      <w:pPr>
        <w:rPr>
          <w:lang w:eastAsia="ko-KR"/>
        </w:rPr>
      </w:pPr>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124" w:name="_Toc358713520"/>
      <w:r w:rsidRPr="008E7BB2">
        <w:rPr>
          <w:rFonts w:eastAsia="Malgun Gothic"/>
          <w:lang w:eastAsia="ko-KR"/>
        </w:rPr>
        <w:t xml:space="preserve">UDP </w:t>
      </w:r>
      <w:r w:rsidR="00F2110E" w:rsidRPr="008E7BB2">
        <w:rPr>
          <w:rFonts w:eastAsia="Malgun Gothic"/>
          <w:lang w:eastAsia="ko-KR"/>
        </w:rPr>
        <w:t>Channel Security</w:t>
      </w:r>
      <w:bookmarkEnd w:id="124"/>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 of the Cipher Suites defined in TLS. (Refers to TLS Cipher Suite registry </w:t>
      </w:r>
      <w:hyperlink r:id="rId36"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8D5B30" w:rsidP="00F2110E">
      <w:r w:rsidRPr="008E7BB2">
        <w:t xml:space="preserve">Since the LWM2M protocol utilizes DTLS for authentication, data integrity and confidentiality purposes, the LWM2M </w:t>
      </w:r>
      <w:r w:rsidRPr="008E7BB2">
        <w:rPr>
          <w:lang w:eastAsia="ko-KR"/>
        </w:rPr>
        <w:t>C</w:t>
      </w:r>
      <w:r w:rsidRPr="008E7BB2">
        <w:t xml:space="preserve">lient and LWM2M </w:t>
      </w:r>
      <w:r w:rsidRPr="008E7BB2">
        <w:rPr>
          <w:lang w:eastAsia="ko-KR"/>
        </w:rPr>
        <w:t>S</w:t>
      </w:r>
      <w:r w:rsidRPr="008E7BB2">
        <w:t>erver SHOULD keep a DTLS session in use as long as possible (even across sleep cycles).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[CoAP].</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BA410C" w:rsidRDefault="00BE70BC" w:rsidP="00BE70BC">
      <w:r w:rsidRPr="008E7BB2">
        <w:t>Concerning SmartCard provisioning, the</w:t>
      </w:r>
      <w:r w:rsidR="00B63C9C" w:rsidRPr="008E7BB2">
        <w:t xml:space="preserve"> same care has to be taken and </w:t>
      </w:r>
      <w:r w:rsidR="00BA410C">
        <w:t>a secure channel</w:t>
      </w:r>
      <w:r w:rsidRPr="008E7BB2">
        <w:t xml:space="preserve"> between the SmartCard and the LWM2M Device has to be established . </w:t>
      </w:r>
      <w:r w:rsidRPr="00BA410C">
        <w:rPr>
          <w:rStyle w:val="Emphasis"/>
          <w:bCs/>
          <w:i w:val="0"/>
          <w:iCs w:val="0"/>
          <w:shd w:val="clear" w:color="auto" w:fill="FFFFFF"/>
        </w:rPr>
        <w:t>[GlobalPlatform</w:t>
      </w:r>
      <w:r w:rsidRPr="00BA410C">
        <w:rPr>
          <w:rStyle w:val="apple-converted-space"/>
          <w:shd w:val="clear" w:color="auto" w:fill="FFFFFF"/>
        </w:rPr>
        <w:t> SCP 02]</w:t>
      </w:r>
      <w:r w:rsidRPr="00BA410C">
        <w:rPr>
          <w:rStyle w:val="apple-converted-space"/>
          <w:rFonts w:ascii="Arial" w:hAnsi="Arial" w:cs="Arial"/>
          <w:shd w:val="clear" w:color="auto" w:fill="FFFFFF"/>
        </w:rPr>
        <w:t xml:space="preserve"> </w:t>
      </w:r>
      <w:r w:rsidRPr="00BA410C">
        <w:t>could be considered.</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s are defined in Appendix </w:t>
      </w:r>
      <w:r w:rsidR="0030098C" w:rsidRPr="008E7BB2">
        <w:fldChar w:fldCharType="begin"/>
      </w:r>
      <w:r w:rsidR="00827EEB"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27EEB" w:rsidRPr="008E7BB2">
        <w:t>.</w:t>
      </w:r>
    </w:p>
    <w:p w:rsidR="0019456F" w:rsidRPr="008E7BB2" w:rsidRDefault="0019456F" w:rsidP="0019456F">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 in </w:t>
      </w:r>
      <w:r w:rsidRPr="008E7BB2">
        <w:rPr>
          <w:lang w:eastAsia="ko-KR"/>
        </w:rPr>
        <w:t xml:space="preserve">the </w:t>
      </w:r>
      <w:r w:rsidRPr="008E7BB2">
        <w:rPr>
          <w:rFonts w:hint="eastAsia"/>
          <w:lang w:eastAsia="ko-KR"/>
        </w:rPr>
        <w:t>LWM2M Server 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sidRPr="008E7BB2">
        <w:rPr>
          <w:lang w:eastAsia="ko-KR"/>
        </w:rPr>
        <w:t xml:space="preserve"> </w:t>
      </w:r>
    </w:p>
    <w:p w:rsidR="0019456F" w:rsidRPr="008E7BB2" w:rsidRDefault="0019456F" w:rsidP="0019456F">
      <w:pPr>
        <w:rPr>
          <w:lang w:eastAsia="ko-KR"/>
        </w:rPr>
      </w:pPr>
      <w:r w:rsidRPr="008E7BB2">
        <w:rPr>
          <w:lang w:eastAsia="ko-KR"/>
        </w:rPr>
        <w:t>T</w:t>
      </w:r>
      <w:r w:rsidRPr="008E7BB2">
        <w:rPr>
          <w:rFonts w:hint="eastAsia"/>
          <w:lang w:eastAsia="ko-KR"/>
        </w:rPr>
        <w:t>he</w:t>
      </w:r>
      <w:r w:rsidRPr="008E7BB2">
        <w:rPr>
          <w:lang w:eastAsia="ko-KR"/>
        </w:rPr>
        <w:t xml:space="preserve"> 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 xml:space="preserve">“Secret Key”) </w:t>
      </w:r>
      <w:r w:rsidRPr="008E7BB2">
        <w:rPr>
          <w:rFonts w:hint="eastAsia"/>
          <w:lang w:eastAsia="ko-KR"/>
        </w:rPr>
        <w:t xml:space="preserve">in </w:t>
      </w:r>
      <w:r w:rsidRPr="008E7BB2">
        <w:rPr>
          <w:lang w:eastAsia="ko-KR"/>
        </w:rPr>
        <w:t xml:space="preserve">the </w:t>
      </w:r>
      <w:r w:rsidRPr="008E7BB2">
        <w:rPr>
          <w:rFonts w:hint="eastAsia"/>
          <w:lang w:eastAsia="ko-KR"/>
        </w:rPr>
        <w:t>LWM2M Bootstrap Server Object</w:t>
      </w:r>
      <w:r w:rsidRPr="008E7BB2">
        <w:rPr>
          <w:lang w:eastAsia="ko-KR"/>
        </w:rPr>
        <w:t xml:space="preserve"> that are associated with the keying</w:t>
      </w:r>
      <w:r w:rsidRPr="008E7BB2">
        <w:rPr>
          <w:rFonts w:hint="eastAsia"/>
          <w:lang w:eastAsia="ko-KR"/>
        </w:rPr>
        <w:t xml:space="preserve">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used for providing channel security in Bootstrap Interface.</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125" w:name="_Toc358713521"/>
      <w:r w:rsidRPr="008E7BB2">
        <w:t>Pre-Shared Keys</w:t>
      </w:r>
      <w:bookmarkEnd w:id="125"/>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[CoAP]</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 </w:t>
      </w:r>
      <w:r w:rsidR="0030098C" w:rsidRPr="008E7BB2">
        <w:fldChar w:fldCharType="begin"/>
      </w:r>
      <w:r w:rsidR="00827EEB"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27EEB" w:rsidRPr="008E7BB2">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xml:space="preserve">: namely  Bootstrap Server got the secret key (PSK) from Server(s), and should also share a pre-provisioned secret with Client(s)  for ensuring secure DTLS Bootstrap communication </w:t>
      </w:r>
    </w:p>
    <w:p w:rsidR="00BE70BC" w:rsidRPr="008E7BB2" w:rsidRDefault="00BE70BC" w:rsidP="00BE70BC">
      <w:r w:rsidRPr="008E7BB2">
        <w:t>Using SmartCard  PSK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Heading3"/>
      </w:pPr>
      <w:bookmarkStart w:id="126" w:name="_Toc358713522"/>
      <w:r w:rsidRPr="008E7BB2">
        <w:t>Raw Public Key Certificates</w:t>
      </w:r>
      <w:bookmarkEnd w:id="126"/>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 xml:space="preserve">The LWM2M Client MUST use the value of the "Public Key or Identity" Resource for its Raw Public Key certificate and the value of "Secret Key" Resource for its Private Key as defined in Appendix </w:t>
      </w:r>
      <w:r w:rsidR="0030098C" w:rsidRPr="008E7BB2">
        <w:fldChar w:fldCharType="begin"/>
      </w:r>
      <w:r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Pr="008E7BB2">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be used and the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Pr="008E7BB2" w:rsidRDefault="008076F6" w:rsidP="0014690D">
      <w:r w:rsidRPr="008E7BB2">
        <w:t>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w:t>
      </w:r>
      <w:r w:rsidR="00BA410C">
        <w:t xml:space="preserve">: namely </w:t>
      </w:r>
      <w:r w:rsidR="0014690D" w:rsidRPr="008E7BB2">
        <w:t xml:space="preserve">Bootstrap Server got the Client private key  from </w:t>
      </w:r>
      <w:r w:rsidR="0014690D" w:rsidRPr="008E7BB2">
        <w:lastRenderedPageBreak/>
        <w:t>Server(s), and should also share a pre-provisioned secret with Client(s)  for ensuring  secure DTLS Bootstrap communication.</w:t>
      </w:r>
    </w:p>
    <w:p w:rsidR="008076F6" w:rsidRPr="008E7BB2" w:rsidRDefault="0014690D" w:rsidP="00F2110E">
      <w:r w:rsidRPr="008E7BB2">
        <w:t>Using SmartCard  RPK certificates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Heading3"/>
      </w:pPr>
      <w:bookmarkStart w:id="127" w:name="_Toc358713523"/>
      <w:r w:rsidRPr="008E7BB2">
        <w:t>X</w:t>
      </w:r>
      <w:r w:rsidR="00C52A26" w:rsidRPr="008E7BB2">
        <w:t>.</w:t>
      </w:r>
      <w:r w:rsidRPr="008E7BB2">
        <w:t>509 Certificates</w:t>
      </w:r>
      <w:bookmarkEnd w:id="127"/>
    </w:p>
    <w:p w:rsidR="00811B6A" w:rsidRPr="008E7BB2" w:rsidRDefault="00811B6A" w:rsidP="00F2110E">
      <w:r w:rsidRPr="008E7BB2">
        <w:t xml:space="preserve">The X.509 Certificate mode requires the use of X.509v3 Certificates [RFC5280]. </w:t>
      </w:r>
    </w:p>
    <w:p w:rsidR="00811B6A" w:rsidRPr="008E7BB2" w:rsidRDefault="00811B6A" w:rsidP="00F2110E">
      <w:r w:rsidRPr="008E7BB2">
        <w:t xml:space="preserve">Certificates used in LWM2M SHOULD be signed by a root certificate, either by a public root CA or a private root. </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 </w:t>
      </w:r>
      <w:r w:rsidR="0030098C" w:rsidRPr="008E7BB2">
        <w:fldChar w:fldCharType="begin"/>
      </w:r>
      <w:r w:rsidR="008076F6"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076F6" w:rsidRPr="008E7BB2">
        <w:t>.</w:t>
      </w:r>
    </w:p>
    <w:p w:rsidR="00811B6A" w:rsidRPr="008E7BB2" w:rsidRDefault="00811B6A" w:rsidP="00811B6A">
      <w:r w:rsidRPr="008E7BB2">
        <w:t>If the LWM2M Client and LWM2M Server supports X.509 Certificate mode, they MAY support the use of other Cipher Suites.</w:t>
      </w:r>
    </w:p>
    <w:p w:rsidR="0017151F" w:rsidRPr="008E7BB2" w:rsidRDefault="00811B6A" w:rsidP="00811B6A">
      <w:r w:rsidRPr="008E7BB2">
        <w:t>If the LWM2M Client or LWM2M Server supports ECDHE and ECDSA for X.509 Certificate mode, SHA-1 SHALL NOT be used and the minimum key length SHALL be at leas</w:t>
      </w:r>
      <w:r w:rsidR="00664E8A" w:rsidRPr="008E7BB2">
        <w:rPr>
          <w:rFonts w:eastAsiaTheme="minorEastAsia" w:hint="eastAsia"/>
          <w:lang w:eastAsia="ko-KR"/>
        </w:rPr>
        <w:t>t</w:t>
      </w:r>
      <w:r w:rsidRPr="008E7BB2">
        <w:t xml:space="preserve"> 256 bits.</w:t>
      </w:r>
    </w:p>
    <w:p w:rsidR="00C52A26" w:rsidRPr="008E7BB2" w:rsidRDefault="00C52A26" w:rsidP="00C52A26">
      <w:r w:rsidRPr="008E7BB2">
        <w:t xml:space="preserve">A </w:t>
      </w:r>
      <w:r w:rsidR="00880F90" w:rsidRPr="008E7BB2">
        <w:t xml:space="preserve">LWM2M </w:t>
      </w:r>
      <w:r w:rsidRPr="008E7BB2">
        <w:t>Client Certificate MUST include the Endpoint Name</w:t>
      </w:r>
      <w:r w:rsidR="007B23A7" w:rsidRPr="008E7BB2">
        <w:t xml:space="preserve"> parameter used</w:t>
      </w:r>
      <w:r w:rsidRPr="008E7BB2">
        <w:t xml:space="preserve"> to register the device in the Subject Common Name (CN) field of the Certificate. Upon registration, the </w:t>
      </w:r>
      <w:r w:rsidR="007B23A7" w:rsidRPr="008E7BB2">
        <w:t xml:space="preserve">LWM2M </w:t>
      </w:r>
      <w:r w:rsidRPr="008E7BB2">
        <w:t xml:space="preserve">Server MUST check that this CN field matches the Endpoint Name parameter of the registration message during authentication and MUST reject the handshake if these fields do not match. The </w:t>
      </w:r>
      <w:r w:rsidR="007B23A7" w:rsidRPr="008E7BB2">
        <w:t xml:space="preserve">LWM2M </w:t>
      </w:r>
      <w:r w:rsidRPr="008E7BB2">
        <w:t>Server SHOULD also verify that the Certificate is signed by the indicated Issuer.</w:t>
      </w:r>
    </w:p>
    <w:p w:rsidR="00C52A26" w:rsidRPr="008E7BB2" w:rsidRDefault="00C52A26" w:rsidP="00C52A26">
      <w:r w:rsidRPr="008E7BB2">
        <w:t xml:space="preserve">A </w:t>
      </w:r>
      <w:r w:rsidR="005A787E" w:rsidRPr="008E7BB2">
        <w:t xml:space="preserve">LWM2M </w:t>
      </w:r>
      <w:r w:rsidRPr="008E7BB2">
        <w:t xml:space="preserve">Server Certificate SHOULD include Subject and/or SubjectAltName fields listing its known DNS names and IP addresses which are included in the LWM2M Server URI resource </w:t>
      </w:r>
      <w:r w:rsidR="005A787E" w:rsidRPr="008E7BB2">
        <w:t>of the LWM2M Sever Object Instance</w:t>
      </w:r>
      <w:r w:rsidRPr="008E7BB2">
        <w:t xml:space="preserve">. </w:t>
      </w:r>
      <w:r w:rsidR="00AC4800" w:rsidRPr="008E7BB2">
        <w:t xml:space="preserve">The LWM2M Server may use a wild card certificate for the DNS with the host represented as an * and the rest of the domain fully qualified (e.g., *.acme.com). A wildcard with only a top level domain is not permitted (e.g., *.com). </w:t>
      </w:r>
      <w:r w:rsidR="005A787E" w:rsidRPr="008E7BB2">
        <w:t xml:space="preserve">The LWM2M </w:t>
      </w:r>
      <w:r w:rsidRPr="008E7BB2">
        <w:t>Client SHOULD</w:t>
      </w:r>
      <w:r w:rsidR="005A787E" w:rsidRPr="008E7BB2">
        <w:t xml:space="preserve"> </w:t>
      </w:r>
      <w:r w:rsidRPr="008E7BB2">
        <w:t xml:space="preserve">check that these fields of the Certificate match the URI used to register with the </w:t>
      </w:r>
      <w:r w:rsidR="005A787E" w:rsidRPr="008E7BB2">
        <w:t xml:space="preserve">LWM2M </w:t>
      </w:r>
      <w:r w:rsidRPr="008E7BB2">
        <w:t xml:space="preserve">Server. The </w:t>
      </w:r>
      <w:r w:rsidR="005A787E" w:rsidRPr="008E7BB2">
        <w:t xml:space="preserve">LWM2M </w:t>
      </w:r>
      <w:r w:rsidRPr="008E7BB2">
        <w:t>Client SHOULD also verify that the Certificate is signed by the indicated Issuer.</w:t>
      </w:r>
    </w:p>
    <w:p w:rsidR="008076F6" w:rsidRPr="008E7BB2" w:rsidRDefault="008076F6" w:rsidP="008076F6">
      <w:pPr>
        <w:rPr>
          <w:rFonts w:eastAsia="Malgun Gothic"/>
          <w:lang w:eastAsia="ko-KR"/>
        </w:rPr>
      </w:pPr>
      <w:r w:rsidRPr="008E7BB2">
        <w:rPr>
          <w:rFonts w:eastAsia="Malgun Gothic"/>
          <w:lang w:eastAsia="ko-KR"/>
        </w:rPr>
        <w:t xml:space="preserve">This security mode does not require a pre-existing trust relationship </w:t>
      </w:r>
      <w:r w:rsidR="0014690D" w:rsidRPr="008E7BB2">
        <w:rPr>
          <w:rFonts w:eastAsia="Malgun Gothic"/>
          <w:lang w:eastAsia="ko-KR"/>
        </w:rPr>
        <w:t xml:space="preserve">(if all entities used X.509 certificate security mode) </w:t>
      </w:r>
      <w:r w:rsidRPr="008E7BB2">
        <w:rPr>
          <w:rFonts w:eastAsia="Malgun Gothic"/>
          <w:lang w:eastAsia="ko-KR"/>
        </w:rPr>
        <w:t xml:space="preserve">between the LWM2M Client and LWM2M Server, nor between a LWM2M Bootstrap Server and a LWM2M </w:t>
      </w:r>
      <w:r w:rsidR="0014690D" w:rsidRPr="008E7BB2">
        <w:rPr>
          <w:rFonts w:eastAsia="Malgun Gothic"/>
          <w:lang w:eastAsia="ko-KR"/>
        </w:rPr>
        <w:t>Client</w:t>
      </w:r>
      <w:r w:rsidRPr="008E7BB2">
        <w:rPr>
          <w:rFonts w:eastAsia="Malgun Gothic"/>
          <w:lang w:eastAsia="ko-KR"/>
        </w:rPr>
        <w:t>. However, all entities need a trust relationship with the CA(s) that issued the certificates used in LWM2M Servers and Clients.</w:t>
      </w:r>
    </w:p>
    <w:p w:rsidR="0014690D" w:rsidRPr="008E7BB2" w:rsidRDefault="0014690D" w:rsidP="008076F6">
      <w:pPr>
        <w:rPr>
          <w:rFonts w:eastAsia="Malgun Gothic"/>
          <w:lang w:eastAsia="ko-KR"/>
        </w:rPr>
      </w:pPr>
      <w:r w:rsidRPr="008E7BB2">
        <w:t>Using SmartCard  with certificates provisioning  needs no pre-existing  trust  relationship between   LWM2M Server(s) and LWM2M Client(s).</w:t>
      </w:r>
    </w:p>
    <w:p w:rsidR="00AC4800" w:rsidRPr="008E7BB2" w:rsidRDefault="00AC4800" w:rsidP="00AC4800">
      <w:pPr>
        <w:pStyle w:val="BodyText"/>
        <w:rPr>
          <w:rFonts w:eastAsia="Malgun Gothic"/>
          <w:sz w:val="20"/>
          <w:lang w:val="en-GB" w:eastAsia="en-US"/>
        </w:rPr>
      </w:pPr>
      <w:r w:rsidRPr="008E7BB2">
        <w:rPr>
          <w:rFonts w:eastAsia="Malgun Gothic"/>
          <w:sz w:val="20"/>
          <w:lang w:val="en-GB" w:eastAsia="en-US"/>
        </w:rPr>
        <w:t>A LWM2M Client SHOULD wait until it has accurate absolute time before contacting the LWM2M Server or LWM2M Bootstrap Server.  If a LWM2M Client chooses to contact the LWM2M Server or LWM2M Bootstrap Server before it has accurate absolute time (or if it does not support absolute time), it MUST ignore those components of the LWM2M Server or LWM2M Bootstrap Server certificate that involve absolute time, e.g. not-valid-before and not-valid-after certificate restrictions.</w:t>
      </w:r>
    </w:p>
    <w:p w:rsidR="00AC4800" w:rsidRPr="008E7BB2" w:rsidRDefault="00AC4800" w:rsidP="008076F6">
      <w:pPr>
        <w:rPr>
          <w:rFonts w:eastAsia="Malgun Gothic"/>
          <w:lang w:eastAsia="ko-KR"/>
        </w:rPr>
      </w:pPr>
    </w:p>
    <w:p w:rsidR="00DE447B" w:rsidRPr="008E7BB2" w:rsidRDefault="00DE447B" w:rsidP="00B63C9C">
      <w:pPr>
        <w:pStyle w:val="Heading3"/>
      </w:pPr>
      <w:bookmarkStart w:id="128" w:name="_Toc358713524"/>
      <w:r w:rsidRPr="008E7BB2">
        <w:t>“NoSec” mode</w:t>
      </w:r>
      <w:bookmarkEnd w:id="128"/>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129" w:name="_Toc358713525"/>
      <w:r w:rsidRPr="008E7BB2">
        <w:rPr>
          <w:lang w:eastAsia="ko-KR"/>
        </w:rPr>
        <w:t>Access Control</w:t>
      </w:r>
      <w:bookmarkEnd w:id="129"/>
    </w:p>
    <w:p w:rsidR="00F2110E" w:rsidRPr="008E7BB2" w:rsidRDefault="00945B09" w:rsidP="00F93B72">
      <w:pPr>
        <w:pStyle w:val="Heading3"/>
      </w:pPr>
      <w:bookmarkStart w:id="130" w:name="_Toc358713526"/>
      <w:r w:rsidRPr="008E7BB2">
        <w:rPr>
          <w:rFonts w:eastAsiaTheme="minorEastAsia" w:hint="eastAsia"/>
        </w:rPr>
        <w:t>Access Control Object</w:t>
      </w:r>
      <w:bookmarkEnd w:id="130"/>
      <w:r w:rsidRPr="008E7BB2" w:rsidDel="00945B09">
        <w:t xml:space="preserve"> </w:t>
      </w:r>
    </w:p>
    <w:p w:rsidR="001832B0" w:rsidRPr="008E7BB2" w:rsidRDefault="00F2110E" w:rsidP="00F2110E">
      <w:pPr>
        <w:rPr>
          <w:rFonts w:eastAsia="Malgun Gothic"/>
          <w:lang w:eastAsia="ko-KR"/>
        </w:rPr>
      </w:pPr>
      <w:r w:rsidRPr="008E7BB2">
        <w:rPr>
          <w:rFonts w:eastAsia="Malgun Gothic"/>
          <w:lang w:eastAsia="ko-KR"/>
        </w:rPr>
        <w:t xml:space="preserve">To authorize the logical operation sent from the LWM2M Server, the LWM2M Client </w:t>
      </w:r>
      <w:r w:rsidR="00945B09" w:rsidRPr="008E7BB2">
        <w:rPr>
          <w:rFonts w:eastAsia="Malgun Gothic" w:hint="eastAsia"/>
          <w:lang w:eastAsia="ko-KR"/>
        </w:rPr>
        <w:t>checks</w:t>
      </w:r>
      <w:r w:rsidRPr="008E7BB2">
        <w:rPr>
          <w:rFonts w:eastAsia="Malgun Gothic"/>
          <w:lang w:eastAsia="ko-KR"/>
        </w:rPr>
        <w:t xml:space="preserve"> </w:t>
      </w:r>
      <w:r w:rsidR="00945B09" w:rsidRPr="008E7BB2">
        <w:rPr>
          <w:rFonts w:eastAsia="Malgun Gothic" w:hint="eastAsia"/>
          <w:lang w:eastAsia="ko-KR"/>
        </w:rPr>
        <w:t>Instances of Access Control Object. Each</w:t>
      </w:r>
      <w:r w:rsidR="00774E53" w:rsidRPr="008E7BB2">
        <w:rPr>
          <w:rFonts w:eastAsia="Malgun Gothic"/>
          <w:lang w:eastAsia="ko-KR"/>
        </w:rPr>
        <w:t xml:space="preserve"> </w:t>
      </w:r>
      <w:r w:rsidR="00E20886" w:rsidRPr="008E7BB2">
        <w:rPr>
          <w:rFonts w:eastAsia="Malgun Gothic"/>
          <w:lang w:eastAsia="ko-KR"/>
        </w:rPr>
        <w:t xml:space="preserve">Access Control </w:t>
      </w:r>
      <w:r w:rsidR="002A0EA0" w:rsidRPr="008E7BB2">
        <w:rPr>
          <w:rFonts w:eastAsia="Malgun Gothic"/>
          <w:lang w:eastAsia="ko-KR"/>
        </w:rPr>
        <w:t>Object Instance is</w:t>
      </w:r>
      <w:r w:rsidRPr="008E7BB2">
        <w:rPr>
          <w:rFonts w:eastAsia="Malgun Gothic"/>
          <w:lang w:eastAsia="ko-KR"/>
        </w:rPr>
        <w:t xml:space="preserve"> assigned per Object Instance</w:t>
      </w:r>
      <w:r w:rsidR="002A0EA0" w:rsidRPr="008E7BB2">
        <w:rPr>
          <w:rFonts w:eastAsia="Malgun Gothic"/>
          <w:lang w:eastAsia="ko-KR"/>
        </w:rPr>
        <w:t xml:space="preserve"> that require</w:t>
      </w:r>
      <w:r w:rsidR="00D72021" w:rsidRPr="008E7BB2">
        <w:rPr>
          <w:rFonts w:eastAsia="Malgun Gothic"/>
          <w:lang w:eastAsia="ko-KR"/>
        </w:rPr>
        <w:t>s</w:t>
      </w:r>
      <w:r w:rsidR="002A0EA0" w:rsidRPr="008E7BB2">
        <w:rPr>
          <w:rFonts w:eastAsia="Malgun Gothic"/>
          <w:lang w:eastAsia="ko-KR"/>
        </w:rPr>
        <w:t xml:space="preserve"> authorization</w:t>
      </w:r>
      <w:r w:rsidR="006E3BE8" w:rsidRPr="008E7BB2">
        <w:rPr>
          <w:rFonts w:eastAsia="Malgun Gothic"/>
          <w:lang w:eastAsia="ko-KR"/>
        </w:rPr>
        <w:t xml:space="preserve">. </w:t>
      </w:r>
      <w:r w:rsidR="00E20886" w:rsidRPr="008E7BB2">
        <w:rPr>
          <w:rFonts w:eastAsia="Malgun Gothic"/>
          <w:lang w:eastAsia="ko-KR"/>
        </w:rPr>
        <w:t>Within the Access Cont</w:t>
      </w:r>
      <w:r w:rsidR="00301663" w:rsidRPr="008E7BB2">
        <w:rPr>
          <w:rFonts w:eastAsia="Malgun Gothic" w:hint="eastAsia"/>
          <w:lang w:eastAsia="ko-KR"/>
        </w:rPr>
        <w:t>ro</w:t>
      </w:r>
      <w:r w:rsidR="00E20886" w:rsidRPr="008E7BB2">
        <w:rPr>
          <w:rFonts w:eastAsia="Malgun Gothic"/>
          <w:lang w:eastAsia="ko-KR"/>
        </w:rPr>
        <w:t xml:space="preserve">l </w:t>
      </w:r>
      <w:r w:rsidR="002A0EA0" w:rsidRPr="008E7BB2">
        <w:rPr>
          <w:rFonts w:eastAsia="Malgun Gothic"/>
          <w:lang w:eastAsia="ko-KR"/>
        </w:rPr>
        <w:t>Object Instance is an ACL Resource</w:t>
      </w:r>
      <w:r w:rsidR="00945B09" w:rsidRPr="008E7BB2">
        <w:rPr>
          <w:rFonts w:eastAsia="Malgun Gothic" w:hint="eastAsia"/>
          <w:lang w:eastAsia="ko-KR"/>
        </w:rPr>
        <w:t xml:space="preserve"> that determin</w:t>
      </w:r>
      <w:r w:rsidR="00301663" w:rsidRPr="008E7BB2">
        <w:rPr>
          <w:rFonts w:eastAsia="Malgun Gothic" w:hint="eastAsia"/>
          <w:lang w:eastAsia="ko-KR"/>
        </w:rPr>
        <w:t>e</w:t>
      </w:r>
      <w:r w:rsidR="00945B09" w:rsidRPr="008E7BB2">
        <w:rPr>
          <w:rFonts w:eastAsia="Malgun Gothic" w:hint="eastAsia"/>
          <w:lang w:eastAsia="ko-KR"/>
        </w:rPr>
        <w:t xml:space="preserve">s which logical operations a LWM2M Server can perform on the </w:t>
      </w:r>
      <w:r w:rsidR="00246A2A" w:rsidRPr="008E7BB2">
        <w:rPr>
          <w:rFonts w:eastAsia="Malgun Gothic" w:hint="eastAsia"/>
          <w:lang w:eastAsia="ko-KR"/>
        </w:rPr>
        <w:t xml:space="preserve">Object Instance </w:t>
      </w:r>
      <w:r w:rsidR="00406E6C" w:rsidRPr="008E7BB2">
        <w:rPr>
          <w:rFonts w:eastAsia="Malgun Gothic" w:hint="eastAsia"/>
          <w:lang w:eastAsia="ko-KR"/>
        </w:rPr>
        <w:t>within the LWM2M Client</w:t>
      </w:r>
      <w:r w:rsidR="002A0EA0" w:rsidRPr="008E7BB2">
        <w:rPr>
          <w:rFonts w:eastAsia="Malgun Gothic"/>
          <w:lang w:eastAsia="ko-KR"/>
        </w:rPr>
        <w:t>.</w:t>
      </w:r>
    </w:p>
    <w:p w:rsidR="002A0EA0" w:rsidRPr="008E7BB2" w:rsidRDefault="003F3AB1" w:rsidP="00F2110E">
      <w:pPr>
        <w:rPr>
          <w:rFonts w:eastAsia="Malgun Gothic"/>
          <w:lang w:eastAsia="ko-KR"/>
        </w:rPr>
      </w:pPr>
      <w:r w:rsidRPr="008E7BB2">
        <w:rPr>
          <w:rFonts w:eastAsia="Malgun Gothic"/>
          <w:lang w:eastAsia="ko-KR"/>
        </w:rPr>
        <w:t xml:space="preserve">The </w:t>
      </w:r>
      <w:r w:rsidR="00F2110E" w:rsidRPr="008E7BB2">
        <w:rPr>
          <w:rFonts w:eastAsia="Malgun Gothic"/>
          <w:lang w:eastAsia="ko-KR"/>
        </w:rPr>
        <w:t>ACL Resource</w:t>
      </w:r>
      <w:r w:rsidR="002A0EA0" w:rsidRPr="008E7BB2">
        <w:rPr>
          <w:rFonts w:eastAsia="Malgun Gothic"/>
          <w:lang w:eastAsia="ko-KR"/>
        </w:rPr>
        <w:t xml:space="preserve"> </w:t>
      </w:r>
      <w:r w:rsidR="002732AA" w:rsidRPr="008E7BB2">
        <w:rPr>
          <w:rFonts w:eastAsia="Malgun Gothic" w:hint="eastAsia"/>
          <w:lang w:eastAsia="ko-KR"/>
        </w:rPr>
        <w:t>can have multiple</w:t>
      </w:r>
      <w:r w:rsidR="00F2110E" w:rsidRPr="008E7BB2">
        <w:rPr>
          <w:rFonts w:eastAsia="Malgun Gothic"/>
          <w:lang w:eastAsia="ko-KR"/>
        </w:rPr>
        <w:t xml:space="preserve"> Resource Instances</w:t>
      </w:r>
      <w:r w:rsidR="003E265E" w:rsidRPr="008E7BB2">
        <w:rPr>
          <w:rFonts w:eastAsia="Malgun Gothic" w:hint="eastAsia"/>
          <w:lang w:eastAsia="ko-KR"/>
        </w:rPr>
        <w:t xml:space="preserve"> </w:t>
      </w:r>
      <w:r w:rsidR="00D72021" w:rsidRPr="008E7BB2">
        <w:rPr>
          <w:lang w:eastAsia="ko-KR"/>
        </w:rPr>
        <w:t xml:space="preserve">where each Resource Instance has a </w:t>
      </w:r>
      <w:r w:rsidR="002A0EA0" w:rsidRPr="008E7BB2">
        <w:rPr>
          <w:rFonts w:eastAsia="Malgun Gothic"/>
          <w:lang w:eastAsia="ko-KR"/>
        </w:rPr>
        <w:t>Resource Ins</w:t>
      </w:r>
      <w:r w:rsidR="00E20886" w:rsidRPr="008E7BB2">
        <w:rPr>
          <w:rFonts w:eastAsia="Malgun Gothic"/>
          <w:lang w:eastAsia="ko-KR"/>
        </w:rPr>
        <w:t>t</w:t>
      </w:r>
      <w:r w:rsidR="002A0EA0" w:rsidRPr="008E7BB2">
        <w:rPr>
          <w:rFonts w:eastAsia="Malgun Gothic"/>
          <w:lang w:eastAsia="ko-KR"/>
        </w:rPr>
        <w:t xml:space="preserve">ance </w:t>
      </w:r>
      <w:r w:rsidR="00D72021" w:rsidRPr="008E7BB2">
        <w:rPr>
          <w:rFonts w:eastAsia="Malgun Gothic"/>
          <w:lang w:eastAsia="ko-KR"/>
        </w:rPr>
        <w:t xml:space="preserve">ID that is represented by the </w:t>
      </w:r>
      <w:r w:rsidR="00F2110E" w:rsidRPr="008E7BB2">
        <w:rPr>
          <w:rFonts w:eastAsia="Malgun Gothic"/>
          <w:lang w:eastAsia="ko-KR"/>
        </w:rPr>
        <w:t xml:space="preserve">Short Server ID </w:t>
      </w:r>
      <w:r w:rsidR="00D72021" w:rsidRPr="008E7BB2">
        <w:rPr>
          <w:lang w:eastAsia="ko-KR"/>
        </w:rPr>
        <w:t>of the LWM2M Server and its access rights.</w:t>
      </w:r>
      <w:r w:rsidR="00F2110E" w:rsidRPr="008E7BB2">
        <w:rPr>
          <w:rFonts w:eastAsia="Malgun Gothic"/>
          <w:lang w:eastAsia="ko-KR"/>
        </w:rPr>
        <w:t xml:space="preserve"> </w:t>
      </w:r>
    </w:p>
    <w:p w:rsidR="000E531E" w:rsidRPr="008E7BB2" w:rsidRDefault="00AF6711" w:rsidP="00F2110E">
      <w:pPr>
        <w:rPr>
          <w:rFonts w:eastAsia="Malgun Gothic"/>
          <w:lang w:eastAsia="ko-KR"/>
        </w:rPr>
      </w:pPr>
      <w:r w:rsidRPr="008E7BB2">
        <w:rPr>
          <w:rFonts w:eastAsiaTheme="minorEastAsia" w:hint="eastAsia"/>
          <w:lang w:eastAsia="ko-KR"/>
        </w:rPr>
        <w:t>An</w:t>
      </w:r>
      <w:r w:rsidR="00151432" w:rsidRPr="008E7BB2">
        <w:rPr>
          <w:rFonts w:eastAsiaTheme="minorEastAsia" w:hint="eastAsia"/>
          <w:lang w:eastAsia="ko-KR"/>
        </w:rPr>
        <w:t xml:space="preserve"> ACL Resource Instance </w:t>
      </w:r>
      <w:r w:rsidR="00F2110E" w:rsidRPr="008E7BB2">
        <w:rPr>
          <w:lang w:eastAsia="ko-KR"/>
        </w:rPr>
        <w:t xml:space="preserve">consisting </w:t>
      </w:r>
      <w:r w:rsidR="00921FC2" w:rsidRPr="008E7BB2">
        <w:rPr>
          <w:lang w:eastAsia="ko-KR"/>
        </w:rPr>
        <w:t>of the</w:t>
      </w:r>
      <w:r w:rsidR="009805D8" w:rsidRPr="008E7BB2">
        <w:rPr>
          <w:lang w:eastAsia="ko-KR"/>
        </w:rPr>
        <w:t xml:space="preserve"> </w:t>
      </w:r>
      <w:r w:rsidR="00F2110E" w:rsidRPr="008E7BB2">
        <w:rPr>
          <w:lang w:eastAsia="ko-KR"/>
        </w:rPr>
        <w:t>default Short Server ID (i.e. 0) and its access right MAY be used to grant</w:t>
      </w:r>
      <w:r w:rsidR="006E3BE8" w:rsidRPr="008E7BB2">
        <w:rPr>
          <w:lang w:eastAsia="ko-KR"/>
        </w:rPr>
        <w:t xml:space="preserve"> </w:t>
      </w:r>
      <w:r w:rsidR="00F2110E" w:rsidRPr="008E7BB2">
        <w:rPr>
          <w:lang w:eastAsia="ko-KR"/>
        </w:rPr>
        <w:t>access right</w:t>
      </w:r>
      <w:r w:rsidR="006E3BE8" w:rsidRPr="008E7BB2">
        <w:rPr>
          <w:lang w:eastAsia="ko-KR"/>
        </w:rPr>
        <w:t>s</w:t>
      </w:r>
      <w:r w:rsidR="00F2110E" w:rsidRPr="008E7BB2">
        <w:rPr>
          <w:lang w:eastAsia="ko-KR"/>
        </w:rPr>
        <w:t xml:space="preserve"> to LWM2M Servers which are not specified in </w:t>
      </w:r>
      <w:r w:rsidR="006E3BE8" w:rsidRPr="008E7BB2">
        <w:rPr>
          <w:lang w:eastAsia="ko-KR"/>
        </w:rPr>
        <w:t xml:space="preserve">the </w:t>
      </w:r>
      <w:r w:rsidR="00F2110E" w:rsidRPr="008E7BB2">
        <w:rPr>
          <w:lang w:eastAsia="ko-KR"/>
        </w:rPr>
        <w:t xml:space="preserve">ACL </w:t>
      </w:r>
      <w:r w:rsidR="00F2110E" w:rsidRPr="008E7BB2">
        <w:rPr>
          <w:rFonts w:eastAsia="Malgun Gothic"/>
          <w:lang w:eastAsia="ko-KR"/>
        </w:rPr>
        <w:t>Resource</w:t>
      </w:r>
      <w:r w:rsidR="009957EE" w:rsidRPr="008E7BB2">
        <w:rPr>
          <w:rFonts w:eastAsia="Malgun Gothic" w:hint="eastAsia"/>
          <w:lang w:eastAsia="ko-KR"/>
        </w:rPr>
        <w:t xml:space="preserve"> Instances</w:t>
      </w:r>
      <w:r w:rsidR="00F2110E" w:rsidRPr="008E7BB2">
        <w:rPr>
          <w:lang w:eastAsia="ko-KR"/>
        </w:rPr>
        <w:t>.</w:t>
      </w:r>
    </w:p>
    <w:p w:rsidR="00B56FD7" w:rsidRPr="008E7BB2" w:rsidRDefault="00F2110E" w:rsidP="009805D8">
      <w:pPr>
        <w:rPr>
          <w:rFonts w:eastAsia="Malgun Gothic"/>
          <w:lang w:eastAsia="ko-KR"/>
        </w:rPr>
      </w:pPr>
      <w:r w:rsidRPr="008E7BB2">
        <w:rPr>
          <w:rFonts w:eastAsia="Malgun Gothic"/>
          <w:lang w:eastAsia="ko-KR"/>
        </w:rPr>
        <w:t xml:space="preserve">Each </w:t>
      </w:r>
      <w:r w:rsidR="00855866" w:rsidRPr="008E7BB2">
        <w:rPr>
          <w:rFonts w:eastAsia="Malgun Gothic"/>
          <w:lang w:eastAsia="ko-KR"/>
        </w:rPr>
        <w:t>ACL</w:t>
      </w:r>
      <w:r w:rsidRPr="008E7BB2">
        <w:rPr>
          <w:rFonts w:eastAsia="Malgun Gothic"/>
          <w:lang w:eastAsia="ko-KR"/>
        </w:rPr>
        <w:t xml:space="preserve"> Object Instance MUST be managed by a</w:t>
      </w:r>
      <w:r w:rsidR="00855866" w:rsidRPr="008E7BB2">
        <w:rPr>
          <w:rFonts w:eastAsia="Malgun Gothic"/>
          <w:lang w:eastAsia="ko-KR"/>
        </w:rPr>
        <w:t xml:space="preserve"> </w:t>
      </w:r>
      <w:r w:rsidRPr="008E7BB2">
        <w:rPr>
          <w:rFonts w:eastAsia="Malgun Gothic"/>
          <w:lang w:eastAsia="ko-KR"/>
        </w:rPr>
        <w:t xml:space="preserve">LWM2M Server called Access Control Owner. The other </w:t>
      </w:r>
      <w:r w:rsidR="00855866" w:rsidRPr="008E7BB2">
        <w:rPr>
          <w:rFonts w:eastAsia="Malgun Gothic"/>
          <w:lang w:eastAsia="ko-KR"/>
        </w:rPr>
        <w:t xml:space="preserve">LWM2M </w:t>
      </w:r>
      <w:r w:rsidRPr="008E7BB2">
        <w:rPr>
          <w:rFonts w:eastAsia="Malgun Gothic"/>
          <w:lang w:eastAsia="ko-KR"/>
        </w:rPr>
        <w:t xml:space="preserve">Servers except Access Control Owner MUST </w:t>
      </w:r>
      <w:r w:rsidR="001E5374" w:rsidRPr="008E7BB2">
        <w:rPr>
          <w:rFonts w:eastAsia="Malgun Gothic"/>
          <w:lang w:eastAsia="ko-KR"/>
        </w:rPr>
        <w:t xml:space="preserve">NOT </w:t>
      </w:r>
      <w:r w:rsidRPr="008E7BB2">
        <w:rPr>
          <w:rFonts w:eastAsia="Malgun Gothic"/>
          <w:lang w:eastAsia="ko-KR"/>
        </w:rPr>
        <w:t>manage the Access Control Object Instance.</w:t>
      </w:r>
    </w:p>
    <w:p w:rsidR="009805D8" w:rsidRPr="008E7BB2" w:rsidRDefault="009805D8" w:rsidP="009805D8">
      <w:pPr>
        <w:rPr>
          <w:rFonts w:eastAsia="Malgun Gothic"/>
          <w:lang w:eastAsia="ko-KR"/>
        </w:rPr>
      </w:pPr>
      <w:r w:rsidRPr="008E7BB2">
        <w:rPr>
          <w:rFonts w:eastAsia="Malgun Gothic"/>
          <w:lang w:eastAsia="ko-KR"/>
        </w:rPr>
        <w:t xml:space="preserve">The ACL Object Instance is further defined and described in Appendix </w:t>
      </w:r>
      <w:r w:rsidR="001E5374" w:rsidRPr="008E7BB2">
        <w:rPr>
          <w:rFonts w:eastAsia="Malgun Gothic"/>
          <w:lang w:eastAsia="ko-KR"/>
        </w:rPr>
        <w:t>D</w:t>
      </w:r>
      <w:r w:rsidRPr="008E7BB2">
        <w:rPr>
          <w:rFonts w:eastAsia="Malgun Gothic"/>
          <w:lang w:eastAsia="ko-KR"/>
        </w:rPr>
        <w:t>.2</w:t>
      </w:r>
      <w:r w:rsidR="00266713" w:rsidRPr="008E7BB2">
        <w:rPr>
          <w:rFonts w:eastAsia="Malgun Gothic" w:hint="eastAsia"/>
          <w:lang w:eastAsia="ko-KR"/>
        </w:rPr>
        <w:t xml:space="preserve"> and Examples of Access Control Object Instance is specified in </w:t>
      </w:r>
      <w:r w:rsidR="00756635" w:rsidRPr="008E7BB2">
        <w:rPr>
          <w:rFonts w:eastAsia="Malgun Gothic" w:hint="eastAsia"/>
          <w:lang w:eastAsia="ko-KR"/>
        </w:rPr>
        <w:t>Appendix B</w:t>
      </w:r>
      <w:r w:rsidR="00446B42" w:rsidRPr="008E7BB2">
        <w:rPr>
          <w:rFonts w:eastAsia="Malgun Gothic"/>
          <w:lang w:eastAsia="ko-KR"/>
        </w:rPr>
        <w:t>.</w:t>
      </w:r>
      <w:r w:rsidRPr="008E7BB2">
        <w:rPr>
          <w:rFonts w:eastAsia="Malgun Gothic"/>
          <w:lang w:eastAsia="ko-KR"/>
        </w:rPr>
        <w:t xml:space="preserve"> </w:t>
      </w:r>
    </w:p>
    <w:p w:rsidR="00F2110E" w:rsidRPr="008E7BB2" w:rsidRDefault="00F2110E" w:rsidP="001A4322"/>
    <w:p w:rsidR="00F2110E" w:rsidRPr="008E7BB2" w:rsidRDefault="00F2110E" w:rsidP="00F93B72">
      <w:pPr>
        <w:pStyle w:val="Heading3"/>
      </w:pPr>
      <w:bookmarkStart w:id="131" w:name="_Toc358709843"/>
      <w:bookmarkStart w:id="132" w:name="_Toc358713527"/>
      <w:bookmarkEnd w:id="131"/>
      <w:r w:rsidRPr="008E7BB2">
        <w:t>Authorization</w:t>
      </w:r>
      <w:bookmarkEnd w:id="132"/>
      <w:r w:rsidRPr="008E7BB2">
        <w:t xml:space="preserve"> </w:t>
      </w:r>
    </w:p>
    <w:p w:rsidR="00F2110E" w:rsidRPr="008E7BB2" w:rsidRDefault="000443F3" w:rsidP="00F2110E">
      <w:pPr>
        <w:rPr>
          <w:lang w:eastAsia="ko-KR"/>
        </w:rPr>
      </w:pPr>
      <w:r w:rsidRPr="008E7BB2">
        <w:rPr>
          <w:lang w:eastAsia="ko-KR"/>
        </w:rPr>
        <w:t>The LWM2M Client authorizes</w:t>
      </w:r>
      <w:r w:rsidR="00F2110E" w:rsidRPr="008E7BB2">
        <w:rPr>
          <w:lang w:eastAsia="ko-KR"/>
        </w:rPr>
        <w:t xml:space="preserve"> logical operation</w:t>
      </w:r>
      <w:r w:rsidRPr="008E7BB2">
        <w:rPr>
          <w:lang w:eastAsia="ko-KR"/>
        </w:rPr>
        <w:t>s</w:t>
      </w:r>
      <w:r w:rsidR="00F2110E" w:rsidRPr="008E7BB2">
        <w:rPr>
          <w:lang w:eastAsia="ko-KR"/>
        </w:rPr>
        <w:t xml:space="preserve"> </w:t>
      </w:r>
      <w:r w:rsidRPr="008E7BB2">
        <w:rPr>
          <w:lang w:eastAsia="ko-KR"/>
        </w:rPr>
        <w:t>requested by a</w:t>
      </w:r>
      <w:r w:rsidR="00F2110E" w:rsidRPr="008E7BB2">
        <w:rPr>
          <w:lang w:eastAsia="ko-KR"/>
        </w:rPr>
        <w:t xml:space="preserve"> LWM2M Server</w:t>
      </w:r>
      <w:r w:rsidRPr="008E7BB2">
        <w:rPr>
          <w:lang w:eastAsia="ko-KR"/>
        </w:rPr>
        <w:t xml:space="preserve"> by verifying</w:t>
      </w:r>
      <w:r w:rsidR="00F2110E" w:rsidRPr="008E7BB2">
        <w:rPr>
          <w:lang w:eastAsia="ko-KR"/>
        </w:rPr>
        <w:t xml:space="preserve"> the </w:t>
      </w:r>
      <w:r w:rsidRPr="008E7BB2">
        <w:rPr>
          <w:lang w:eastAsia="ko-KR"/>
        </w:rPr>
        <w:t xml:space="preserve">access to the requested </w:t>
      </w:r>
      <w:r w:rsidR="001E5374" w:rsidRPr="008E7BB2">
        <w:rPr>
          <w:lang w:eastAsia="ko-KR"/>
        </w:rPr>
        <w:t xml:space="preserve">Object Instance </w:t>
      </w:r>
      <w:r w:rsidR="00F2110E" w:rsidRPr="008E7BB2">
        <w:rPr>
          <w:lang w:eastAsia="ko-KR"/>
        </w:rPr>
        <w:t>based on the conjunction of the access right</w:t>
      </w:r>
      <w:r w:rsidRPr="008E7BB2">
        <w:rPr>
          <w:lang w:eastAsia="ko-KR"/>
        </w:rPr>
        <w:t xml:space="preserve"> to the </w:t>
      </w:r>
      <w:r w:rsidR="001E5374" w:rsidRPr="008E7BB2">
        <w:rPr>
          <w:lang w:eastAsia="ko-KR"/>
        </w:rPr>
        <w:t>Object Instance</w:t>
      </w:r>
      <w:r w:rsidRPr="008E7BB2">
        <w:rPr>
          <w:lang w:eastAsia="ko-KR"/>
        </w:rPr>
        <w:t xml:space="preserve"> for the LWM2M Server</w:t>
      </w:r>
      <w:r w:rsidR="00F2110E" w:rsidRPr="008E7BB2">
        <w:rPr>
          <w:lang w:eastAsia="ko-KR"/>
        </w:rPr>
        <w:t xml:space="preserve"> and the </w:t>
      </w:r>
      <w:r w:rsidR="001E5374" w:rsidRPr="008E7BB2">
        <w:rPr>
          <w:rFonts w:hint="eastAsia"/>
          <w:lang w:eastAsia="ko-KR"/>
        </w:rPr>
        <w:t>supported logical o</w:t>
      </w:r>
      <w:r w:rsidR="001E5374" w:rsidRPr="008E7BB2">
        <w:rPr>
          <w:lang w:eastAsia="ko-KR"/>
        </w:rPr>
        <w:t>perations</w:t>
      </w:r>
      <w:r w:rsidRPr="008E7BB2">
        <w:rPr>
          <w:lang w:eastAsia="ko-KR"/>
        </w:rPr>
        <w:t>of the Resource</w:t>
      </w:r>
      <w:r w:rsidR="00F2110E" w:rsidRPr="008E7BB2">
        <w:rPr>
          <w:lang w:eastAsia="ko-KR"/>
        </w:rPr>
        <w:t xml:space="preserve">. This chapter specifies how the LWM2M Client </w:t>
      </w:r>
      <w:r w:rsidRPr="008E7BB2">
        <w:rPr>
          <w:lang w:eastAsia="ko-KR"/>
        </w:rPr>
        <w:t xml:space="preserve">obtains the </w:t>
      </w:r>
      <w:r w:rsidR="00F2110E" w:rsidRPr="008E7BB2">
        <w:rPr>
          <w:lang w:eastAsia="ko-KR"/>
        </w:rPr>
        <w:t>access right</w:t>
      </w:r>
      <w:r w:rsidR="00AB384F" w:rsidRPr="008E7BB2">
        <w:rPr>
          <w:lang w:eastAsia="ko-KR"/>
        </w:rPr>
        <w:t>s</w:t>
      </w:r>
      <w:r w:rsidRPr="008E7BB2">
        <w:rPr>
          <w:lang w:eastAsia="ko-KR"/>
        </w:rPr>
        <w:t xml:space="preserve"> </w:t>
      </w:r>
      <w:r w:rsidR="00F2110E" w:rsidRPr="008E7BB2">
        <w:rPr>
          <w:lang w:eastAsia="ko-KR"/>
        </w:rPr>
        <w:t>of the LWM2M Server</w:t>
      </w:r>
      <w:r w:rsidRPr="008E7BB2">
        <w:rPr>
          <w:lang w:eastAsia="ko-KR"/>
        </w:rPr>
        <w:t xml:space="preserve"> to the </w:t>
      </w:r>
      <w:r w:rsidR="001E5374" w:rsidRPr="008E7BB2">
        <w:rPr>
          <w:lang w:eastAsia="ko-KR"/>
        </w:rPr>
        <w:t>Object Instance</w:t>
      </w:r>
      <w:r w:rsidR="00F2110E" w:rsidRPr="008E7BB2">
        <w:rPr>
          <w:lang w:eastAsia="ko-KR"/>
        </w:rPr>
        <w:t xml:space="preserve"> and authorizes</w:t>
      </w:r>
      <w:r w:rsidRPr="008E7BB2">
        <w:rPr>
          <w:lang w:eastAsia="ko-KR"/>
        </w:rPr>
        <w:t xml:space="preserve"> the</w:t>
      </w:r>
      <w:r w:rsidR="00F2110E" w:rsidRPr="008E7BB2">
        <w:rPr>
          <w:lang w:eastAsia="ko-KR"/>
        </w:rPr>
        <w:t xml:space="preserve"> logical operation on </w:t>
      </w:r>
      <w:r w:rsidRPr="008E7BB2">
        <w:rPr>
          <w:lang w:eastAsia="ko-KR"/>
        </w:rPr>
        <w:t xml:space="preserve">the </w:t>
      </w:r>
      <w:r w:rsidR="00F2110E" w:rsidRPr="008E7BB2">
        <w:rPr>
          <w:lang w:eastAsia="ko-KR"/>
        </w:rPr>
        <w:t xml:space="preserve">Resource </w:t>
      </w:r>
      <w:r w:rsidR="00E02E25" w:rsidRPr="008E7BB2">
        <w:rPr>
          <w:lang w:eastAsia="ko-KR"/>
        </w:rPr>
        <w:t>or</w:t>
      </w:r>
      <w:r w:rsidR="00F2110E" w:rsidRPr="008E7BB2">
        <w:rPr>
          <w:lang w:eastAsia="ko-KR"/>
        </w:rPr>
        <w:t xml:space="preserve"> </w:t>
      </w:r>
      <w:r w:rsidR="00F2110E" w:rsidRPr="008E7BB2">
        <w:rPr>
          <w:rFonts w:eastAsia="Malgun Gothic"/>
          <w:lang w:eastAsia="ko-KR"/>
        </w:rPr>
        <w:t>Object Instance</w:t>
      </w:r>
      <w:r w:rsidR="00F2110E" w:rsidRPr="008E7BB2">
        <w:rPr>
          <w:lang w:eastAsia="ko-KR"/>
        </w:rPr>
        <w:t>.</w:t>
      </w:r>
    </w:p>
    <w:p w:rsidR="001E5374" w:rsidRPr="008E7BB2" w:rsidRDefault="001E5374" w:rsidP="00F2110E">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defines the l</w:t>
      </w:r>
      <w:r w:rsidRPr="008E7BB2">
        <w:rPr>
          <w:rFonts w:hint="eastAsia"/>
          <w:lang w:eastAsia="ko-KR"/>
        </w:rPr>
        <w:t xml:space="preserve">ogical 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for </w:t>
      </w:r>
      <w:r w:rsidRPr="008E7BB2">
        <w:rPr>
          <w:lang w:eastAsia="ko-KR"/>
        </w:rPr>
        <w:t>each Resource within an Object Instance.  If a Resource has Resource Instances then the logical operations allowed by the LWM2M Client for the Resource are applied to each Resources Instance</w:t>
      </w:r>
      <w:r w:rsidRPr="008E7BB2">
        <w:rPr>
          <w:rFonts w:hint="eastAsia"/>
          <w:lang w:eastAsia="ko-KR"/>
        </w:rPr>
        <w:t xml:space="preserve">. </w:t>
      </w:r>
    </w:p>
    <w:p w:rsidR="00F2110E" w:rsidRPr="008E7BB2" w:rsidRDefault="00F2110E" w:rsidP="00F2110E">
      <w:pPr>
        <w:rPr>
          <w:lang w:eastAsia="ko-KR"/>
        </w:rPr>
      </w:pPr>
      <w:r w:rsidRPr="008E7BB2">
        <w:rPr>
          <w:lang w:eastAsia="ko-KR"/>
        </w:rPr>
        <w:t xml:space="preserve">The LWM2M Server and the LWM2M Client MUST support the authorization procedure described in </w:t>
      </w:r>
      <w:r w:rsidR="000443F3" w:rsidRPr="008E7BB2">
        <w:rPr>
          <w:lang w:eastAsia="ko-KR"/>
        </w:rPr>
        <w:t>S</w:t>
      </w:r>
      <w:r w:rsidRPr="008E7BB2">
        <w:rPr>
          <w:lang w:eastAsia="ko-KR"/>
        </w:rPr>
        <w:t>ection</w:t>
      </w:r>
      <w:r w:rsidR="000443F3" w:rsidRPr="008E7BB2">
        <w:rPr>
          <w:lang w:eastAsia="ko-KR"/>
        </w:rPr>
        <w:t xml:space="preserve"> 7.2.3 Authorization</w:t>
      </w:r>
      <w:r w:rsidRPr="008E7BB2">
        <w:rPr>
          <w:lang w:eastAsia="ko-KR"/>
        </w:rPr>
        <w:t>.</w:t>
      </w:r>
    </w:p>
    <w:p w:rsidR="00774BE6" w:rsidRPr="008E7BB2" w:rsidRDefault="00F2110E" w:rsidP="00910262">
      <w:pPr>
        <w:pStyle w:val="Heading4"/>
      </w:pPr>
      <w:r w:rsidRPr="008E7BB2">
        <w:t>Obtaining Access Right</w:t>
      </w:r>
    </w:p>
    <w:p w:rsidR="00F2110E" w:rsidRPr="008E7BB2" w:rsidRDefault="00F2110E" w:rsidP="00F2110E">
      <w:pPr>
        <w:rPr>
          <w:lang w:val="en-US" w:eastAsia="ko-KR"/>
        </w:rPr>
      </w:pPr>
      <w:r w:rsidRPr="008E7BB2">
        <w:rPr>
          <w:lang w:val="en-US" w:eastAsia="ko-KR"/>
        </w:rPr>
        <w:t xml:space="preserve">For obtaining </w:t>
      </w:r>
      <w:r w:rsidR="00E20886" w:rsidRPr="008E7BB2">
        <w:rPr>
          <w:lang w:val="en-US" w:eastAsia="ko-KR"/>
        </w:rPr>
        <w:t xml:space="preserve">the </w:t>
      </w:r>
      <w:r w:rsidRPr="008E7BB2">
        <w:rPr>
          <w:lang w:val="en-US" w:eastAsia="ko-KR"/>
        </w:rPr>
        <w:t>access right</w:t>
      </w:r>
      <w:r w:rsidR="00E20886" w:rsidRPr="008E7BB2">
        <w:rPr>
          <w:lang w:val="en-US" w:eastAsia="ko-KR"/>
        </w:rPr>
        <w:t xml:space="preserve"> </w:t>
      </w:r>
      <w:r w:rsidRPr="008E7BB2">
        <w:rPr>
          <w:lang w:val="en-US" w:eastAsia="ko-KR"/>
        </w:rPr>
        <w:t xml:space="preserve">of </w:t>
      </w:r>
      <w:r w:rsidR="00E20886" w:rsidRPr="008E7BB2">
        <w:rPr>
          <w:lang w:val="en-US" w:eastAsia="ko-KR"/>
        </w:rPr>
        <w:t xml:space="preserve">an </w:t>
      </w:r>
      <w:r w:rsidRPr="008E7BB2">
        <w:rPr>
          <w:rFonts w:eastAsia="Malgun Gothic"/>
          <w:lang w:val="en-US" w:eastAsia="ko-KR"/>
        </w:rPr>
        <w:t xml:space="preserve">Object Instance </w:t>
      </w:r>
      <w:r w:rsidRPr="008E7BB2">
        <w:rPr>
          <w:lang w:val="en-US" w:eastAsia="ko-KR"/>
        </w:rPr>
        <w:t>for a LWM2M Server, the LWM2M Client MUST perform the following procedure:</w:t>
      </w:r>
    </w:p>
    <w:p w:rsidR="00F2110E" w:rsidRPr="008E7BB2" w:rsidRDefault="00F2110E" w:rsidP="00F2110E">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w:t>
      </w:r>
      <w:r w:rsidR="00E20886" w:rsidRPr="008E7BB2">
        <w:rPr>
          <w:lang w:val="en-US" w:eastAsia="ko-KR"/>
        </w:rPr>
        <w:t>s</w:t>
      </w:r>
      <w:r w:rsidRPr="008E7BB2">
        <w:rPr>
          <w:rFonts w:eastAsia="Malgun Gothic"/>
          <w:lang w:val="en-US" w:eastAsia="ko-KR"/>
        </w:rPr>
        <w:t xml:space="preserve"> without checking Access Control Object Instance</w:t>
      </w:r>
      <w:r w:rsidRPr="008E7BB2">
        <w:rPr>
          <w:lang w:val="en-US" w:eastAsia="ko-KR"/>
        </w:rPr>
        <w:t>.</w:t>
      </w:r>
    </w:p>
    <w:p w:rsidR="00F2110E" w:rsidRPr="008E7BB2" w:rsidRDefault="00F2110E" w:rsidP="00F2110E">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finds an </w:t>
      </w:r>
      <w:r w:rsidRPr="008E7BB2">
        <w:rPr>
          <w:rFonts w:eastAsia="Malgun Gothic"/>
          <w:lang w:val="en-US" w:eastAsia="ko-KR"/>
        </w:rPr>
        <w:t xml:space="preserve">Access Control Object Instance </w:t>
      </w:r>
      <w:r w:rsidR="007D1E91" w:rsidRPr="008E7BB2">
        <w:rPr>
          <w:rFonts w:eastAsia="Malgun Gothic"/>
          <w:lang w:val="en-US" w:eastAsia="ko-KR"/>
        </w:rPr>
        <w:t xml:space="preserve">associated with the </w:t>
      </w:r>
      <w:r w:rsidRPr="008E7BB2">
        <w:rPr>
          <w:rFonts w:eastAsia="Malgun Gothic"/>
          <w:lang w:val="en-US" w:eastAsia="ko-KR"/>
        </w:rPr>
        <w:t>Ob</w:t>
      </w:r>
      <w:r w:rsidR="00C67CB7" w:rsidRPr="008E7BB2">
        <w:rPr>
          <w:rFonts w:eastAsia="Malgun Gothic"/>
          <w:lang w:val="en-US" w:eastAsia="ko-KR"/>
        </w:rPr>
        <w:t>j</w:t>
      </w:r>
      <w:r w:rsidRPr="008E7BB2">
        <w:rPr>
          <w:rFonts w:eastAsia="Malgun Gothic"/>
          <w:lang w:val="en-US" w:eastAsia="ko-KR"/>
        </w:rPr>
        <w:t xml:space="preserve">ect Instance </w:t>
      </w:r>
      <w:r w:rsidR="007D1E91" w:rsidRPr="008E7BB2">
        <w:rPr>
          <w:rFonts w:eastAsia="Malgun Gothic"/>
          <w:lang w:val="en-US" w:eastAsia="ko-KR"/>
        </w:rPr>
        <w:t>that the</w:t>
      </w:r>
      <w:r w:rsidRPr="008E7BB2">
        <w:rPr>
          <w:rFonts w:eastAsia="Malgun Gothic"/>
          <w:lang w:val="en-US" w:eastAsia="ko-KR"/>
        </w:rPr>
        <w:t xml:space="preserve"> LWM2M Server </w:t>
      </w:r>
      <w:r w:rsidR="00437503" w:rsidRPr="008E7BB2">
        <w:rPr>
          <w:rFonts w:eastAsia="Malgun Gothic"/>
          <w:lang w:val="en-US" w:eastAsia="ko-KR"/>
        </w:rPr>
        <w:t>has requested to access</w:t>
      </w:r>
      <w:r w:rsidR="009E185A" w:rsidRPr="008E7BB2">
        <w:rPr>
          <w:rFonts w:eastAsia="Malgun Gothic" w:hint="eastAsia"/>
          <w:lang w:val="en-US" w:eastAsia="ko-KR"/>
        </w:rPr>
        <w:t xml:space="preserve"> with</w:t>
      </w:r>
      <w:r w:rsidR="00770A20" w:rsidRPr="008E7BB2">
        <w:rPr>
          <w:rFonts w:eastAsia="Malgun Gothic" w:hint="eastAsia"/>
          <w:lang w:val="en-US" w:eastAsia="ko-KR"/>
        </w:rPr>
        <w:t xml:space="preserve"> the</w:t>
      </w:r>
      <w:r w:rsidR="009E185A" w:rsidRPr="008E7BB2">
        <w:rPr>
          <w:rFonts w:eastAsia="Malgun Gothic" w:hint="eastAsia"/>
          <w:lang w:val="en-US" w:eastAsia="ko-KR"/>
        </w:rPr>
        <w:t xml:space="preserve"> following procedure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Pr="008E7BB2">
        <w:rPr>
          <w:rFonts w:eastAsia="Malgun Gothic"/>
          <w:lang w:val="en-US" w:eastAsia="ko-KR"/>
        </w:rPr>
        <w:t xml:space="preserve">the </w:t>
      </w:r>
      <w:r w:rsidR="00674291"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00674291" w:rsidRPr="008E7BB2">
        <w:rPr>
          <w:rFonts w:eastAsia="Malgun Gothic" w:hint="eastAsia"/>
          <w:lang w:val="en-US" w:eastAsia="ko-KR"/>
        </w:rPr>
        <w:t xml:space="preserve">Instance for the </w:t>
      </w:r>
      <w:r w:rsidR="00083E76" w:rsidRPr="008E7BB2">
        <w:rPr>
          <w:rFonts w:eastAsia="Malgun Gothic"/>
          <w:lang w:val="en-US" w:eastAsia="ko-KR"/>
        </w:rPr>
        <w:t xml:space="preserve">LWM2M </w:t>
      </w:r>
      <w:r w:rsidR="00674291" w:rsidRPr="008E7BB2">
        <w:rPr>
          <w:rFonts w:eastAsia="Malgun Gothic" w:hint="eastAsia"/>
          <w:lang w:val="en-US" w:eastAsia="ko-KR"/>
        </w:rPr>
        <w:t>Server</w:t>
      </w:r>
      <w:r w:rsidRPr="008E7BB2">
        <w:rPr>
          <w:lang w:val="en-US" w:eastAsia="ko-KR"/>
        </w:rPr>
        <w:t xml:space="preserve">, the LWM2M Server has an access right </w:t>
      </w:r>
      <w:r w:rsidR="00674291" w:rsidRPr="008E7BB2">
        <w:rPr>
          <w:rFonts w:eastAsiaTheme="minorEastAsia" w:hint="eastAsia"/>
          <w:lang w:val="en-US" w:eastAsia="ko-KR"/>
        </w:rPr>
        <w:t>of that Resource Instance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674291" w:rsidRPr="008E7BB2">
        <w:rPr>
          <w:rFonts w:eastAsiaTheme="minorEastAsia" w:hint="eastAsia"/>
          <w:lang w:val="en-US" w:eastAsia="ko-KR"/>
        </w:rPr>
        <w:t xml:space="preserve">the Client </w:t>
      </w:r>
      <w:r w:rsidRPr="008E7BB2">
        <w:rPr>
          <w:lang w:val="en-US" w:eastAsia="ko-KR"/>
        </w:rPr>
        <w:t xml:space="preserve">doesn’t have ACL </w:t>
      </w:r>
      <w:r w:rsidR="00674291" w:rsidRPr="008E7BB2">
        <w:rPr>
          <w:rFonts w:eastAsiaTheme="minorEastAsia" w:hint="eastAsia"/>
          <w:lang w:val="en-US" w:eastAsia="ko-KR"/>
        </w:rPr>
        <w:t xml:space="preserve">Resource Instance for </w:t>
      </w:r>
      <w:r w:rsidRPr="008E7BB2">
        <w:rPr>
          <w:lang w:val="en-US" w:eastAsia="ko-KR"/>
        </w:rPr>
        <w:t xml:space="preserve">the Server, the LWM2M Server has an access right </w:t>
      </w:r>
      <w:r w:rsidR="00674291" w:rsidRPr="008E7BB2">
        <w:rPr>
          <w:rFonts w:eastAsiaTheme="minorEastAsia" w:hint="eastAsia"/>
          <w:lang w:val="en-US" w:eastAsia="ko-KR"/>
        </w:rPr>
        <w:t>of default Short Server ID in ACL Resource Instance</w:t>
      </w:r>
      <w:r w:rsidR="00070882" w:rsidRPr="008E7BB2">
        <w:rPr>
          <w:lang w:val="en-US" w:eastAsia="ko-KR"/>
        </w:rPr>
        <w:t xml:space="preserve"> </w:t>
      </w:r>
      <w:r w:rsidRPr="008E7BB2">
        <w:rPr>
          <w:lang w:val="en-US" w:eastAsia="ko-KR"/>
        </w:rPr>
        <w:t xml:space="preserve">if </w:t>
      </w:r>
      <w:r w:rsidR="00674291" w:rsidRPr="008E7BB2">
        <w:rPr>
          <w:rFonts w:eastAsiaTheme="minorEastAsia" w:hint="eastAsia"/>
          <w:lang w:val="en-US" w:eastAsia="ko-KR"/>
        </w:rPr>
        <w:t xml:space="preserve">it </w:t>
      </w:r>
      <w:r w:rsidRPr="008E7BB2">
        <w:rPr>
          <w:lang w:val="en-US" w:eastAsia="ko-KR"/>
        </w:rPr>
        <w:t>exists.</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BF7A12" w:rsidRPr="008E7BB2">
        <w:rPr>
          <w:rFonts w:eastAsiaTheme="minorEastAsia" w:hint="eastAsia"/>
          <w:lang w:val="en-US" w:eastAsia="ko-KR"/>
        </w:rPr>
        <w:t>the Client</w:t>
      </w:r>
      <w:r w:rsidRPr="008E7BB2">
        <w:rPr>
          <w:lang w:val="en-US" w:eastAsia="ko-KR"/>
        </w:rPr>
        <w:t xml:space="preserve"> doesn’t have ACL </w:t>
      </w:r>
      <w:r w:rsidR="00BF7A12" w:rsidRPr="008E7BB2">
        <w:rPr>
          <w:rFonts w:eastAsiaTheme="minorEastAsia" w:hint="eastAsia"/>
          <w:lang w:val="en-US" w:eastAsia="ko-KR"/>
        </w:rPr>
        <w:t>Resource Instance for the default Short Server ID, then</w:t>
      </w:r>
      <w:r w:rsidRPr="008E7BB2">
        <w:rPr>
          <w:lang w:val="en-US" w:eastAsia="ko-KR"/>
        </w:rPr>
        <w:t xml:space="preserve">, the LWM2M Server has no access right. </w:t>
      </w:r>
    </w:p>
    <w:p w:rsidR="006D7B01" w:rsidRPr="008E7BB2" w:rsidRDefault="006D7B01" w:rsidP="00F2110E">
      <w:pPr>
        <w:rPr>
          <w:lang w:eastAsia="ko-KR"/>
        </w:rPr>
      </w:pPr>
    </w:p>
    <w:p w:rsidR="00F2110E" w:rsidRPr="008E7BB2" w:rsidRDefault="00F2110E" w:rsidP="00910262">
      <w:pPr>
        <w:pStyle w:val="Heading4"/>
      </w:pPr>
      <w:bookmarkStart w:id="133" w:name="_Ref338172719"/>
      <w:r w:rsidRPr="008E7BB2">
        <w:lastRenderedPageBreak/>
        <w:t>Operation on Resource</w:t>
      </w:r>
      <w:bookmarkEnd w:id="133"/>
    </w:p>
    <w:p w:rsidR="004D1DF3" w:rsidRPr="008E7BB2" w:rsidRDefault="00F2110E" w:rsidP="00F2110E">
      <w:pPr>
        <w:rPr>
          <w:lang w:eastAsia="ko-KR"/>
        </w:rPr>
      </w:pPr>
      <w:r w:rsidRPr="008E7BB2">
        <w:rPr>
          <w:rFonts w:eastAsia="Malgun Gothic"/>
          <w:lang w:eastAsia="ko-KR"/>
        </w:rPr>
        <w:t>If the LWM2M Server accesses a Resource</w:t>
      </w:r>
      <w:r w:rsidRPr="008E7BB2">
        <w:rPr>
          <w:lang w:eastAsia="ko-KR"/>
        </w:rPr>
        <w:t xml:space="preserve">, the LWM2M Client </w:t>
      </w:r>
      <w:r w:rsidR="002B509E" w:rsidRPr="008E7BB2">
        <w:rPr>
          <w:lang w:eastAsia="ko-KR"/>
        </w:rPr>
        <w:t>obtains</w:t>
      </w:r>
      <w:r w:rsidRPr="008E7BB2">
        <w:rPr>
          <w:lang w:eastAsia="ko-KR"/>
        </w:rPr>
        <w:t xml:space="preserve"> an access right of the LWM2M Server for </w:t>
      </w:r>
      <w:r w:rsidR="00597C77"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w:t>
      </w:r>
      <w:r w:rsidR="004D1DF3" w:rsidRPr="008E7BB2">
        <w:rPr>
          <w:lang w:eastAsia="ko-KR"/>
        </w:rPr>
        <w:t>Section 7</w:t>
      </w:r>
      <w:r w:rsidRPr="008E7BB2">
        <w:rPr>
          <w:lang w:eastAsia="ko-KR"/>
        </w:rPr>
        <w:t>.2.3.1</w:t>
      </w:r>
      <w:r w:rsidR="004D1DF3" w:rsidRPr="008E7BB2">
        <w:rPr>
          <w:lang w:eastAsia="ko-KR"/>
        </w:rPr>
        <w:t xml:space="preserve"> Obtaining Access Right</w:t>
      </w:r>
      <w:r w:rsidRPr="008E7BB2">
        <w:rPr>
          <w:lang w:eastAsia="ko-KR"/>
        </w:rPr>
        <w:t xml:space="preserve"> and check</w:t>
      </w:r>
      <w:r w:rsidR="00597C77" w:rsidRPr="008E7BB2">
        <w:rPr>
          <w:lang w:eastAsia="ko-KR"/>
        </w:rPr>
        <w:t>s</w:t>
      </w:r>
      <w:r w:rsidRPr="008E7BB2">
        <w:rPr>
          <w:lang w:eastAsia="ko-KR"/>
        </w:rPr>
        <w:t xml:space="preserve"> whether the access right is granted to perform</w:t>
      </w:r>
      <w:r w:rsidRPr="008E7BB2">
        <w:rPr>
          <w:rFonts w:eastAsia="Malgun Gothic"/>
          <w:lang w:eastAsia="ko-KR"/>
        </w:rPr>
        <w:t xml:space="preserve"> </w:t>
      </w:r>
      <w:r w:rsidRPr="008E7BB2">
        <w:rPr>
          <w:lang w:eastAsia="ko-KR"/>
        </w:rPr>
        <w:t xml:space="preserve">the logical operation. </w:t>
      </w:r>
    </w:p>
    <w:p w:rsidR="00B707FF" w:rsidRPr="008E7BB2" w:rsidRDefault="00F2110E" w:rsidP="00F2110E">
      <w:pPr>
        <w:rPr>
          <w:lang w:eastAsia="ko-KR"/>
        </w:rPr>
      </w:pPr>
      <w:r w:rsidRPr="008E7BB2">
        <w:rPr>
          <w:lang w:eastAsia="ko-KR"/>
        </w:rPr>
        <w:t xml:space="preserve">If </w:t>
      </w:r>
      <w:r w:rsidR="00B707FF" w:rsidRPr="008E7BB2">
        <w:rPr>
          <w:lang w:eastAsia="ko-KR"/>
        </w:rPr>
        <w:t>the logical operation is</w:t>
      </w:r>
      <w:r w:rsidRPr="008E7BB2">
        <w:rPr>
          <w:lang w:eastAsia="ko-KR"/>
        </w:rPr>
        <w:t xml:space="preserve"> not </w:t>
      </w:r>
      <w:r w:rsidR="00B707FF" w:rsidRPr="008E7BB2">
        <w:rPr>
          <w:lang w:eastAsia="ko-KR"/>
        </w:rPr>
        <w:t>permitted</w:t>
      </w:r>
      <w:r w:rsidRPr="008E7BB2">
        <w:rPr>
          <w:lang w:eastAsia="ko-KR"/>
        </w:rPr>
        <w:t>, the LWM2M Client MUST send</w:t>
      </w:r>
      <w:r w:rsidR="00B707FF" w:rsidRPr="008E7BB2">
        <w:rPr>
          <w:lang w:eastAsia="ko-KR"/>
        </w:rPr>
        <w:t xml:space="preserve"> an </w:t>
      </w:r>
      <w:r w:rsidRPr="008E7BB2">
        <w:rPr>
          <w:lang w:eastAsia="ko-KR"/>
        </w:rPr>
        <w:t>“</w:t>
      </w:r>
      <w:r w:rsidR="00DD3A4B" w:rsidRPr="008E7BB2">
        <w:rPr>
          <w:rFonts w:eastAsiaTheme="minorEastAsia" w:hint="eastAsia"/>
          <w:lang w:eastAsia="ko-KR"/>
        </w:rPr>
        <w:t>Access Right</w:t>
      </w:r>
      <w:r w:rsidRPr="008E7BB2">
        <w:rPr>
          <w:lang w:eastAsia="ko-KR"/>
        </w:rPr>
        <w:t xml:space="preserve"> Permission Denied” error code to the LWM2M Server. </w:t>
      </w:r>
    </w:p>
    <w:p w:rsidR="00B707FF" w:rsidRPr="008E7BB2" w:rsidRDefault="00F2110E" w:rsidP="00F2110E">
      <w:pPr>
        <w:rPr>
          <w:lang w:eastAsia="ko-KR"/>
        </w:rPr>
      </w:pPr>
      <w:r w:rsidRPr="008E7BB2">
        <w:rPr>
          <w:lang w:eastAsia="ko-KR"/>
        </w:rPr>
        <w:t xml:space="preserve">If the </w:t>
      </w:r>
      <w:r w:rsidR="00B707FF" w:rsidRPr="008E7BB2">
        <w:rPr>
          <w:lang w:eastAsia="ko-KR"/>
        </w:rPr>
        <w:t>logical operation is permitted</w:t>
      </w:r>
      <w:r w:rsidRPr="008E7BB2">
        <w:rPr>
          <w:lang w:eastAsia="ko-KR"/>
        </w:rPr>
        <w:t xml:space="preserve">, the LWM2M Client verifies whether the Resource supports the logical operation. </w:t>
      </w:r>
    </w:p>
    <w:p w:rsidR="00B707FF" w:rsidRPr="008E7BB2" w:rsidRDefault="00F2110E" w:rsidP="00F2110E">
      <w:pPr>
        <w:rPr>
          <w:lang w:eastAsia="ko-KR"/>
        </w:rPr>
      </w:pPr>
      <w:r w:rsidRPr="008E7BB2">
        <w:rPr>
          <w:lang w:eastAsia="ko-KR"/>
        </w:rPr>
        <w:t xml:space="preserve">If the logical operation is not supported by the Resource, the LWM2M Client MUST send </w:t>
      </w:r>
      <w:r w:rsidR="00B707FF" w:rsidRPr="008E7BB2">
        <w:rPr>
          <w:lang w:eastAsia="ko-KR"/>
        </w:rPr>
        <w:t xml:space="preserve">an </w:t>
      </w:r>
      <w:r w:rsidRPr="008E7BB2">
        <w:rPr>
          <w:lang w:eastAsia="ko-KR"/>
        </w:rPr>
        <w:t>“</w:t>
      </w:r>
      <w:r w:rsidR="00DD3A4B" w:rsidRPr="008E7BB2">
        <w:rPr>
          <w:rFonts w:eastAsiaTheme="minorEastAsia" w:hint="eastAsia"/>
          <w:lang w:eastAsia="ko-KR"/>
        </w:rPr>
        <w:t>Operation is not supported</w:t>
      </w:r>
      <w:r w:rsidRPr="008E7BB2">
        <w:rPr>
          <w:lang w:eastAsia="ko-KR"/>
        </w:rPr>
        <w:t>” error code to the LWM2M Server.</w:t>
      </w:r>
      <w:r w:rsidRPr="008E7BB2" w:rsidDel="005804E2">
        <w:rPr>
          <w:lang w:eastAsia="ko-KR"/>
        </w:rPr>
        <w:t xml:space="preserve"> </w:t>
      </w:r>
    </w:p>
    <w:p w:rsidR="00F2110E" w:rsidRPr="008E7BB2" w:rsidRDefault="00F2110E" w:rsidP="00F2110E">
      <w:pPr>
        <w:rPr>
          <w:rFonts w:eastAsia="Malgun Gothic"/>
          <w:lang w:eastAsia="ko-KR"/>
        </w:rPr>
      </w:pPr>
      <w:r w:rsidRPr="008E7BB2">
        <w:rPr>
          <w:lang w:eastAsia="ko-KR"/>
        </w:rPr>
        <w:t>If the Resource supports the logical operation, the LWM2M Client performs the logical operation</w:t>
      </w:r>
      <w:r w:rsidR="00597C77" w:rsidRPr="008E7BB2">
        <w:rPr>
          <w:lang w:eastAsia="ko-KR"/>
        </w:rPr>
        <w:t>.</w:t>
      </w:r>
    </w:p>
    <w:p w:rsidR="00F2110E" w:rsidRPr="008E7BB2" w:rsidRDefault="00F2110E" w:rsidP="00910262">
      <w:pPr>
        <w:pStyle w:val="Heading4"/>
      </w:pPr>
      <w:r w:rsidRPr="008E7BB2">
        <w:t>Operation on Object Instance</w:t>
      </w:r>
    </w:p>
    <w:p w:rsidR="006D7B01" w:rsidRPr="008E7BB2" w:rsidRDefault="00F2110E" w:rsidP="00F2110E">
      <w:pPr>
        <w:rPr>
          <w:lang w:eastAsia="ko-KR"/>
        </w:rPr>
      </w:pPr>
      <w:r w:rsidRPr="008E7BB2">
        <w:rPr>
          <w:rFonts w:eastAsia="Malgun Gothic"/>
          <w:lang w:eastAsia="ko-KR"/>
        </w:rPr>
        <w:t>If the LWM2M Server accesses an Object Instance</w:t>
      </w:r>
      <w:r w:rsidRPr="008E7BB2">
        <w:rPr>
          <w:lang w:eastAsia="ko-KR"/>
        </w:rPr>
        <w:t xml:space="preserve">, the LWM2M Client </w:t>
      </w:r>
      <w:r w:rsidR="002B509E" w:rsidRPr="008E7BB2">
        <w:rPr>
          <w:lang w:eastAsia="ko-KR"/>
        </w:rPr>
        <w:t>obtains</w:t>
      </w:r>
      <w:r w:rsidRPr="008E7BB2">
        <w:rPr>
          <w:lang w:eastAsia="ko-KR"/>
        </w:rPr>
        <w:t xml:space="preserve"> an</w:t>
      </w:r>
      <w:r w:rsidRPr="008E7BB2">
        <w:rPr>
          <w:rFonts w:eastAsia="Malgun Gothic"/>
          <w:lang w:eastAsia="ko-KR"/>
        </w:rPr>
        <w:t xml:space="preserve"> </w:t>
      </w:r>
      <w:r w:rsidRPr="008E7BB2">
        <w:rPr>
          <w:lang w:eastAsia="ko-KR"/>
        </w:rPr>
        <w:t>access right</w:t>
      </w:r>
      <w:r w:rsidR="00301663" w:rsidRPr="008E7BB2">
        <w:rPr>
          <w:rFonts w:eastAsiaTheme="minorEastAsia" w:hint="eastAsia"/>
          <w:lang w:eastAsia="ko-KR"/>
        </w:rPr>
        <w:t xml:space="preserve"> </w:t>
      </w:r>
      <w:r w:rsidRPr="008E7BB2">
        <w:rPr>
          <w:lang w:eastAsia="ko-KR"/>
        </w:rPr>
        <w:t xml:space="preserve">of the LWM2M Server for </w:t>
      </w:r>
      <w:r w:rsidRPr="008E7BB2">
        <w:rPr>
          <w:rFonts w:eastAsia="Malgun Gothic"/>
          <w:lang w:eastAsia="ko-KR"/>
        </w:rPr>
        <w:t xml:space="preserve">Object Instance </w:t>
      </w:r>
      <w:r w:rsidRPr="008E7BB2">
        <w:rPr>
          <w:lang w:eastAsia="ko-KR"/>
        </w:rPr>
        <w:t xml:space="preserve">according to </w:t>
      </w:r>
      <w:r w:rsidR="005731B7" w:rsidRPr="008E7BB2">
        <w:rPr>
          <w:lang w:eastAsia="ko-KR"/>
        </w:rPr>
        <w:t xml:space="preserve">Section 7.2.3.1 Obtaining Access Right </w:t>
      </w:r>
      <w:r w:rsidRPr="008E7BB2">
        <w:rPr>
          <w:lang w:eastAsia="ko-KR"/>
        </w:rPr>
        <w:t>and check</w:t>
      </w:r>
      <w:r w:rsidR="002B509E" w:rsidRPr="008E7BB2">
        <w:rPr>
          <w:lang w:eastAsia="ko-KR"/>
        </w:rPr>
        <w:t>s</w:t>
      </w:r>
      <w:r w:rsidRPr="008E7BB2">
        <w:rPr>
          <w:lang w:eastAsia="ko-KR"/>
        </w:rPr>
        <w:t xml:space="preserve"> whether the access right is granted to perform the logical operation. </w:t>
      </w:r>
    </w:p>
    <w:p w:rsidR="00B707FF" w:rsidRPr="008E7BB2" w:rsidRDefault="00F2110E" w:rsidP="00F2110E">
      <w:pPr>
        <w:rPr>
          <w:lang w:eastAsia="ko-KR"/>
        </w:rPr>
      </w:pPr>
      <w:r w:rsidRPr="008E7BB2">
        <w:rPr>
          <w:lang w:eastAsia="ko-KR"/>
        </w:rPr>
        <w:t xml:space="preserve">If the logical operation is not </w:t>
      </w:r>
      <w:r w:rsidR="00B707FF" w:rsidRPr="008E7BB2">
        <w:rPr>
          <w:lang w:eastAsia="ko-KR"/>
        </w:rPr>
        <w:t>permitted</w:t>
      </w:r>
      <w:r w:rsidRPr="008E7BB2">
        <w:rPr>
          <w:lang w:eastAsia="ko-KR"/>
        </w:rPr>
        <w:t>, the LWM2M Client MUST send</w:t>
      </w:r>
      <w:r w:rsidR="00B707FF" w:rsidRPr="008E7BB2">
        <w:rPr>
          <w:lang w:eastAsia="ko-KR"/>
        </w:rPr>
        <w:t xml:space="preserve"> an</w:t>
      </w:r>
      <w:r w:rsidRPr="008E7BB2">
        <w:rPr>
          <w:lang w:eastAsia="ko-KR"/>
        </w:rPr>
        <w:t xml:space="preserve"> “</w:t>
      </w:r>
      <w:r w:rsidR="00900D93" w:rsidRPr="008E7BB2">
        <w:rPr>
          <w:rFonts w:eastAsiaTheme="minorEastAsia" w:hint="eastAsia"/>
          <w:lang w:eastAsia="ko-KR"/>
        </w:rPr>
        <w:t>Access Right</w:t>
      </w:r>
      <w:r w:rsidRPr="008E7BB2">
        <w:rPr>
          <w:lang w:eastAsia="ko-KR"/>
        </w:rPr>
        <w:t xml:space="preserve"> Permission Denied”</w:t>
      </w:r>
      <w:r w:rsidR="00B707FF" w:rsidRPr="008E7BB2">
        <w:rPr>
          <w:lang w:eastAsia="ko-KR"/>
        </w:rPr>
        <w:t xml:space="preserve"> error code</w:t>
      </w:r>
      <w:r w:rsidRPr="008E7BB2">
        <w:rPr>
          <w:lang w:eastAsia="ko-KR"/>
        </w:rPr>
        <w:t xml:space="preserve"> to the LWM2M Server. </w:t>
      </w:r>
    </w:p>
    <w:p w:rsidR="00BF748A" w:rsidRPr="008E7BB2" w:rsidRDefault="00BF748A" w:rsidP="00F2110E">
      <w:pPr>
        <w:rPr>
          <w:lang w:eastAsia="ko-KR"/>
        </w:rPr>
      </w:pPr>
      <w:r w:rsidRPr="008E7BB2">
        <w:rPr>
          <w:lang w:eastAsia="ko-KR"/>
        </w:rPr>
        <w:t xml:space="preserve">If the logical operation is permitted, the LWM2M Client performs </w:t>
      </w:r>
      <w:r w:rsidR="006B2F11" w:rsidRPr="008E7BB2">
        <w:rPr>
          <w:rFonts w:eastAsiaTheme="minorEastAsia" w:hint="eastAsia"/>
          <w:lang w:eastAsia="ko-KR"/>
        </w:rPr>
        <w:t xml:space="preserve">the following cases based on </w:t>
      </w:r>
      <w:r w:rsidRPr="008E7BB2">
        <w:rPr>
          <w:lang w:eastAsia="ko-KR"/>
        </w:rPr>
        <w:t>the logical operation.</w:t>
      </w:r>
    </w:p>
    <w:p w:rsidR="009066BF" w:rsidRPr="008E7BB2" w:rsidRDefault="00BF748A" w:rsidP="001667BB">
      <w:pPr>
        <w:pStyle w:val="ListParagraph"/>
        <w:numPr>
          <w:ilvl w:val="0"/>
          <w:numId w:val="23"/>
        </w:numPr>
        <w:ind w:leftChars="0"/>
        <w:rPr>
          <w:lang w:eastAsia="ko-KR"/>
        </w:rPr>
      </w:pPr>
      <w:r w:rsidRPr="008E7BB2">
        <w:rPr>
          <w:lang w:eastAsia="ko-KR"/>
        </w:rPr>
        <w:t xml:space="preserve">For the </w:t>
      </w:r>
      <w:r w:rsidR="00F2110E" w:rsidRPr="008E7BB2">
        <w:rPr>
          <w:lang w:eastAsia="ko-KR"/>
        </w:rPr>
        <w:t xml:space="preserve"> “</w:t>
      </w:r>
      <w:r w:rsidRPr="008E7BB2">
        <w:rPr>
          <w:lang w:eastAsia="ko-KR"/>
        </w:rPr>
        <w:t>Write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perform the logical operation on the </w:t>
      </w:r>
      <w:r w:rsidR="00F2110E" w:rsidRPr="008E7BB2">
        <w:rPr>
          <w:rFonts w:eastAsia="Malgun Gothic"/>
          <w:lang w:eastAsia="ko-KR"/>
        </w:rPr>
        <w:t>Object Instance</w:t>
      </w:r>
      <w:r w:rsidR="00F2110E" w:rsidRPr="008E7BB2">
        <w:rPr>
          <w:lang w:eastAsia="ko-KR"/>
        </w:rPr>
        <w:t xml:space="preserve"> only if all the Resources </w:t>
      </w:r>
      <w:r w:rsidR="00CB7AB3" w:rsidRPr="008E7BB2">
        <w:rPr>
          <w:lang w:eastAsia="ko-KR"/>
        </w:rPr>
        <w:t xml:space="preserve">conveyed in </w:t>
      </w:r>
      <w:r w:rsidR="00F2110E" w:rsidRPr="008E7BB2">
        <w:rPr>
          <w:lang w:eastAsia="ko-KR"/>
        </w:rPr>
        <w:t xml:space="preserve">the </w:t>
      </w:r>
      <w:r w:rsidR="001C3289" w:rsidRPr="008E7BB2">
        <w:rPr>
          <w:lang w:eastAsia="ko-KR"/>
        </w:rPr>
        <w:t xml:space="preserve">logical </w:t>
      </w:r>
      <w:r w:rsidR="00F2110E" w:rsidRPr="008E7BB2">
        <w:rPr>
          <w:lang w:eastAsia="ko-KR"/>
        </w:rPr>
        <w:t>operation are allowed to perform the “</w:t>
      </w:r>
      <w:r w:rsidR="00CB7AB3" w:rsidRPr="008E7BB2">
        <w:rPr>
          <w:lang w:eastAsia="ko-KR"/>
        </w:rPr>
        <w:t>W</w:t>
      </w:r>
      <w:r w:rsidR="00F2110E" w:rsidRPr="008E7BB2">
        <w:rPr>
          <w:lang w:eastAsia="ko-KR"/>
        </w:rPr>
        <w:t xml:space="preserve">rite” logical operation. If </w:t>
      </w:r>
      <w:r w:rsidR="00CB7AB3" w:rsidRPr="008E7BB2">
        <w:rPr>
          <w:lang w:eastAsia="ko-KR"/>
        </w:rPr>
        <w:t>any Resource does not support the “Write” logical operation</w:t>
      </w:r>
      <w:r w:rsidR="00F2110E" w:rsidRPr="008E7BB2">
        <w:rPr>
          <w:lang w:eastAsia="ko-KR"/>
        </w:rPr>
        <w:t xml:space="preserve">, the LWM2M Client MUST inform the LWM2M Server of </w:t>
      </w:r>
      <w:r w:rsidR="002B509E" w:rsidRPr="008E7BB2">
        <w:rPr>
          <w:lang w:eastAsia="ko-KR"/>
        </w:rPr>
        <w:t xml:space="preserve">the </w:t>
      </w:r>
      <w:r w:rsidR="00F2110E" w:rsidRPr="008E7BB2">
        <w:rPr>
          <w:lang w:eastAsia="ko-KR"/>
        </w:rPr>
        <w:t xml:space="preserve">Resources </w:t>
      </w:r>
      <w:r w:rsidR="002B509E" w:rsidRPr="008E7BB2">
        <w:rPr>
          <w:lang w:eastAsia="ko-KR"/>
        </w:rPr>
        <w:t xml:space="preserve">which </w:t>
      </w:r>
      <w:r w:rsidR="00F2110E" w:rsidRPr="008E7BB2">
        <w:rPr>
          <w:lang w:eastAsia="ko-KR"/>
        </w:rPr>
        <w:t>don’t support the logical operation by sending “</w:t>
      </w:r>
      <w:r w:rsidR="006B2F11" w:rsidRPr="008E7BB2">
        <w:rPr>
          <w:rFonts w:eastAsiaTheme="minorEastAsia" w:hint="eastAsia"/>
          <w:lang w:eastAsia="ko-KR"/>
        </w:rPr>
        <w:t>Operation is not supported</w:t>
      </w:r>
      <w:r w:rsidR="00F2110E" w:rsidRPr="008E7BB2">
        <w:rPr>
          <w:lang w:eastAsia="ko-KR"/>
        </w:rPr>
        <w:t xml:space="preserve">” error code for the </w:t>
      </w:r>
      <w:r w:rsidR="00CB7AB3" w:rsidRPr="008E7BB2">
        <w:rPr>
          <w:lang w:eastAsia="ko-KR"/>
        </w:rPr>
        <w:t xml:space="preserve">affected </w:t>
      </w:r>
      <w:r w:rsidR="00F2110E" w:rsidRPr="008E7BB2">
        <w:rPr>
          <w:lang w:eastAsia="ko-KR"/>
        </w:rPr>
        <w:t xml:space="preserve">Resources. </w:t>
      </w:r>
    </w:p>
    <w:p w:rsidR="009066BF" w:rsidRPr="008E7BB2" w:rsidRDefault="00CB7AB3" w:rsidP="001667BB">
      <w:pPr>
        <w:pStyle w:val="ListParagraph"/>
        <w:numPr>
          <w:ilvl w:val="0"/>
          <w:numId w:val="23"/>
        </w:numPr>
        <w:ind w:leftChars="0"/>
        <w:rPr>
          <w:lang w:eastAsia="ko-KR"/>
        </w:rPr>
      </w:pPr>
      <w:r w:rsidRPr="008E7BB2">
        <w:rPr>
          <w:lang w:eastAsia="ko-KR"/>
        </w:rPr>
        <w:t>For the “Read” logical operation</w:t>
      </w:r>
      <w:r w:rsidR="00F2110E" w:rsidRPr="008E7BB2">
        <w:rPr>
          <w:lang w:eastAsia="ko-KR"/>
        </w:rPr>
        <w:t xml:space="preserve">, the LWM2M Client MUST retrieve all the Resources except the Resource(s) which doesn’t support </w:t>
      </w:r>
      <w:r w:rsidRPr="008E7BB2">
        <w:rPr>
          <w:lang w:eastAsia="ko-KR"/>
        </w:rPr>
        <w:t xml:space="preserve">the </w:t>
      </w:r>
      <w:r w:rsidR="00F2110E" w:rsidRPr="008E7BB2">
        <w:rPr>
          <w:lang w:eastAsia="ko-KR"/>
        </w:rPr>
        <w:t>“</w:t>
      </w:r>
      <w:r w:rsidRPr="008E7BB2">
        <w:rPr>
          <w:lang w:eastAsia="ko-KR"/>
        </w:rPr>
        <w:t>Read</w:t>
      </w:r>
      <w:r w:rsidR="00F2110E" w:rsidRPr="008E7BB2">
        <w:rPr>
          <w:lang w:eastAsia="ko-KR"/>
        </w:rPr>
        <w:t xml:space="preserve">” </w:t>
      </w:r>
      <w:r w:rsidRPr="008E7BB2">
        <w:rPr>
          <w:lang w:eastAsia="ko-KR"/>
        </w:rPr>
        <w:t xml:space="preserve">logical operation </w:t>
      </w:r>
      <w:r w:rsidR="00F2110E" w:rsidRPr="008E7BB2">
        <w:rPr>
          <w:lang w:eastAsia="ko-KR"/>
        </w:rPr>
        <w:t xml:space="preserve">and sends the retrieved Resource(s) information to the LWM2M Server. </w:t>
      </w:r>
    </w:p>
    <w:p w:rsidR="009066BF" w:rsidRPr="008E7BB2" w:rsidRDefault="00CB7AB3" w:rsidP="001667BB">
      <w:pPr>
        <w:pStyle w:val="ListParagraph"/>
        <w:numPr>
          <w:ilvl w:val="0"/>
          <w:numId w:val="23"/>
        </w:numPr>
        <w:ind w:leftChars="0"/>
        <w:rPr>
          <w:rFonts w:eastAsiaTheme="minorEastAsia"/>
          <w:lang w:eastAsia="ko-KR"/>
        </w:rPr>
      </w:pPr>
      <w:r w:rsidRPr="008E7BB2">
        <w:rPr>
          <w:lang w:eastAsia="ko-KR"/>
        </w:rPr>
        <w:t xml:space="preserve">For the </w:t>
      </w:r>
      <w:r w:rsidR="00F2110E" w:rsidRPr="008E7BB2">
        <w:rPr>
          <w:lang w:eastAsia="ko-KR"/>
        </w:rPr>
        <w:t>“</w:t>
      </w:r>
      <w:r w:rsidRPr="008E7BB2">
        <w:rPr>
          <w:lang w:eastAsia="ko-KR"/>
        </w:rPr>
        <w:t>Execute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w:t>
      </w:r>
      <w:r w:rsidR="00083E76" w:rsidRPr="008E7BB2">
        <w:rPr>
          <w:lang w:eastAsia="ko-KR"/>
        </w:rPr>
        <w:t>NOT</w:t>
      </w:r>
      <w:r w:rsidR="00F2110E" w:rsidRPr="008E7BB2">
        <w:rPr>
          <w:lang w:eastAsia="ko-KR"/>
        </w:rPr>
        <w:t xml:space="preserve"> perform the logical operation.</w:t>
      </w:r>
      <w:r w:rsidR="002B509E" w:rsidRPr="008E7BB2">
        <w:rPr>
          <w:lang w:eastAsia="ko-KR"/>
        </w:rPr>
        <w:t xml:space="preserve"> </w:t>
      </w:r>
    </w:p>
    <w:p w:rsidR="009066BF" w:rsidRPr="008E7BB2" w:rsidRDefault="00DA6E5F" w:rsidP="001667BB">
      <w:pPr>
        <w:pStyle w:val="ListParagraph"/>
        <w:numPr>
          <w:ilvl w:val="0"/>
          <w:numId w:val="23"/>
        </w:numPr>
        <w:ind w:leftChars="0"/>
        <w:rPr>
          <w:rFonts w:eastAsiaTheme="minorEastAsia"/>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Create</w:t>
      </w:r>
      <w:r w:rsidRPr="008E7BB2">
        <w:rPr>
          <w:rFonts w:eastAsiaTheme="minorEastAsia"/>
          <w:lang w:eastAsia="ko-KR"/>
        </w:rPr>
        <w:t>”</w:t>
      </w:r>
      <w:r w:rsidRPr="008E7BB2">
        <w:rPr>
          <w:rFonts w:eastAsiaTheme="minorEastAsia" w:hint="eastAsia"/>
          <w:lang w:eastAsia="ko-KR"/>
        </w:rPr>
        <w:t xml:space="preserve"> logical operation, the LWM2M Client MUST </w:t>
      </w:r>
      <w:r w:rsidRPr="008E7BB2">
        <w:rPr>
          <w:lang w:eastAsia="ko-KR"/>
        </w:rPr>
        <w:t xml:space="preserve">the LWM2M Client MUST perform the logical operation on the </w:t>
      </w:r>
      <w:r w:rsidRPr="008E7BB2">
        <w:rPr>
          <w:rFonts w:eastAsia="Malgun Gothic"/>
          <w:lang w:eastAsia="ko-KR"/>
        </w:rPr>
        <w:t>Object Instance</w:t>
      </w:r>
      <w:r w:rsidRPr="008E7BB2">
        <w:rPr>
          <w:lang w:eastAsia="ko-KR"/>
        </w:rPr>
        <w:t xml:space="preserve"> only if all the Resources conveyed in the logical operation are allowed to perform the “Write” logical operation</w:t>
      </w:r>
      <w:r w:rsidRPr="008E7BB2">
        <w:rPr>
          <w:rFonts w:eastAsiaTheme="minorEastAsia" w:hint="eastAsia"/>
          <w:lang w:eastAsia="ko-KR"/>
        </w:rPr>
        <w:t xml:space="preserve"> and all the mandatory Resources are specified</w:t>
      </w:r>
      <w:r w:rsidR="00D11DD5" w:rsidRPr="008E7BB2">
        <w:rPr>
          <w:rFonts w:eastAsiaTheme="minorEastAsia" w:hint="eastAsia"/>
          <w:lang w:eastAsia="ko-KR"/>
        </w:rPr>
        <w:t xml:space="preserve">. </w:t>
      </w:r>
      <w:r w:rsidR="00D11DD5" w:rsidRPr="008E7BB2">
        <w:rPr>
          <w:lang w:eastAsia="ko-KR"/>
        </w:rPr>
        <w:t>If any Resource does not support the “Write” logical operation, the LWM2M Client MUST inform the LWM2M Server of the Resources which don’t support the logical operation by sending “</w:t>
      </w:r>
      <w:r w:rsidR="00D11DD5" w:rsidRPr="008E7BB2">
        <w:rPr>
          <w:rFonts w:eastAsiaTheme="minorEastAsia" w:hint="eastAsia"/>
          <w:lang w:eastAsia="ko-KR"/>
        </w:rPr>
        <w:t>Operation is not supported</w:t>
      </w:r>
      <w:r w:rsidR="00D11DD5" w:rsidRPr="008E7BB2">
        <w:rPr>
          <w:lang w:eastAsia="ko-KR"/>
        </w:rPr>
        <w:t xml:space="preserve">” error code for the affected Resources. </w:t>
      </w:r>
      <w:r w:rsidR="00D11DD5" w:rsidRPr="008E7BB2">
        <w:rPr>
          <w:rFonts w:eastAsiaTheme="minorEastAsia"/>
          <w:lang w:eastAsia="ko-KR"/>
        </w:rPr>
        <w:t>I</w:t>
      </w:r>
      <w:r w:rsidR="00D11DD5" w:rsidRPr="008E7BB2">
        <w:rPr>
          <w:rFonts w:eastAsiaTheme="minorEastAsia" w:hint="eastAsia"/>
          <w:lang w:eastAsia="ko-KR"/>
        </w:rPr>
        <w:t xml:space="preserve">f all the mandatory Resources are not specified, </w:t>
      </w:r>
      <w:r w:rsidR="00D11DD5" w:rsidRPr="008E7BB2">
        <w:rPr>
          <w:lang w:eastAsia="ko-KR"/>
        </w:rPr>
        <w:t xml:space="preserve">the LWM2M Client MUST </w:t>
      </w:r>
      <w:r w:rsidR="00D11DD5" w:rsidRPr="008E7BB2">
        <w:rPr>
          <w:rFonts w:eastAsiaTheme="minorEastAsia" w:hint="eastAsia"/>
          <w:lang w:eastAsia="ko-KR"/>
        </w:rPr>
        <w:t xml:space="preserve">send an </w:t>
      </w:r>
      <w:r w:rsidR="00D11DD5" w:rsidRPr="008E7BB2">
        <w:rPr>
          <w:rFonts w:eastAsiaTheme="minorEastAsia"/>
          <w:lang w:eastAsia="ko-KR"/>
        </w:rPr>
        <w:t>“</w:t>
      </w:r>
      <w:r w:rsidR="00D11DD5" w:rsidRPr="008E7BB2">
        <w:rPr>
          <w:rFonts w:eastAsiaTheme="minorEastAsia" w:hint="eastAsia"/>
          <w:lang w:eastAsia="ko-KR"/>
        </w:rPr>
        <w:t>Bad Request</w:t>
      </w:r>
      <w:r w:rsidR="00D11DD5" w:rsidRPr="008E7BB2">
        <w:rPr>
          <w:rFonts w:eastAsiaTheme="minorEastAsia"/>
          <w:lang w:eastAsia="ko-KR"/>
        </w:rPr>
        <w:t>”</w:t>
      </w:r>
      <w:r w:rsidR="00D11DD5" w:rsidRPr="008E7BB2">
        <w:rPr>
          <w:rFonts w:eastAsiaTheme="minorEastAsia" w:hint="eastAsia"/>
          <w:lang w:eastAsia="ko-KR"/>
        </w:rPr>
        <w:t xml:space="preserve"> error code to the LWM2M Server.</w:t>
      </w:r>
    </w:p>
    <w:p w:rsidR="009066BF" w:rsidRPr="008E7BB2" w:rsidRDefault="006B2F11" w:rsidP="001667BB">
      <w:pPr>
        <w:pStyle w:val="ListParagraph"/>
        <w:numPr>
          <w:ilvl w:val="0"/>
          <w:numId w:val="23"/>
        </w:numPr>
        <w:ind w:leftChars="0"/>
        <w:rPr>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Delete</w:t>
      </w:r>
      <w:r w:rsidRPr="008E7BB2">
        <w:rPr>
          <w:rFonts w:eastAsiaTheme="minorEastAsia"/>
          <w:lang w:eastAsia="ko-KR"/>
        </w:rPr>
        <w:t>”</w:t>
      </w:r>
      <w:r w:rsidRPr="008E7BB2">
        <w:rPr>
          <w:rFonts w:eastAsiaTheme="minorEastAsia" w:hint="eastAsia"/>
          <w:lang w:eastAsia="ko-KR"/>
        </w:rPr>
        <w:t xml:space="preserve"> logical operation, </w:t>
      </w:r>
      <w:r w:rsidRPr="008E7BB2">
        <w:rPr>
          <w:lang w:eastAsia="ko-KR"/>
        </w:rPr>
        <w:t>the LWM2M Client MUST perform the logical operation.</w:t>
      </w:r>
    </w:p>
    <w:p w:rsidR="00F2110E" w:rsidRPr="008E7BB2" w:rsidRDefault="00F2110E" w:rsidP="00F2110E">
      <w:pPr>
        <w:rPr>
          <w:rFonts w:eastAsia="Malgun Gothic"/>
          <w:lang w:eastAsia="ko-KR"/>
        </w:rPr>
      </w:pPr>
    </w:p>
    <w:p w:rsidR="00C67CB7" w:rsidRPr="008E7BB2" w:rsidRDefault="00C67CB7" w:rsidP="00910262">
      <w:pPr>
        <w:pStyle w:val="Heading4"/>
      </w:pPr>
      <w:r w:rsidRPr="008E7BB2">
        <w:rPr>
          <w:rFonts w:hint="eastAsia"/>
        </w:rPr>
        <w:t>Observe/Notify Operation Consideration</w:t>
      </w:r>
    </w:p>
    <w:p w:rsidR="00C67CB7" w:rsidRPr="008E7BB2" w:rsidRDefault="00C67CB7" w:rsidP="00C67CB7">
      <w:pPr>
        <w:rPr>
          <w:lang w:eastAsia="ko-KR"/>
        </w:rPr>
      </w:pPr>
      <w:r w:rsidRPr="008E7BB2">
        <w:rPr>
          <w:rFonts w:hint="eastAsia"/>
          <w:lang w:eastAsia="ko-KR"/>
        </w:rPr>
        <w:t xml:space="preserve">If the LWM2M Server sends an </w:t>
      </w:r>
      <w:r w:rsidR="00B2713B" w:rsidRPr="008E7BB2">
        <w:rPr>
          <w:lang w:eastAsia="ko-KR"/>
        </w:rPr>
        <w:t>“</w:t>
      </w:r>
      <w:r w:rsidRPr="008E7BB2">
        <w:rPr>
          <w:rFonts w:hint="eastAsia"/>
          <w:lang w:eastAsia="ko-KR"/>
        </w:rPr>
        <w:t>Observe</w:t>
      </w:r>
      <w:r w:rsidR="00B2713B" w:rsidRPr="008E7BB2">
        <w:rPr>
          <w:lang w:eastAsia="ko-KR"/>
        </w:rPr>
        <w:t>”</w:t>
      </w:r>
      <w:r w:rsidRPr="008E7BB2">
        <w:rPr>
          <w:rFonts w:hint="eastAsia"/>
          <w:lang w:eastAsia="ko-KR"/>
        </w:rPr>
        <w:t xml:space="preserve"> </w:t>
      </w:r>
      <w:r w:rsidR="00B2713B" w:rsidRPr="008E7BB2">
        <w:rPr>
          <w:lang w:eastAsia="ko-KR"/>
        </w:rPr>
        <w:t xml:space="preserve">logical </w:t>
      </w:r>
      <w:r w:rsidRPr="008E7BB2">
        <w:rPr>
          <w:rFonts w:hint="eastAsia"/>
          <w:lang w:eastAsia="ko-KR"/>
        </w:rPr>
        <w:t xml:space="preserve">operation on an Object Instance or a Resource, the </w:t>
      </w:r>
      <w:r w:rsidR="006456D2" w:rsidRPr="008E7BB2">
        <w:rPr>
          <w:lang w:eastAsia="ko-KR"/>
        </w:rPr>
        <w:t xml:space="preserve">LWM2M </w:t>
      </w:r>
      <w:r w:rsidRPr="008E7BB2">
        <w:rPr>
          <w:rFonts w:hint="eastAsia"/>
          <w:lang w:eastAsia="ko-KR"/>
        </w:rPr>
        <w:t xml:space="preserve">Client MUST check whether the LWM2M Server is authorized </w:t>
      </w:r>
      <w:r w:rsidR="00850131" w:rsidRPr="008E7BB2">
        <w:rPr>
          <w:lang w:eastAsia="ko-KR"/>
        </w:rPr>
        <w:t>for the “Read” logical operation</w:t>
      </w:r>
      <w:r w:rsidRPr="008E7BB2">
        <w:rPr>
          <w:rFonts w:hint="eastAsia"/>
          <w:lang w:eastAsia="ko-KR"/>
        </w:rPr>
        <w:t xml:space="preserve">. If the LWM2M Server is not </w:t>
      </w:r>
      <w:r w:rsidR="009E31B0" w:rsidRPr="008E7BB2">
        <w:rPr>
          <w:rFonts w:hint="eastAsia"/>
          <w:lang w:eastAsia="ko-KR"/>
        </w:rPr>
        <w:t>authorized</w:t>
      </w:r>
      <w:r w:rsidR="00850131" w:rsidRPr="008E7BB2">
        <w:rPr>
          <w:lang w:eastAsia="ko-KR"/>
        </w:rPr>
        <w:t xml:space="preserve"> to perform the “Read” logical operation</w:t>
      </w:r>
      <w:r w:rsidR="009E31B0" w:rsidRPr="008E7BB2">
        <w:rPr>
          <w:rFonts w:hint="eastAsia"/>
          <w:lang w:eastAsia="ko-KR"/>
        </w:rPr>
        <w:t xml:space="preserve">, the </w:t>
      </w:r>
      <w:r w:rsidR="00C635C6" w:rsidRPr="008E7BB2">
        <w:rPr>
          <w:lang w:eastAsia="ko-KR"/>
        </w:rPr>
        <w:t xml:space="preserve">LWM2M </w:t>
      </w:r>
      <w:r w:rsidR="009E31B0" w:rsidRPr="008E7BB2">
        <w:rPr>
          <w:rFonts w:hint="eastAsia"/>
          <w:lang w:eastAsia="ko-KR"/>
        </w:rPr>
        <w:t xml:space="preserve">Client MUST </w:t>
      </w:r>
      <w:r w:rsidR="009E31B0" w:rsidRPr="008E7BB2">
        <w:rPr>
          <w:lang w:eastAsia="ko-KR"/>
        </w:rPr>
        <w:t>reject</w:t>
      </w:r>
      <w:r w:rsidRPr="008E7BB2">
        <w:rPr>
          <w:rFonts w:hint="eastAsia"/>
          <w:lang w:eastAsia="ko-KR"/>
        </w:rPr>
        <w:t xml:space="preserve"> the </w:t>
      </w:r>
      <w:r w:rsidR="00850131" w:rsidRPr="008E7BB2">
        <w:rPr>
          <w:lang w:eastAsia="ko-KR"/>
        </w:rPr>
        <w:t xml:space="preserve">“Observe” </w:t>
      </w:r>
      <w:r w:rsidR="00C635C6" w:rsidRPr="008E7BB2">
        <w:rPr>
          <w:lang w:eastAsia="ko-KR"/>
        </w:rPr>
        <w:t>logical operation</w:t>
      </w:r>
      <w:r w:rsidRPr="008E7BB2">
        <w:rPr>
          <w:rFonts w:hint="eastAsia"/>
          <w:lang w:eastAsia="ko-KR"/>
        </w:rPr>
        <w:t xml:space="preserve"> and send error response</w:t>
      </w:r>
      <w:r w:rsidR="00850131" w:rsidRPr="008E7BB2">
        <w:rPr>
          <w:lang w:eastAsia="ko-KR"/>
        </w:rPr>
        <w:t xml:space="preserve"> </w:t>
      </w:r>
      <w:r w:rsidR="00C635C6" w:rsidRPr="008E7BB2">
        <w:rPr>
          <w:lang w:eastAsia="ko-KR"/>
        </w:rPr>
        <w:t>as defined in the respective sections</w:t>
      </w:r>
      <w:r w:rsidRPr="008E7BB2">
        <w:rPr>
          <w:rFonts w:hint="eastAsia"/>
          <w:lang w:eastAsia="ko-KR"/>
        </w:rPr>
        <w:t>.</w:t>
      </w:r>
    </w:p>
    <w:p w:rsidR="00C67CB7" w:rsidRPr="008E7BB2" w:rsidRDefault="00C67CB7" w:rsidP="00C67CB7">
      <w:pPr>
        <w:rPr>
          <w:lang w:eastAsia="ko-KR"/>
        </w:rPr>
      </w:pPr>
      <w:r w:rsidRPr="008E7BB2">
        <w:rPr>
          <w:rFonts w:hint="eastAsia"/>
          <w:lang w:eastAsia="ko-KR"/>
        </w:rPr>
        <w:t xml:space="preserve">If the </w:t>
      </w:r>
      <w:r w:rsidR="00C635C6" w:rsidRPr="008E7BB2">
        <w:rPr>
          <w:lang w:eastAsia="ko-KR"/>
        </w:rPr>
        <w:t xml:space="preserve">LWM2M </w:t>
      </w:r>
      <w:r w:rsidRPr="008E7BB2">
        <w:rPr>
          <w:rFonts w:hint="eastAsia"/>
          <w:lang w:eastAsia="ko-KR"/>
        </w:rPr>
        <w:t xml:space="preserve">Client needs to send a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containing an Object Instance or a Resource to the Server, the </w:t>
      </w:r>
      <w:r w:rsidR="00C635C6" w:rsidRPr="008E7BB2">
        <w:rPr>
          <w:lang w:eastAsia="ko-KR"/>
        </w:rPr>
        <w:t xml:space="preserve">LWM2M </w:t>
      </w:r>
      <w:r w:rsidRPr="008E7BB2">
        <w:rPr>
          <w:rFonts w:hint="eastAsia"/>
          <w:lang w:eastAsia="ko-KR"/>
        </w:rPr>
        <w:t xml:space="preserve">Client MUST check whether the </w:t>
      </w:r>
      <w:r w:rsidR="00C635C6" w:rsidRPr="008E7BB2">
        <w:rPr>
          <w:lang w:eastAsia="ko-KR"/>
        </w:rPr>
        <w:t xml:space="preserve">LWM2M </w:t>
      </w:r>
      <w:r w:rsidRPr="008E7BB2">
        <w:rPr>
          <w:rFonts w:hint="eastAsia"/>
          <w:lang w:eastAsia="ko-KR"/>
        </w:rPr>
        <w:t xml:space="preserve">Server </w:t>
      </w:r>
      <w:r w:rsidR="00C635C6" w:rsidRPr="008E7BB2">
        <w:rPr>
          <w:rFonts w:hint="eastAsia"/>
          <w:lang w:eastAsia="ko-KR"/>
        </w:rPr>
        <w:t xml:space="preserve">is authorized </w:t>
      </w:r>
      <w:r w:rsidR="00C635C6" w:rsidRPr="008E7BB2">
        <w:rPr>
          <w:lang w:eastAsia="ko-KR"/>
        </w:rPr>
        <w:t>for the “Read” logical operation</w:t>
      </w:r>
      <w:r w:rsidRPr="008E7BB2">
        <w:rPr>
          <w:rFonts w:hint="eastAsia"/>
          <w:lang w:eastAsia="ko-KR"/>
        </w:rPr>
        <w:t xml:space="preserve">. If the LWM2M Server is not authorized, the Client MUST NOT send the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and MUST perfo</w:t>
      </w:r>
      <w:r w:rsidR="00571F47" w:rsidRPr="008E7BB2">
        <w:rPr>
          <w:lang w:eastAsia="ko-KR"/>
        </w:rPr>
        <w:t>r</w:t>
      </w:r>
      <w:r w:rsidRPr="008E7BB2">
        <w:rPr>
          <w:rFonts w:hint="eastAsia"/>
          <w:lang w:eastAsia="ko-KR"/>
        </w:rPr>
        <w:t xml:space="preserve">m </w:t>
      </w:r>
      <w:r w:rsidR="00C635C6" w:rsidRPr="008E7BB2">
        <w:rPr>
          <w:lang w:eastAsia="ko-KR"/>
        </w:rPr>
        <w:t>the “</w:t>
      </w:r>
      <w:r w:rsidRPr="008E7BB2">
        <w:rPr>
          <w:rFonts w:hint="eastAsia"/>
          <w:lang w:eastAsia="ko-KR"/>
        </w:rPr>
        <w:t>Cancel Observation</w:t>
      </w:r>
      <w:r w:rsidR="00C635C6" w:rsidRPr="008E7BB2">
        <w:rPr>
          <w:lang w:eastAsia="ko-KR"/>
        </w:rPr>
        <w:t>” logical</w:t>
      </w:r>
      <w:r w:rsidRPr="008E7BB2">
        <w:rPr>
          <w:rFonts w:hint="eastAsia"/>
          <w:lang w:eastAsia="ko-KR"/>
        </w:rPr>
        <w:t xml:space="preserve"> operation.</w:t>
      </w:r>
    </w:p>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134" w:name="_Toc358713528"/>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34"/>
    </w:p>
    <w:p w:rsidR="00F2110E" w:rsidRPr="008E7BB2" w:rsidRDefault="00F2110E" w:rsidP="00F2110E">
      <w:bookmarkStart w:id="135" w:name="_Toc51147387"/>
      <w:bookmarkStart w:id="136" w:name="_Toc51149241"/>
      <w:bookmarkEnd w:id="3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910262">
      <w:pPr>
        <w:pStyle w:val="Heading2"/>
      </w:pPr>
      <w:bookmarkStart w:id="137" w:name="_Toc358713529"/>
      <w:r w:rsidRPr="008E7BB2">
        <w:t>Required Features</w:t>
      </w:r>
      <w:bookmarkEnd w:id="137"/>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138" w:name="_Toc358713530"/>
      <w:r w:rsidRPr="008E7BB2">
        <w:t>URI Identifier &amp; Operation Mapping</w:t>
      </w:r>
      <w:bookmarkEnd w:id="138"/>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Pr="008E7BB2" w:rsidRDefault="0013583A" w:rsidP="001667BB">
      <w:pPr>
        <w:pStyle w:val="Heading3"/>
      </w:pPr>
      <w:bookmarkStart w:id="139" w:name="_Toc358713531"/>
      <w:r w:rsidRPr="008E7BB2">
        <w:t>Firewall/NAT</w:t>
      </w:r>
      <w:bookmarkEnd w:id="139"/>
    </w:p>
    <w:p w:rsidR="0013583A" w:rsidRPr="008E7BB2" w:rsidRDefault="0013583A" w:rsidP="0013583A">
      <w:r w:rsidRPr="008E7BB2">
        <w:t>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Clients behind it should use Queue Mode.</w:t>
      </w:r>
    </w:p>
    <w:p w:rsidR="0013583A" w:rsidRPr="008E7BB2" w:rsidRDefault="0013583A" w:rsidP="0013583A">
      <w:r w:rsidRPr="008E7BB2">
        <w:t>For a firewall to support LWM2M it can be configured to allow both outgoing and incoming UDP packets to destination port 5683 (other ports can be configured). These UDP packets may contain DTLS or CoAP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140" w:name="_Toc358713532"/>
      <w:r w:rsidRPr="008E7BB2">
        <w:lastRenderedPageBreak/>
        <w:t>Registration Interface</w:t>
      </w:r>
      <w:bookmarkEnd w:id="140"/>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16</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 xml:space="preserve">included in the payload as per [RFC6690]. </w:t>
      </w:r>
      <w:r w:rsidR="00707B13" w:rsidRPr="008E7BB2">
        <w:rPr>
          <w:lang w:eastAsia="ko-KR"/>
        </w:rPr>
        <w:t>The Client MAY add “&lt;/&gt;;ct=</w:t>
      </w:r>
      <w:r w:rsidR="000E574C" w:rsidRPr="008E7BB2">
        <w:rPr>
          <w:lang w:eastAsia="ko-KR"/>
        </w:rPr>
        <w:t>TBD</w:t>
      </w:r>
      <w:r w:rsidR="00707B13" w:rsidRPr="008E7BB2">
        <w:rPr>
          <w:lang w:eastAsia="ko-KR"/>
        </w:rPr>
        <w:t xml:space="preserve">” in the payload to inform the Server of the Client supporting JSON data format for all the Objects. </w:t>
      </w:r>
      <w:r w:rsidRPr="008E7BB2">
        <w:t>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E80A86" w:rsidP="00910262">
      <w:pPr>
        <w:jc w:val="center"/>
        <w:outlineLvl w:val="0"/>
        <w:rPr>
          <w:b/>
          <w:lang w:eastAsia="ko-KR"/>
        </w:rPr>
      </w:pPr>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17</w:t>
      </w:r>
      <w:r w:rsidR="0030098C" w:rsidRPr="008E7BB2">
        <w:rPr>
          <w:b/>
          <w:noProof/>
        </w:rPr>
        <w:fldChar w:fldCharType="end"/>
      </w:r>
      <w:r w:rsidRPr="008E7BB2">
        <w:rPr>
          <w:b/>
        </w:rPr>
        <w:t xml:space="preserve">: </w:t>
      </w:r>
      <w:r w:rsidRPr="008E7BB2">
        <w:rPr>
          <w:b/>
          <w:bCs/>
        </w:rPr>
        <w:t>Operation to Method and URI Mapping</w:t>
      </w: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Write Uplink</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 Uplink</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Delete Uplink</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0C337664" wp14:editId="2D517EF8">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7"/>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141" w:name="_Toc358709817"/>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C44555" w:rsidRPr="008E7BB2">
        <w:rPr>
          <w:noProof/>
        </w:rPr>
        <w:t>15</w:t>
      </w:r>
      <w:r w:rsidR="0030098C" w:rsidRPr="008E7BB2">
        <w:fldChar w:fldCharType="end"/>
      </w:r>
      <w:r w:rsidRPr="008E7BB2">
        <w:t>: Example registration, update and de-registration exchanges (shorthand in [CoAP] example style, actual messages using CoAP binary headers)</w:t>
      </w:r>
      <w:bookmarkEnd w:id="141"/>
    </w:p>
    <w:p w:rsidR="00F2110E" w:rsidRPr="008E7BB2" w:rsidRDefault="00F2110E" w:rsidP="00F2110E"/>
    <w:p w:rsidR="00F2110E" w:rsidRPr="008E7BB2" w:rsidRDefault="00F2110E" w:rsidP="00F93B72">
      <w:pPr>
        <w:pStyle w:val="Heading3"/>
      </w:pPr>
      <w:bookmarkStart w:id="142" w:name="_Toc358713533"/>
      <w:r w:rsidRPr="008E7BB2">
        <w:lastRenderedPageBreak/>
        <w:t>Bootstrap Interface</w:t>
      </w:r>
      <w:bookmarkEnd w:id="142"/>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CoAP </w:t>
      </w:r>
      <w:r w:rsidR="000A64DF" w:rsidRPr="008E7BB2">
        <w:t>POST</w:t>
      </w:r>
      <w:r w:rsidRPr="008E7BB2">
        <w:t xml:space="preserve"> request to the LWM2M </w:t>
      </w:r>
      <w:r w:rsidR="004B2D22" w:rsidRPr="008E7BB2">
        <w:t xml:space="preserve">Boostrap </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logical operation. In server initiated bootstrap, the </w:t>
      </w:r>
      <w:r w:rsidR="004B2D22" w:rsidRPr="008E7BB2">
        <w:rPr>
          <w:lang w:eastAsia="ko-KR"/>
        </w:rPr>
        <w:t xml:space="preserve">Bootstrap </w:t>
      </w:r>
      <w:r w:rsidRPr="008E7BB2">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143" w:name="_Toc358709844"/>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C44555" w:rsidRPr="008E7BB2">
        <w:rPr>
          <w:noProof/>
        </w:rPr>
        <w:t>18</w:t>
      </w:r>
      <w:r w:rsidR="0030098C" w:rsidRPr="008E7BB2">
        <w:rPr>
          <w:noProof/>
        </w:rPr>
        <w:fldChar w:fldCharType="end"/>
      </w:r>
      <w:r w:rsidR="00E80A86" w:rsidRPr="008E7BB2">
        <w:t xml:space="preserve">: </w:t>
      </w:r>
      <w:r w:rsidR="00E80A86" w:rsidRPr="008E7BB2">
        <w:rPr>
          <w:bCs/>
        </w:rPr>
        <w:t>Operation to Method and URI Mapping</w:t>
      </w:r>
      <w:bookmarkEnd w:id="143"/>
    </w:p>
    <w:p w:rsidR="00F2110E" w:rsidRPr="008E7BB2"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r w:rsidRPr="008E7BB2">
              <w:t>CoAP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0A64DF" w:rsidRPr="008E7BB2" w:rsidRDefault="000A64DF" w:rsidP="00F2110E">
            <w:pPr>
              <w:pStyle w:val="TableRow"/>
            </w:pPr>
            <w:r w:rsidRPr="008E7BB2">
              <w:t>4.00 Bad Request</w:t>
            </w:r>
          </w:p>
        </w:tc>
      </w:tr>
    </w:tbl>
    <w:p w:rsidR="00F2110E" w:rsidRPr="008E7BB2" w:rsidDel="00E80A86" w:rsidRDefault="00F2110E" w:rsidP="00F2110E">
      <w:pPr>
        <w:pStyle w:val="Caption"/>
        <w:keepNext/>
        <w:rPr>
          <w:bCs/>
        </w:rPr>
      </w:pPr>
    </w:p>
    <w:p w:rsidR="00F2110E" w:rsidRPr="008E7BB2" w:rsidRDefault="00F2110E" w:rsidP="00F2110E"/>
    <w:p w:rsidR="00AC3DB6" w:rsidRPr="008E7BB2" w:rsidRDefault="00830844" w:rsidP="00AC3DB6">
      <w:pPr>
        <w:pStyle w:val="AltNormal"/>
        <w:keepNext/>
        <w:jc w:val="center"/>
      </w:pPr>
      <w:r w:rsidRPr="008E7BB2">
        <w:rPr>
          <w:noProof/>
          <w:lang w:eastAsia="en-GB"/>
        </w:rPr>
        <w:drawing>
          <wp:inline distT="0" distB="0" distL="0" distR="0" wp14:anchorId="2A80C31E" wp14:editId="28CA1344">
            <wp:extent cx="3780000" cy="2572164"/>
            <wp:effectExtent l="0" t="0" r="0" b="0"/>
            <wp:docPr id="41" name="그림 41"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eongyoon.kim\Desktop\LWM2M_figures_withQ.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80000" cy="2572164"/>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144" w:name="_Toc35870981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C44555" w:rsidRPr="008E7BB2">
        <w:rPr>
          <w:noProof/>
        </w:rPr>
        <w:t>16</w:t>
      </w:r>
      <w:r w:rsidR="0030098C" w:rsidRPr="008E7BB2">
        <w:fldChar w:fldCharType="end"/>
      </w:r>
      <w:r w:rsidRPr="008E7BB2">
        <w:rPr>
          <w:lang w:eastAsia="ko-KR"/>
        </w:rPr>
        <w:t>: Example of Client initiated Bootstrap exchange.</w:t>
      </w:r>
      <w:bookmarkEnd w:id="144"/>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830844" w:rsidP="00B63C9C">
      <w:pPr>
        <w:jc w:val="center"/>
      </w:pPr>
      <w:r w:rsidRPr="008E7BB2">
        <w:rPr>
          <w:noProof/>
          <w:lang w:eastAsia="en-GB"/>
        </w:rPr>
        <w:drawing>
          <wp:inline distT="0" distB="0" distL="0" distR="0" wp14:anchorId="6B51E879" wp14:editId="405062D1">
            <wp:extent cx="3778341" cy="1998619"/>
            <wp:effectExtent l="25400" t="0" r="6259"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srcRect/>
                    <a:stretch>
                      <a:fillRect/>
                    </a:stretch>
                  </pic:blipFill>
                  <pic:spPr bwMode="auto">
                    <a:xfrm>
                      <a:off x="0" y="0"/>
                      <a:ext cx="3784011" cy="2001618"/>
                    </a:xfrm>
                    <a:prstGeom prst="rect">
                      <a:avLst/>
                    </a:prstGeom>
                    <a:noFill/>
                    <a:ln w="9525">
                      <a:noFill/>
                      <a:miter lim="800000"/>
                      <a:headEnd/>
                      <a:tailEnd/>
                    </a:ln>
                  </pic:spPr>
                </pic:pic>
              </a:graphicData>
            </a:graphic>
          </wp:inline>
        </w:drawing>
      </w:r>
    </w:p>
    <w:p w:rsidR="00241289" w:rsidRPr="008E7BB2" w:rsidRDefault="00241289" w:rsidP="00910262">
      <w:pPr>
        <w:pStyle w:val="Caption"/>
        <w:outlineLvl w:val="0"/>
        <w:rPr>
          <w:lang w:eastAsia="ko-KR"/>
        </w:rPr>
      </w:pPr>
      <w:bookmarkStart w:id="145" w:name="_Toc358709819"/>
      <w:r w:rsidRPr="008E7BB2">
        <w:t xml:space="preserve">Figure </w:t>
      </w:r>
      <w:r w:rsidR="0030098C" w:rsidRPr="008E7BB2">
        <w:fldChar w:fldCharType="begin"/>
      </w:r>
      <w:r w:rsidRPr="008E7BB2">
        <w:instrText xml:space="preserve"> SEQ Figure \* ARABIC  </w:instrText>
      </w:r>
      <w:r w:rsidR="0030098C" w:rsidRPr="008E7BB2">
        <w:fldChar w:fldCharType="separate"/>
      </w:r>
      <w:r w:rsidR="00C44555" w:rsidRPr="008E7BB2">
        <w:rPr>
          <w:noProof/>
        </w:rPr>
        <w:t>17</w:t>
      </w:r>
      <w:r w:rsidR="0030098C" w:rsidRPr="008E7BB2">
        <w:fldChar w:fldCharType="end"/>
      </w:r>
      <w:r w:rsidRPr="008E7BB2">
        <w:rPr>
          <w:lang w:eastAsia="ko-KR"/>
        </w:rPr>
        <w:t>: Example of Server initiated Bootstrap exchange.</w:t>
      </w:r>
      <w:bookmarkEnd w:id="145"/>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146" w:name="_Toc358713534"/>
      <w:r w:rsidRPr="008E7BB2">
        <w:t>Device Management &amp; Service Enablement Interface</w:t>
      </w:r>
      <w:bookmarkEnd w:id="146"/>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CoAP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CoAP POST to the corresponding path. </w:t>
      </w:r>
    </w:p>
    <w:p w:rsidR="00F2110E" w:rsidRPr="008E7BB2" w:rsidRDefault="00D34AEB" w:rsidP="00F2110E">
      <w:pPr>
        <w:rPr>
          <w:lang w:eastAsia="ko-KR"/>
        </w:rPr>
      </w:pPr>
      <w:r w:rsidRPr="008E7BB2">
        <w:rPr>
          <w:lang w:eastAsia="ko-KR"/>
        </w:rPr>
        <w:t>An Object Instance is created by sending a CoAP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CoAP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147" w:name="_Toc358709845"/>
      <w:r w:rsidRPr="008E7BB2">
        <w:t xml:space="preserve">Table </w:t>
      </w:r>
      <w:r w:rsidR="0030098C" w:rsidRPr="008E7BB2">
        <w:fldChar w:fldCharType="begin"/>
      </w:r>
      <w:r w:rsidRPr="008E7BB2">
        <w:instrText xml:space="preserve"> SEQ Table \* ARABIC </w:instrText>
      </w:r>
      <w:r w:rsidR="0030098C" w:rsidRPr="008E7BB2">
        <w:fldChar w:fldCharType="separate"/>
      </w:r>
      <w:r w:rsidR="00C44555" w:rsidRPr="008E7BB2">
        <w:rPr>
          <w:noProof/>
        </w:rPr>
        <w:t>19</w:t>
      </w:r>
      <w:r w:rsidR="0030098C" w:rsidRPr="008E7BB2">
        <w:rPr>
          <w:noProof/>
        </w:rPr>
        <w:fldChar w:fldCharType="end"/>
      </w:r>
      <w:r w:rsidRPr="008E7BB2">
        <w:t xml:space="preserve">: </w:t>
      </w:r>
      <w:r w:rsidRPr="008E7BB2">
        <w:rPr>
          <w:bCs/>
        </w:rPr>
        <w:t xml:space="preserve"> Operation to Method Mapping</w:t>
      </w:r>
      <w:bookmarkEnd w:id="147"/>
    </w:p>
    <w:p w:rsidR="00F2110E" w:rsidRPr="008E7BB2"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lastRenderedPageBreak/>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 xml:space="preserve">{Resource ID} </w:t>
            </w:r>
            <w:r w:rsidR="00C4194D" w:rsidRPr="008E7BB2">
              <w:t>?pmin={minimum period}&amp;pmax={maximum period}&amp;gt={greater than}&amp;lt={less than}&amp;st={step}</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?pmin={minimum period}&amp;pmax={maximum period}&amp;gt={greater than}&amp;lt={less than}&amp;st={step}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rsidP="00F2110E">
            <w:pPr>
              <w:pStyle w:val="TableRow"/>
            </w:pPr>
            <w:r w:rsidRPr="008E7BB2">
              <w:t>4.00 Bad Request,</w:t>
            </w:r>
            <w:r w:rsidRPr="008E7BB2">
              <w:rPr>
                <w:rFonts w:eastAsia="Malgun Gothic"/>
                <w:lang w:eastAsia="ko-KR"/>
              </w:rPr>
              <w:t xml:space="preserve"> </w:t>
            </w:r>
            <w:r w:rsidRPr="008E7BB2">
              <w:t>4.05 Method Not Allowed, XXX ID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rsidP="00F2110E">
            <w:pPr>
              <w:pStyle w:val="TableRow"/>
            </w:pPr>
            <w:r w:rsidRPr="008E7BB2">
              <w:t>4.00 Bad Request, 4.05 Method Not Allowed, XXX instance ID Not Existing</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66EBC550" wp14:editId="7DFD82A6">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48" w:name="_Toc358709820"/>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C44555" w:rsidRPr="008E7BB2">
        <w:rPr>
          <w:noProof/>
        </w:rPr>
        <w:t>18</w:t>
      </w:r>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148"/>
    </w:p>
    <w:p w:rsidR="00D814F4" w:rsidRPr="008E7BB2" w:rsidRDefault="00D814F4" w:rsidP="00B63C9C">
      <w:pPr>
        <w:jc w:val="center"/>
      </w:pPr>
    </w:p>
    <w:p w:rsidR="00D814F4" w:rsidRPr="008E7BB2" w:rsidRDefault="00830844" w:rsidP="00B63C9C">
      <w:pPr>
        <w:keepNext/>
        <w:jc w:val="center"/>
      </w:pPr>
      <w:r w:rsidRPr="008E7BB2">
        <w:rPr>
          <w:noProof/>
          <w:lang w:eastAsia="en-GB"/>
        </w:rPr>
        <w:lastRenderedPageBreak/>
        <w:drawing>
          <wp:inline distT="0" distB="0" distL="0" distR="0" wp14:anchorId="018A0C6D" wp14:editId="280B574A">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149" w:name="_Toc358709821"/>
      <w:r w:rsidRPr="008E7BB2">
        <w:t xml:space="preserve">Figure </w:t>
      </w:r>
      <w:r w:rsidR="0030098C" w:rsidRPr="008E7BB2">
        <w:fldChar w:fldCharType="begin"/>
      </w:r>
      <w:r w:rsidRPr="008E7BB2">
        <w:instrText xml:space="preserve"> SEQ Figure \* ARABIC </w:instrText>
      </w:r>
      <w:r w:rsidR="0030098C" w:rsidRPr="008E7BB2">
        <w:fldChar w:fldCharType="separate"/>
      </w:r>
      <w:r w:rsidR="00C44555" w:rsidRPr="008E7BB2">
        <w:rPr>
          <w:noProof/>
        </w:rPr>
        <w:t>19</w:t>
      </w:r>
      <w:r w:rsidR="0030098C" w:rsidRPr="008E7BB2">
        <w:fldChar w:fldCharType="end"/>
      </w:r>
      <w:r w:rsidR="00BA410C">
        <w:t>:</w:t>
      </w:r>
      <w:r w:rsidRPr="008E7BB2">
        <w:t xml:space="preserve">  Example of Object Creation and Deletion.</w:t>
      </w:r>
      <w:bookmarkEnd w:id="149"/>
    </w:p>
    <w:p w:rsidR="00794225" w:rsidRPr="008E7BB2" w:rsidRDefault="00794225" w:rsidP="00F2110E"/>
    <w:p w:rsidR="00794225" w:rsidRPr="008E7BB2" w:rsidRDefault="00794225" w:rsidP="00F2110E"/>
    <w:p w:rsidR="00F2110E" w:rsidRPr="008E7BB2" w:rsidRDefault="00F2110E" w:rsidP="00F93B72">
      <w:pPr>
        <w:pStyle w:val="Heading3"/>
      </w:pPr>
      <w:bookmarkStart w:id="150" w:name="_Toc358713535"/>
      <w:r w:rsidRPr="008E7BB2">
        <w:t>Information Reporting Interface</w:t>
      </w:r>
      <w:bookmarkEnd w:id="150"/>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Pr="008E7BB2">
        <w:rPr>
          <w:rFonts w:eastAsia="Malgun Gothic"/>
          <w:lang w:eastAsia="ko-KR"/>
        </w:rPr>
        <w:t xml:space="preserve"> Instance</w:t>
      </w:r>
      <w:r w:rsidRPr="008E7BB2">
        <w:t xml:space="preserve">, 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372FAC" w:rsidRPr="008E7BB2">
        <w:rPr>
          <w:lang w:eastAsia="ko-KR"/>
        </w:rPr>
        <w:t>T</w:t>
      </w:r>
      <w:r w:rsidR="00372FAC" w:rsidRPr="008E7BB2">
        <w:rPr>
          <w:rFonts w:hint="eastAsia"/>
          <w:lang w:eastAsia="ko-KR"/>
        </w:rPr>
        <w:t>he LWM2M Server can cancel Observe operation by sending CoAP GET without Observe option. Cancel Observation works as the same as Read operation in CoAP transport layer binding.</w:t>
      </w:r>
      <w:r w:rsidR="00931928" w:rsidRPr="008E7BB2">
        <w:rPr>
          <w:lang w:val="fi-FI" w:eastAsia="ko-KR"/>
        </w:rPr>
        <w:t xml:space="preserve"> The LWM2M Server may set the Observe attributes of a Resource to affect the behavior its notifications using the Write Attributes Operation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151" w:name="_Toc358709846"/>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C44555" w:rsidRPr="008E7BB2">
        <w:rPr>
          <w:noProof/>
        </w:rPr>
        <w:t>20</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5620735F" wp14:editId="35F6DF6A">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52" w:name="_Toc358709822"/>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C44555" w:rsidRPr="008E7BB2">
        <w:rPr>
          <w:noProof/>
        </w:rPr>
        <w:t>20</w:t>
      </w:r>
      <w:r w:rsidR="0030098C" w:rsidRPr="008E7BB2">
        <w:fldChar w:fldCharType="end"/>
      </w:r>
      <w:r w:rsidRPr="008E7BB2">
        <w:t>: Example of an Information Reporting exchange.</w:t>
      </w:r>
      <w:bookmarkEnd w:id="152"/>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153" w:name="_Toc358713536"/>
      <w:r w:rsidRPr="008E7BB2">
        <w:rPr>
          <w:lang w:eastAsia="ko-KR"/>
        </w:rPr>
        <w:t>Queue Mode Operation</w:t>
      </w:r>
      <w:bookmarkEnd w:id="153"/>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9901A7" w:rsidP="006B70D3">
      <w:pPr>
        <w:ind w:left="1134"/>
      </w:pPr>
      <w:r w:rsidRPr="008E7BB2">
        <w:object w:dxaOrig="7278" w:dyaOrig="54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272.5pt" o:ole="">
            <v:imagedata r:id="rId43" o:title=""/>
          </v:shape>
          <o:OLEObject Type="Embed" ProgID="PowerPoint.Slide.8" ShapeID="_x0000_i1025" DrawAspect="Content" ObjectID="_1432469706" r:id="rId44"/>
        </w:object>
      </w:r>
    </w:p>
    <w:p w:rsidR="006B70D3" w:rsidRPr="008E7BB2" w:rsidRDefault="006B70D3" w:rsidP="00910262">
      <w:pPr>
        <w:pStyle w:val="Caption"/>
        <w:outlineLvl w:val="0"/>
      </w:pPr>
      <w:bookmarkStart w:id="154" w:name="_Toc358709823"/>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C44555" w:rsidRPr="008E7BB2">
        <w:rPr>
          <w:noProof/>
        </w:rPr>
        <w:t>21</w:t>
      </w:r>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154"/>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6B70D3" w:rsidP="006B70D3"/>
    <w:p w:rsidR="006B70D3" w:rsidRPr="008E7BB2" w:rsidRDefault="009901A7" w:rsidP="006B70D3">
      <w:pPr>
        <w:ind w:left="1134"/>
      </w:pPr>
      <w:r w:rsidRPr="008E7BB2">
        <w:object w:dxaOrig="7182" w:dyaOrig="5400">
          <v:shape id="_x0000_i1026" type="#_x0000_t75" style="width:359pt;height:270pt" o:ole="">
            <v:imagedata r:id="rId45" o:title=""/>
          </v:shape>
          <o:OLEObject Type="Embed" ProgID="PowerPoint.Slide.8" ShapeID="_x0000_i1026" DrawAspect="Content" ObjectID="_1432469707" r:id="rId46"/>
        </w:object>
      </w:r>
    </w:p>
    <w:p w:rsidR="006B70D3" w:rsidRPr="008E7BB2" w:rsidRDefault="006B70D3" w:rsidP="00910262">
      <w:pPr>
        <w:pStyle w:val="Caption"/>
        <w:outlineLvl w:val="0"/>
      </w:pPr>
      <w:bookmarkStart w:id="155" w:name="_Toc358709824"/>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C44555" w:rsidRPr="008E7BB2">
        <w:rPr>
          <w:noProof/>
        </w:rPr>
        <w:t>22</w:t>
      </w:r>
      <w:r w:rsidR="0030098C" w:rsidRPr="008E7BB2">
        <w:rPr>
          <w:noProof/>
        </w:rPr>
        <w:fldChar w:fldCharType="end"/>
      </w:r>
      <w:r w:rsidRPr="008E7BB2">
        <w:t>: Example of an Information Reporting exchange for Queue Mode.</w:t>
      </w:r>
      <w:bookmarkEnd w:id="155"/>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p w:rsidR="003A517E" w:rsidRPr="008E7BB2" w:rsidRDefault="003A517E" w:rsidP="003A517E"/>
    <w:bookmarkStart w:id="156" w:name="_Toc357001306"/>
    <w:bookmarkEnd w:id="156"/>
    <w:p w:rsidR="00E55C92" w:rsidRPr="008E7BB2" w:rsidRDefault="009901A7" w:rsidP="00E55C92">
      <w:pPr>
        <w:jc w:val="center"/>
        <w:rPr>
          <w:rFonts w:eastAsiaTheme="minorEastAsia"/>
          <w:lang w:eastAsia="ko-KR"/>
        </w:rPr>
      </w:pPr>
      <w:r w:rsidRPr="008E7BB2">
        <w:object w:dxaOrig="7444" w:dyaOrig="5597">
          <v:shape id="_x0000_i1027" type="#_x0000_t75" style="width:372pt;height:279.5pt" o:ole="">
            <v:imagedata r:id="rId47" o:title=""/>
          </v:shape>
          <o:OLEObject Type="Embed" ProgID="PowerPoint.Slide.8" ShapeID="_x0000_i1027" DrawAspect="Content" ObjectID="_1432469708" r:id="rId48"/>
        </w:object>
      </w:r>
    </w:p>
    <w:p w:rsidR="003A517E" w:rsidRPr="008E7BB2" w:rsidRDefault="003A517E" w:rsidP="00372E39">
      <w:pPr>
        <w:pStyle w:val="Caption"/>
        <w:outlineLvl w:val="0"/>
      </w:pPr>
      <w:bookmarkStart w:id="157" w:name="_Toc358709825"/>
      <w:r w:rsidRPr="008E7BB2">
        <w:lastRenderedPageBreak/>
        <w:t xml:space="preserve">Figure </w:t>
      </w:r>
      <w:r w:rsidR="0030098C" w:rsidRPr="008E7BB2">
        <w:fldChar w:fldCharType="begin"/>
      </w:r>
      <w:r w:rsidR="00DE701E" w:rsidRPr="008E7BB2">
        <w:instrText xml:space="preserve"> SEQ Figure \* ARABIC </w:instrText>
      </w:r>
      <w:r w:rsidR="0030098C" w:rsidRPr="008E7BB2">
        <w:fldChar w:fldCharType="separate"/>
      </w:r>
      <w:r w:rsidR="00C44555" w:rsidRPr="008E7BB2">
        <w:rPr>
          <w:noProof/>
        </w:rPr>
        <w:t>23</w:t>
      </w:r>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157"/>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158" w:name="_Toc358713537"/>
      <w:r w:rsidRPr="008E7BB2">
        <w:rPr>
          <w:rFonts w:hint="eastAsia"/>
          <w:lang w:eastAsia="ko-KR"/>
        </w:rPr>
        <w:t xml:space="preserve">Response </w:t>
      </w:r>
      <w:r w:rsidRPr="008E7BB2">
        <w:t>Codes</w:t>
      </w:r>
      <w:bookmarkEnd w:id="158"/>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159" w:name="_Toc358709847"/>
      <w:r w:rsidRPr="008E7BB2">
        <w:t xml:space="preserve">Table </w:t>
      </w:r>
      <w:r w:rsidR="0030098C" w:rsidRPr="008E7BB2">
        <w:fldChar w:fldCharType="begin"/>
      </w:r>
      <w:r w:rsidRPr="008E7BB2">
        <w:instrText xml:space="preserve"> SEQ Table \* ARABIC </w:instrText>
      </w:r>
      <w:r w:rsidR="0030098C" w:rsidRPr="008E7BB2">
        <w:fldChar w:fldCharType="separate"/>
      </w:r>
      <w:r w:rsidR="00C44555" w:rsidRPr="008E7BB2">
        <w:rPr>
          <w:noProof/>
        </w:rPr>
        <w:t>21</w:t>
      </w:r>
      <w:r w:rsidR="0030098C" w:rsidRPr="008E7BB2">
        <w:rPr>
          <w:noProof/>
        </w:rPr>
        <w:fldChar w:fldCharType="end"/>
      </w:r>
      <w:r w:rsidRPr="008E7BB2">
        <w:t xml:space="preserve">: </w:t>
      </w:r>
      <w:r w:rsidRPr="008E7BB2">
        <w:rPr>
          <w:bCs/>
        </w:rPr>
        <w:t>Response Codes</w:t>
      </w:r>
      <w:bookmarkEnd w:id="159"/>
    </w:p>
    <w:p w:rsidR="00F33950" w:rsidRPr="008E7BB2"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160" w:name="_Toc358713538"/>
      <w:r w:rsidRPr="008E7BB2">
        <w:t>Transport Bindings</w:t>
      </w:r>
      <w:bookmarkEnd w:id="160"/>
    </w:p>
    <w:p w:rsidR="00F2110E" w:rsidRPr="008E7BB2" w:rsidRDefault="00F2110E" w:rsidP="00F93B72">
      <w:pPr>
        <w:pStyle w:val="Heading3"/>
      </w:pPr>
      <w:bookmarkStart w:id="161" w:name="_Toc358713539"/>
      <w:r w:rsidRPr="008E7BB2">
        <w:t>UDP Binding</w:t>
      </w:r>
      <w:bookmarkEnd w:id="161"/>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2110E"/>
    <w:p w:rsidR="00F2110E" w:rsidRPr="008E7BB2" w:rsidRDefault="00F2110E" w:rsidP="00F93B72">
      <w:pPr>
        <w:pStyle w:val="Heading3"/>
      </w:pPr>
      <w:bookmarkStart w:id="162" w:name="_Toc358713540"/>
      <w:r w:rsidRPr="008E7BB2">
        <w:t>SMS Binding</w:t>
      </w:r>
      <w:bookmarkEnd w:id="162"/>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583771" w:rsidRPr="008E7BB2" w:rsidRDefault="00583771" w:rsidP="00F2110E">
      <w:pPr>
        <w:rPr>
          <w:lang w:eastAsia="ko-KR"/>
        </w:rPr>
      </w:pPr>
    </w:p>
    <w:p w:rsidR="00F2110E" w:rsidRPr="008E7BB2" w:rsidRDefault="00F2110E">
      <w:pPr>
        <w:pStyle w:val="ZDISCLAIMER"/>
        <w:spacing w:before="120"/>
      </w:pPr>
    </w:p>
    <w:p w:rsidR="00F2110E" w:rsidRPr="008E7BB2" w:rsidRDefault="00F2110E" w:rsidP="00F2110E"/>
    <w:p w:rsidR="006F07A8" w:rsidRPr="008E7BB2" w:rsidRDefault="006F07A8" w:rsidP="006F07A8">
      <w:pPr>
        <w:pStyle w:val="App1"/>
      </w:pPr>
      <w:bookmarkStart w:id="163" w:name="_Toc358713541"/>
      <w:r w:rsidRPr="008E7BB2">
        <w:lastRenderedPageBreak/>
        <w:t>Change History</w:t>
      </w:r>
      <w:r w:rsidRPr="008E7BB2">
        <w:tab/>
        <w:t>(Informative)</w:t>
      </w:r>
      <w:bookmarkEnd w:id="163"/>
    </w:p>
    <w:p w:rsidR="006F07A8" w:rsidRPr="008E7BB2" w:rsidRDefault="006F07A8" w:rsidP="006F07A8">
      <w:pPr>
        <w:pStyle w:val="App2"/>
      </w:pPr>
      <w:bookmarkStart w:id="164" w:name="_Toc358713542"/>
      <w:r w:rsidRPr="008E7BB2">
        <w:t>Approved Version History</w:t>
      </w:r>
      <w:bookmarkEnd w:id="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165" w:name="_Toc358713543"/>
      <w:r w:rsidRPr="008E7BB2">
        <w:t>Draft/Candidate Version &lt;current version&gt; History</w:t>
      </w:r>
      <w:bookmarkEnd w:id="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6F07A8" w:rsidP="00BD5CEC">
            <w:pPr>
              <w:pStyle w:val="TableRow"/>
              <w:rPr>
                <w:sz w:val="16"/>
                <w:szCs w:val="16"/>
              </w:rPr>
            </w:pPr>
            <w:r w:rsidRPr="008E7BB2">
              <w:rPr>
                <w:sz w:val="16"/>
                <w:szCs w:val="16"/>
              </w:rPr>
              <w:t>all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OMA-DM-LightweightM2M-2013-0020-CR_Response_Code</w:t>
            </w:r>
          </w:p>
          <w:p w:rsidR="006F07A8" w:rsidRPr="008E7BB2" w:rsidRDefault="006F07A8" w:rsidP="00BD5CEC">
            <w:pPr>
              <w:pStyle w:val="TableRow"/>
              <w:rPr>
                <w:rFonts w:ascii="Arial" w:hAnsi="Arial" w:cs="Arial"/>
                <w:color w:val="000000"/>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BD5CEC">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 2013</w:t>
            </w:r>
          </w:p>
        </w:tc>
        <w:tc>
          <w:tcPr>
            <w:tcW w:w="1080" w:type="dxa"/>
          </w:tcPr>
          <w:p w:rsidR="005E3A61" w:rsidRPr="008E7BB2" w:rsidRDefault="005E3A61" w:rsidP="00BD5CEC">
            <w:pPr>
              <w:pStyle w:val="TableRow"/>
              <w:rPr>
                <w:rFonts w:ascii="Arial" w:hAnsi="Arial" w:cs="Arial"/>
                <w:sz w:val="16"/>
                <w:szCs w:val="16"/>
              </w:rPr>
            </w:pP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bl>
    <w:p w:rsidR="006F5707" w:rsidRPr="008E7BB2" w:rsidRDefault="006F5707" w:rsidP="006F5707">
      <w:pPr>
        <w:pStyle w:val="App1"/>
      </w:pPr>
      <w:bookmarkStart w:id="166" w:name="_Toc358713544"/>
      <w:r w:rsidRPr="008E7BB2">
        <w:lastRenderedPageBreak/>
        <w:t>Data Types</w:t>
      </w:r>
      <w:bookmarkEnd w:id="166"/>
    </w:p>
    <w:p w:rsidR="006F5707" w:rsidRPr="008E7BB2" w:rsidRDefault="006F5707" w:rsidP="006F5707">
      <w:r w:rsidRPr="008E7BB2">
        <w:t xml:space="preserve">This section defines the data types that a </w:t>
      </w:r>
      <w:r w:rsidR="00C469CF" w:rsidRPr="008E7BB2">
        <w:t>R</w:t>
      </w:r>
      <w:r w:rsidRPr="008E7BB2">
        <w:t xml:space="preserve">esource can be defined to be. </w:t>
      </w:r>
    </w:p>
    <w:p w:rsidR="00D9352F" w:rsidRPr="008E7BB2" w:rsidRDefault="005F762C" w:rsidP="00D9352F">
      <w:r w:rsidRPr="008E7BB2">
        <w:rPr>
          <w:noProof/>
          <w:lang w:eastAsia="en-GB"/>
        </w:rPr>
        <mc:AlternateContent>
          <mc:Choice Requires="wps">
            <w:drawing>
              <wp:anchor distT="0" distB="0" distL="114300" distR="114300" simplePos="0" relativeHeight="251659264" behindDoc="0" locked="0" layoutInCell="1" allowOverlap="1" wp14:anchorId="5AE5A3D9" wp14:editId="36CB9A78">
                <wp:simplePos x="0" y="0"/>
                <wp:positionH relativeFrom="page">
                  <wp:posOffset>698500</wp:posOffset>
                </wp:positionH>
                <wp:positionV relativeFrom="paragraph">
                  <wp:posOffset>246380</wp:posOffset>
                </wp:positionV>
                <wp:extent cx="6464935" cy="4648200"/>
                <wp:effectExtent l="0" t="0" r="0" b="0"/>
                <wp:wrapSquare wrapText="largest"/>
                <wp:docPr id="36"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935" cy="46482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1100"/>
                              <w:gridCol w:w="3542"/>
                              <w:gridCol w:w="2411"/>
                              <w:gridCol w:w="3129"/>
                            </w:tblGrid>
                            <w:tr w:rsidR="00E26607" w:rsidRPr="00576D71">
                              <w:trPr>
                                <w:tblHeader/>
                              </w:trPr>
                              <w:tc>
                                <w:tcPr>
                                  <w:tcW w:w="1100" w:type="dxa"/>
                                  <w:tcBorders>
                                    <w:top w:val="single" w:sz="4" w:space="0" w:color="000000"/>
                                    <w:left w:val="single" w:sz="4" w:space="0" w:color="000000"/>
                                    <w:bottom w:val="single" w:sz="4" w:space="0" w:color="000000"/>
                                  </w:tcBorders>
                                  <w:shd w:val="clear" w:color="auto" w:fill="BFBFBF"/>
                                </w:tcPr>
                                <w:p w:rsidR="00E26607" w:rsidRDefault="00E26607">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26607" w:rsidRDefault="00E26607">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26607" w:rsidRDefault="00E26607">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26607" w:rsidRDefault="00E26607">
                                  <w:pPr>
                                    <w:pStyle w:val="TableRow"/>
                                    <w:jc w:val="center"/>
                                    <w:rPr>
                                      <w:b/>
                                    </w:rPr>
                                  </w:pPr>
                                  <w:r>
                                    <w:rPr>
                                      <w:b/>
                                      <w:sz w:val="18"/>
                                    </w:rPr>
                                    <w:t>TLV Format</w:t>
                                  </w:r>
                                </w:p>
                              </w:tc>
                            </w:tr>
                            <w:tr w:rsidR="00E26607" w:rsidRPr="00576D71">
                              <w:tc>
                                <w:tcPr>
                                  <w:tcW w:w="1100" w:type="dxa"/>
                                  <w:tcBorders>
                                    <w:top w:val="single" w:sz="4" w:space="0" w:color="000000"/>
                                    <w:left w:val="single" w:sz="4" w:space="0" w:color="000000"/>
                                    <w:bottom w:val="single" w:sz="4" w:space="0" w:color="000000"/>
                                  </w:tcBorders>
                                  <w:shd w:val="clear" w:color="auto" w:fill="auto"/>
                                </w:tcPr>
                                <w:p w:rsidR="00E26607" w:rsidRDefault="00E26607">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26607" w:rsidRDefault="00E26607">
                                  <w:pPr>
                                    <w:pStyle w:val="TableRow"/>
                                    <w:rPr>
                                      <w:b/>
                                    </w:rPr>
                                  </w:pPr>
                                  <w:r>
                                    <w:t>Represented as a UTF-8 string of Length bytes.</w:t>
                                  </w:r>
                                </w:p>
                              </w:tc>
                            </w:tr>
                            <w:tr w:rsidR="00E26607" w:rsidRPr="00576D71">
                              <w:tc>
                                <w:tcPr>
                                  <w:tcW w:w="1100" w:type="dxa"/>
                                  <w:tcBorders>
                                    <w:top w:val="single" w:sz="4" w:space="0" w:color="000000"/>
                                    <w:left w:val="single" w:sz="4" w:space="0" w:color="000000"/>
                                    <w:bottom w:val="single" w:sz="4" w:space="0" w:color="000000"/>
                                  </w:tcBorders>
                                  <w:shd w:val="clear" w:color="auto" w:fill="auto"/>
                                </w:tcPr>
                                <w:p w:rsidR="00E26607" w:rsidRDefault="00E26607">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26607" w:rsidRDefault="00E26607">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26607" w:rsidRPr="00576D71">
                              <w:tc>
                                <w:tcPr>
                                  <w:tcW w:w="1100" w:type="dxa"/>
                                  <w:tcBorders>
                                    <w:top w:val="single" w:sz="4" w:space="0" w:color="000000"/>
                                    <w:left w:val="single" w:sz="4" w:space="0" w:color="000000"/>
                                    <w:bottom w:val="single" w:sz="4" w:space="0" w:color="000000"/>
                                  </w:tcBorders>
                                  <w:shd w:val="clear" w:color="auto" w:fill="auto"/>
                                </w:tcPr>
                                <w:p w:rsidR="00E26607" w:rsidRDefault="00E26607">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26607" w:rsidRDefault="00E26607">
                                  <w:pPr>
                                    <w:pStyle w:val="TableRow"/>
                                    <w:rPr>
                                      <w:b/>
                                    </w:rPr>
                                  </w:pPr>
                                  <w:r>
                                    <w:t xml:space="preserve">Represented as an IEEE 754-2008 [REF] binary floating point value. The value may use the binary32 (4 byte Length) or binary64 (8 byte Length) format as indicated by the Length field. </w:t>
                                  </w:r>
                                </w:p>
                              </w:tc>
                            </w:tr>
                            <w:tr w:rsidR="00E26607" w:rsidRPr="00576D71">
                              <w:tc>
                                <w:tcPr>
                                  <w:tcW w:w="1100" w:type="dxa"/>
                                  <w:tcBorders>
                                    <w:top w:val="single" w:sz="4" w:space="0" w:color="000000"/>
                                    <w:left w:val="single" w:sz="4" w:space="0" w:color="000000"/>
                                    <w:bottom w:val="single" w:sz="4" w:space="0" w:color="000000"/>
                                  </w:tcBorders>
                                  <w:shd w:val="clear" w:color="auto" w:fill="auto"/>
                                </w:tcPr>
                                <w:p w:rsidR="00E26607" w:rsidRDefault="00E26607">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26607" w:rsidRDefault="00E26607" w:rsidP="0062263B">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26607" w:rsidRDefault="00E26607" w:rsidP="0062263B">
                                  <w:pPr>
                                    <w:pStyle w:val="TableRow"/>
                                    <w:rPr>
                                      <w:b/>
                                    </w:rPr>
                                  </w:pPr>
                                  <w:r>
                                    <w:t xml:space="preserve">Represented as an Integer with value 0 , or 1. The Length of a Boolean value MUST always be 1. </w:t>
                                  </w:r>
                                </w:p>
                              </w:tc>
                            </w:tr>
                            <w:tr w:rsidR="00E26607" w:rsidRPr="00576D71">
                              <w:tc>
                                <w:tcPr>
                                  <w:tcW w:w="1100" w:type="dxa"/>
                                  <w:tcBorders>
                                    <w:top w:val="single" w:sz="4" w:space="0" w:color="000000"/>
                                    <w:left w:val="single" w:sz="4" w:space="0" w:color="000000"/>
                                    <w:bottom w:val="single" w:sz="4" w:space="0" w:color="000000"/>
                                  </w:tcBorders>
                                  <w:shd w:val="clear" w:color="auto" w:fill="auto"/>
                                </w:tcPr>
                                <w:p w:rsidR="00E26607" w:rsidRDefault="00E26607">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26607" w:rsidRDefault="00E26607">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26607" w:rsidRDefault="00E26607">
                                  <w:pPr>
                                    <w:pStyle w:val="TableRow"/>
                                    <w:rPr>
                                      <w:b/>
                                    </w:rPr>
                                  </w:pPr>
                                  <w:r>
                                    <w:t>Represented as a sequence of binary data of Length bytes.</w:t>
                                  </w:r>
                                </w:p>
                              </w:tc>
                            </w:tr>
                            <w:tr w:rsidR="00E26607" w:rsidRPr="00576D71">
                              <w:trPr>
                                <w:trHeight w:val="1071"/>
                              </w:trPr>
                              <w:tc>
                                <w:tcPr>
                                  <w:tcW w:w="1100" w:type="dxa"/>
                                  <w:tcBorders>
                                    <w:top w:val="single" w:sz="4" w:space="0" w:color="000000"/>
                                    <w:left w:val="single" w:sz="4" w:space="0" w:color="000000"/>
                                    <w:bottom w:val="single" w:sz="4" w:space="0" w:color="000000"/>
                                  </w:tcBorders>
                                  <w:shd w:val="clear" w:color="auto" w:fill="auto"/>
                                </w:tcPr>
                                <w:p w:rsidR="00E26607" w:rsidRDefault="00E26607">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26607" w:rsidRDefault="00E26607" w:rsidP="0062263B">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26607" w:rsidRDefault="00E26607" w:rsidP="0062263B">
                                  <w:pPr>
                                    <w:pStyle w:val="TableRow"/>
                                  </w:pPr>
                                  <w:r>
                                    <w:t xml:space="preserve">Same representation as Integer.  </w:t>
                                  </w:r>
                                </w:p>
                              </w:tc>
                            </w:tr>
                          </w:tbl>
                          <w:p w:rsidR="00E26607" w:rsidRDefault="00E26607" w:rsidP="00D9352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margin-left:55pt;margin-top:19.4pt;width:509.05pt;height:36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" stroked="f">
                <v:fill opacity="0"/>
                <v:textbox inset="0,0,0,0">
                  <w:txbxContent>
                    <w:tbl>
                      <w:tblPr>
                        <w:tblW w:w="0" w:type="auto"/>
                        <w:tblInd w:w="108" w:type="dxa"/>
                        <w:tblLayout w:type="fixed"/>
                        <w:tblLook w:val="0000" w:firstRow="0" w:lastRow="0" w:firstColumn="0" w:lastColumn="0" w:noHBand="0" w:noVBand="0"/>
                      </w:tblPr>
                      <w:tblGrid>
                        <w:gridCol w:w="1100"/>
                        <w:gridCol w:w="3542"/>
                        <w:gridCol w:w="2411"/>
                        <w:gridCol w:w="3129"/>
                      </w:tblGrid>
                      <w:tr w:rsidR="00E26607" w:rsidRPr="00576D71">
                        <w:trPr>
                          <w:tblHeader/>
                        </w:trPr>
                        <w:tc>
                          <w:tcPr>
                            <w:tcW w:w="1100" w:type="dxa"/>
                            <w:tcBorders>
                              <w:top w:val="single" w:sz="4" w:space="0" w:color="000000"/>
                              <w:left w:val="single" w:sz="4" w:space="0" w:color="000000"/>
                              <w:bottom w:val="single" w:sz="4" w:space="0" w:color="000000"/>
                            </w:tcBorders>
                            <w:shd w:val="clear" w:color="auto" w:fill="BFBFBF"/>
                          </w:tcPr>
                          <w:p w:rsidR="00E26607" w:rsidRDefault="00E26607">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26607" w:rsidRDefault="00E26607">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26607" w:rsidRDefault="00E26607">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26607" w:rsidRDefault="00E26607">
                            <w:pPr>
                              <w:pStyle w:val="TableRow"/>
                              <w:jc w:val="center"/>
                              <w:rPr>
                                <w:b/>
                              </w:rPr>
                            </w:pPr>
                            <w:r>
                              <w:rPr>
                                <w:b/>
                                <w:sz w:val="18"/>
                              </w:rPr>
                              <w:t>TLV Format</w:t>
                            </w:r>
                          </w:p>
                        </w:tc>
                      </w:tr>
                      <w:tr w:rsidR="00E26607" w:rsidRPr="00576D71">
                        <w:tc>
                          <w:tcPr>
                            <w:tcW w:w="1100" w:type="dxa"/>
                            <w:tcBorders>
                              <w:top w:val="single" w:sz="4" w:space="0" w:color="000000"/>
                              <w:left w:val="single" w:sz="4" w:space="0" w:color="000000"/>
                              <w:bottom w:val="single" w:sz="4" w:space="0" w:color="000000"/>
                            </w:tcBorders>
                            <w:shd w:val="clear" w:color="auto" w:fill="auto"/>
                          </w:tcPr>
                          <w:p w:rsidR="00E26607" w:rsidRDefault="00E26607">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26607" w:rsidRDefault="00E26607">
                            <w:pPr>
                              <w:pStyle w:val="TableRow"/>
                              <w:rPr>
                                <w:b/>
                              </w:rPr>
                            </w:pPr>
                            <w:r>
                              <w:t>Represented as a UTF-8 string of Length bytes.</w:t>
                            </w:r>
                          </w:p>
                        </w:tc>
                      </w:tr>
                      <w:tr w:rsidR="00E26607" w:rsidRPr="00576D71">
                        <w:tc>
                          <w:tcPr>
                            <w:tcW w:w="1100" w:type="dxa"/>
                            <w:tcBorders>
                              <w:top w:val="single" w:sz="4" w:space="0" w:color="000000"/>
                              <w:left w:val="single" w:sz="4" w:space="0" w:color="000000"/>
                              <w:bottom w:val="single" w:sz="4" w:space="0" w:color="000000"/>
                            </w:tcBorders>
                            <w:shd w:val="clear" w:color="auto" w:fill="auto"/>
                          </w:tcPr>
                          <w:p w:rsidR="00E26607" w:rsidRDefault="00E26607">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26607" w:rsidRDefault="00E26607">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26607" w:rsidRPr="00576D71">
                        <w:tc>
                          <w:tcPr>
                            <w:tcW w:w="1100" w:type="dxa"/>
                            <w:tcBorders>
                              <w:top w:val="single" w:sz="4" w:space="0" w:color="000000"/>
                              <w:left w:val="single" w:sz="4" w:space="0" w:color="000000"/>
                              <w:bottom w:val="single" w:sz="4" w:space="0" w:color="000000"/>
                            </w:tcBorders>
                            <w:shd w:val="clear" w:color="auto" w:fill="auto"/>
                          </w:tcPr>
                          <w:p w:rsidR="00E26607" w:rsidRDefault="00E26607">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26607" w:rsidRDefault="00E26607">
                            <w:pPr>
                              <w:pStyle w:val="TableRow"/>
                              <w:rPr>
                                <w:b/>
                              </w:rPr>
                            </w:pPr>
                            <w:r>
                              <w:t xml:space="preserve">Represented as an IEEE 754-2008 [REF] binary floating point value. The value may use the binary32 (4 byte Length) or binary64 (8 byte Length) format as indicated by the Length field. </w:t>
                            </w:r>
                          </w:p>
                        </w:tc>
                      </w:tr>
                      <w:tr w:rsidR="00E26607" w:rsidRPr="00576D71">
                        <w:tc>
                          <w:tcPr>
                            <w:tcW w:w="1100" w:type="dxa"/>
                            <w:tcBorders>
                              <w:top w:val="single" w:sz="4" w:space="0" w:color="000000"/>
                              <w:left w:val="single" w:sz="4" w:space="0" w:color="000000"/>
                              <w:bottom w:val="single" w:sz="4" w:space="0" w:color="000000"/>
                            </w:tcBorders>
                            <w:shd w:val="clear" w:color="auto" w:fill="auto"/>
                          </w:tcPr>
                          <w:p w:rsidR="00E26607" w:rsidRDefault="00E26607">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26607" w:rsidRDefault="00E26607" w:rsidP="0062263B">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26607" w:rsidRDefault="00E26607" w:rsidP="0062263B">
                            <w:pPr>
                              <w:pStyle w:val="TableRow"/>
                              <w:rPr>
                                <w:b/>
                              </w:rPr>
                            </w:pPr>
                            <w:r>
                              <w:t xml:space="preserve">Represented as an Integer with value 0 , or 1. The Length of a Boolean value MUST always be 1. </w:t>
                            </w:r>
                          </w:p>
                        </w:tc>
                      </w:tr>
                      <w:tr w:rsidR="00E26607" w:rsidRPr="00576D71">
                        <w:tc>
                          <w:tcPr>
                            <w:tcW w:w="1100" w:type="dxa"/>
                            <w:tcBorders>
                              <w:top w:val="single" w:sz="4" w:space="0" w:color="000000"/>
                              <w:left w:val="single" w:sz="4" w:space="0" w:color="000000"/>
                              <w:bottom w:val="single" w:sz="4" w:space="0" w:color="000000"/>
                            </w:tcBorders>
                            <w:shd w:val="clear" w:color="auto" w:fill="auto"/>
                          </w:tcPr>
                          <w:p w:rsidR="00E26607" w:rsidRDefault="00E26607">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26607" w:rsidRDefault="00E26607">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26607" w:rsidRDefault="00E26607">
                            <w:pPr>
                              <w:pStyle w:val="TableRow"/>
                              <w:rPr>
                                <w:b/>
                              </w:rPr>
                            </w:pPr>
                            <w:r>
                              <w:t>Represented as a sequence of binary data of Length bytes.</w:t>
                            </w:r>
                          </w:p>
                        </w:tc>
                      </w:tr>
                      <w:tr w:rsidR="00E26607" w:rsidRPr="00576D71">
                        <w:trPr>
                          <w:trHeight w:val="1071"/>
                        </w:trPr>
                        <w:tc>
                          <w:tcPr>
                            <w:tcW w:w="1100" w:type="dxa"/>
                            <w:tcBorders>
                              <w:top w:val="single" w:sz="4" w:space="0" w:color="000000"/>
                              <w:left w:val="single" w:sz="4" w:space="0" w:color="000000"/>
                              <w:bottom w:val="single" w:sz="4" w:space="0" w:color="000000"/>
                            </w:tcBorders>
                            <w:shd w:val="clear" w:color="auto" w:fill="auto"/>
                          </w:tcPr>
                          <w:p w:rsidR="00E26607" w:rsidRDefault="00E26607">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26607" w:rsidRDefault="00E26607" w:rsidP="0062263B">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26607" w:rsidRDefault="00E26607">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26607" w:rsidRDefault="00E26607" w:rsidP="0062263B">
                            <w:pPr>
                              <w:pStyle w:val="TableRow"/>
                            </w:pPr>
                            <w:r>
                              <w:t xml:space="preserve">Same representation as Integer.  </w:t>
                            </w:r>
                          </w:p>
                        </w:tc>
                      </w:tr>
                    </w:tbl>
                    <w:p w:rsidR="00E26607" w:rsidRDefault="00E26607" w:rsidP="00D9352F">
                      <w:r>
                        <w:t xml:space="preserve"> </w:t>
                      </w:r>
                    </w:p>
                  </w:txbxContent>
                </v:textbox>
                <w10:wrap type="square" side="largest" anchorx="page"/>
              </v:shape>
            </w:pict>
          </mc:Fallback>
        </mc:AlternateContent>
      </w:r>
    </w:p>
    <w:p w:rsidR="00D9352F" w:rsidRPr="008E7BB2" w:rsidRDefault="00D9352F" w:rsidP="00241289">
      <w:r w:rsidRPr="008E7BB2">
        <w:t xml:space="preserve">REF = </w:t>
      </w:r>
      <w:r w:rsidRPr="008E7BB2">
        <w:rPr>
          <w:rStyle w:val="citationjournal"/>
        </w:rPr>
        <w:t xml:space="preserve">IEEE Computer Society (August 29, 2008). </w:t>
      </w:r>
      <w:hyperlink r:id="rId49" w:history="1">
        <w:r w:rsidRPr="008E7BB2">
          <w:rPr>
            <w:rStyle w:val="Hyperlink"/>
          </w:rPr>
          <w:t>IEEE Standard for Floating-Point Arithmetic</w:t>
        </w:r>
      </w:hyperlink>
      <w:r w:rsidRPr="008E7BB2">
        <w:rPr>
          <w:rStyle w:val="citationjournal"/>
        </w:rPr>
        <w:t xml:space="preserve">. IEEE. </w:t>
      </w:r>
      <w:hyperlink r:id="rId50" w:history="1">
        <w:r w:rsidRPr="008E7BB2">
          <w:rPr>
            <w:rStyle w:val="Hyperlink"/>
          </w:rPr>
          <w:t>doi</w:t>
        </w:r>
      </w:hyperlink>
      <w:r w:rsidRPr="008E7BB2">
        <w:rPr>
          <w:rStyle w:val="citationjournal"/>
        </w:rPr>
        <w:t>:</w:t>
      </w:r>
      <w:hyperlink r:id="rId51" w:history="1">
        <w:r w:rsidRPr="008E7BB2">
          <w:rPr>
            <w:rStyle w:val="Hyperlink"/>
          </w:rPr>
          <w:t>10.1109/IEEESTD.2008.4610935</w:t>
        </w:r>
      </w:hyperlink>
      <w:r w:rsidRPr="008E7BB2">
        <w:rPr>
          <w:rStyle w:val="citationjournal"/>
        </w:rPr>
        <w:t xml:space="preserve">. </w:t>
      </w:r>
      <w:hyperlink r:id="rId52" w:history="1">
        <w:r w:rsidRPr="008E7BB2">
          <w:rPr>
            <w:rStyle w:val="Hyperlink"/>
          </w:rPr>
          <w:t>ISBN</w:t>
        </w:r>
      </w:hyperlink>
      <w:r w:rsidRPr="008E7BB2">
        <w:rPr>
          <w:rStyle w:val="citationjournal"/>
        </w:rPr>
        <w:t> </w:t>
      </w:r>
      <w:hyperlink r:id="rId53" w:history="1">
        <w:r w:rsidRPr="008E7BB2">
          <w:rPr>
            <w:rStyle w:val="Hyperlink"/>
          </w:rPr>
          <w:t>978-0-7381-5753-5</w:t>
        </w:r>
      </w:hyperlink>
      <w:r w:rsidRPr="008E7BB2">
        <w:rPr>
          <w:rStyle w:val="citationjournal"/>
        </w:rPr>
        <w:t>. IEEE Std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167" w:name="_Toc358713545"/>
      <w:r w:rsidRPr="008E7BB2">
        <w:lastRenderedPageBreak/>
        <w:t>LWM2M Object Template and Guidelines   (Informative)</w:t>
      </w:r>
      <w:bookmarkEnd w:id="167"/>
    </w:p>
    <w:p w:rsidR="00F2110E" w:rsidRPr="008E7BB2" w:rsidRDefault="00F2110E" w:rsidP="00F2110E"/>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68" w:name="_Toc358713546"/>
      <w:r w:rsidRPr="008E7BB2">
        <w:t>Object Template</w:t>
      </w:r>
      <w:bookmarkEnd w:id="168"/>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urn:oma:lwm2m:{oma,ext,x}:{Object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8E7BB2" w:rsidRDefault="00112B41" w:rsidP="00F2110E">
            <w:pPr>
              <w:pStyle w:val="TableRow"/>
            </w:pPr>
            <w:r w:rsidRPr="008E7BB2">
              <w:t>Decimal,</w:t>
            </w:r>
          </w:p>
          <w:p w:rsidR="00112B41" w:rsidRPr="008E7BB2" w:rsidRDefault="00112B41" w:rsidP="00F2110E">
            <w:pPr>
              <w:pStyle w:val="TableRow"/>
            </w:pPr>
            <w:r w:rsidRPr="008E7BB2">
              <w:t>Boolean,</w:t>
            </w:r>
          </w:p>
          <w:p w:rsidR="00112B41" w:rsidRPr="008E7BB2" w:rsidRDefault="00112B41" w:rsidP="00F2110E">
            <w:pPr>
              <w:pStyle w:val="TableRow"/>
            </w:pPr>
            <w:r w:rsidRPr="008E7BB2">
              <w:t>Binary,</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169" w:name="_Toc358713547"/>
      <w:r w:rsidRPr="008E7BB2">
        <w:t xml:space="preserve">OMNA </w:t>
      </w:r>
      <w:r w:rsidR="00F2110E" w:rsidRPr="008E7BB2">
        <w:t>Guidelines</w:t>
      </w:r>
      <w:bookmarkEnd w:id="169"/>
    </w:p>
    <w:p w:rsidR="001D3E5F" w:rsidRPr="008E7BB2" w:rsidRDefault="001D3E5F" w:rsidP="001D3E5F">
      <w:pPr>
        <w:pStyle w:val="AltNormal"/>
        <w:rPr>
          <w:rFonts w:ascii="Times New Roman" w:hAnsi="Times New Roman"/>
        </w:rPr>
      </w:pPr>
      <w:r w:rsidRPr="008E7BB2">
        <w:rPr>
          <w:rFonts w:ascii="Times New Roman" w:hAnsi="Times New Roman"/>
        </w:rPr>
        <w:t xml:space="preserve">This section defines guidelines for OMNA regarding registries and protocol ID ranges to be maintained. </w:t>
      </w:r>
    </w:p>
    <w:p w:rsidR="001D3E5F" w:rsidRPr="008E7BB2" w:rsidRDefault="001D3E5F" w:rsidP="001667BB">
      <w:pPr>
        <w:pStyle w:val="App3"/>
      </w:pPr>
      <w:bookmarkStart w:id="170" w:name="_Toc358713548"/>
      <w:r w:rsidRPr="008E7BB2">
        <w:t>Object Registry</w:t>
      </w:r>
      <w:bookmarkEnd w:id="170"/>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171" w:name="_Toc358713549"/>
      <w:r w:rsidRPr="008E7BB2">
        <w:t>Resource Registry</w:t>
      </w:r>
      <w:bookmarkEnd w:id="171"/>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172" w:name="_Toc358713550"/>
      <w:r w:rsidRPr="008E7BB2">
        <w:lastRenderedPageBreak/>
        <w:t>LWM2M Objects defined by OMA   (Normative)</w:t>
      </w:r>
      <w:bookmarkEnd w:id="172"/>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241289" w:rsidRPr="008E7BB2" w:rsidRDefault="00241289"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 Statistics</w:t>
      </w:r>
    </w:p>
    <w:p w:rsidR="00D92B8C" w:rsidRDefault="00D92B8C">
      <w:pPr>
        <w:spacing w:before="0" w:after="0"/>
      </w:pPr>
      <w:r>
        <w:br w:type="page"/>
      </w:r>
    </w:p>
    <w:p w:rsidR="00F2110E" w:rsidRPr="008E7BB2" w:rsidRDefault="00F2110E" w:rsidP="00F2110E"/>
    <w:p w:rsidR="004550DC" w:rsidRPr="008E7BB2" w:rsidRDefault="004550DC" w:rsidP="00D92601">
      <w:pPr>
        <w:pStyle w:val="App2"/>
      </w:pPr>
      <w:bookmarkStart w:id="173" w:name="_Toc358713551"/>
      <w:r w:rsidRPr="008E7BB2">
        <w:t>LWM2M Object: LWM2M Server Access Security</w:t>
      </w:r>
      <w:bookmarkEnd w:id="173"/>
    </w:p>
    <w:p w:rsidR="00C44555" w:rsidRPr="008E7BB2" w:rsidRDefault="00C44555" w:rsidP="00D92601"/>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These LWM2M object resources MUST only be changed by a Bootstrap Server or SmartCard provision</w:t>
      </w:r>
      <w:r w:rsidR="008E7BB2" w:rsidRPr="008E7BB2">
        <w:rPr>
          <w:rFonts w:eastAsia="Malgun Gothic"/>
          <w:lang w:eastAsia="ko-KR"/>
        </w:rPr>
        <w:t xml:space="preserve">ing and MUST NOT be accessible </w:t>
      </w:r>
      <w:r w:rsidRPr="008E7BB2">
        <w:rPr>
          <w:rFonts w:eastAsia="Malgun Gothic"/>
          <w:lang w:eastAsia="ko-KR"/>
        </w:rPr>
        <w:t>by any 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pPr w:leftFromText="180" w:rightFromText="180" w:vertAnchor="text" w:horzAnchor="page" w:tblpX="1774" w:tblpY="40"/>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B82992">
        <w:trPr>
          <w:tblHeader/>
        </w:trPr>
        <w:tc>
          <w:tcPr>
            <w:tcW w:w="1115" w:type="pct"/>
            <w:shd w:val="pct25" w:color="auto" w:fill="FFFFFF"/>
          </w:tcPr>
          <w:p w:rsidR="00B82992" w:rsidRPr="008E7BB2" w:rsidRDefault="00B82992" w:rsidP="00B82992">
            <w:pPr>
              <w:pStyle w:val="TableRow"/>
              <w:jc w:val="center"/>
              <w:rPr>
                <w:b/>
                <w:sz w:val="18"/>
              </w:rPr>
            </w:pPr>
            <w:r w:rsidRPr="008E7BB2">
              <w:rPr>
                <w:b/>
                <w:sz w:val="18"/>
              </w:rPr>
              <w:t>Object</w:t>
            </w:r>
          </w:p>
        </w:tc>
        <w:tc>
          <w:tcPr>
            <w:tcW w:w="664" w:type="pct"/>
            <w:shd w:val="pct25" w:color="auto" w:fill="FFFFFF"/>
          </w:tcPr>
          <w:p w:rsidR="00B82992" w:rsidRPr="008E7BB2" w:rsidRDefault="00B82992" w:rsidP="00B82992">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B82992">
            <w:pPr>
              <w:pStyle w:val="TableRow"/>
              <w:jc w:val="center"/>
              <w:rPr>
                <w:b/>
                <w:sz w:val="18"/>
              </w:rPr>
            </w:pPr>
            <w:r w:rsidRPr="008E7BB2">
              <w:rPr>
                <w:b/>
                <w:sz w:val="18"/>
              </w:rPr>
              <w:t>Object URN</w:t>
            </w:r>
          </w:p>
        </w:tc>
        <w:tc>
          <w:tcPr>
            <w:tcW w:w="758" w:type="pct"/>
            <w:shd w:val="pct25" w:color="auto" w:fill="FFFFFF"/>
          </w:tcPr>
          <w:p w:rsidR="00B82992" w:rsidRPr="008E7BB2" w:rsidRDefault="00B82992" w:rsidP="00B82992">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B82992">
            <w:pPr>
              <w:pStyle w:val="TableRow"/>
              <w:jc w:val="center"/>
              <w:rPr>
                <w:b/>
                <w:sz w:val="18"/>
              </w:rPr>
            </w:pPr>
            <w:r w:rsidRPr="008E7BB2">
              <w:rPr>
                <w:rFonts w:eastAsia="Malgun Gothic" w:hint="eastAsia"/>
                <w:b/>
                <w:sz w:val="18"/>
                <w:lang w:eastAsia="ko-KR"/>
              </w:rPr>
              <w:t>Mandatory?</w:t>
            </w:r>
          </w:p>
        </w:tc>
      </w:tr>
      <w:tr w:rsidR="00B82992" w:rsidRPr="008E7BB2" w:rsidTr="00B82992">
        <w:tc>
          <w:tcPr>
            <w:tcW w:w="1115" w:type="pct"/>
          </w:tcPr>
          <w:p w:rsidR="00B82992" w:rsidRPr="008E7BB2" w:rsidRDefault="00B82992" w:rsidP="00B82992">
            <w:pPr>
              <w:pStyle w:val="TableRow"/>
              <w:rPr>
                <w:b/>
              </w:rPr>
            </w:pPr>
            <w:r w:rsidRPr="008E7BB2">
              <w:rPr>
                <w:b/>
              </w:rPr>
              <w:t>LWM2M Server Access Security</w:t>
            </w:r>
          </w:p>
        </w:tc>
        <w:tc>
          <w:tcPr>
            <w:tcW w:w="664" w:type="pct"/>
          </w:tcPr>
          <w:p w:rsidR="00B82992" w:rsidRPr="008E7BB2" w:rsidRDefault="00B82992" w:rsidP="00B82992">
            <w:pPr>
              <w:pStyle w:val="TableRow"/>
            </w:pPr>
            <w:r w:rsidRPr="008E7BB2">
              <w:rPr>
                <w:rFonts w:eastAsia="Malgun Gothic"/>
                <w:lang w:eastAsia="ko-KR"/>
              </w:rPr>
              <w:t>1</w:t>
            </w:r>
          </w:p>
        </w:tc>
        <w:tc>
          <w:tcPr>
            <w:tcW w:w="1706" w:type="pct"/>
          </w:tcPr>
          <w:p w:rsidR="00B82992" w:rsidRPr="008E7BB2" w:rsidRDefault="00B82992" w:rsidP="00B82992">
            <w:pPr>
              <w:pStyle w:val="TableRow"/>
            </w:pPr>
          </w:p>
        </w:tc>
        <w:tc>
          <w:tcPr>
            <w:tcW w:w="758" w:type="pct"/>
          </w:tcPr>
          <w:p w:rsidR="00B82992" w:rsidRPr="008E7BB2" w:rsidRDefault="00B82992" w:rsidP="00B82992">
            <w:pPr>
              <w:pStyle w:val="TableRow"/>
            </w:pPr>
            <w:r w:rsidRPr="008E7BB2">
              <w:t>Yes</w:t>
            </w:r>
          </w:p>
        </w:tc>
        <w:tc>
          <w:tcPr>
            <w:tcW w:w="758" w:type="pct"/>
          </w:tcPr>
          <w:p w:rsidR="00B82992" w:rsidRPr="008E7BB2" w:rsidRDefault="00B82992" w:rsidP="00B82992">
            <w:pPr>
              <w:pStyle w:val="TableRow"/>
            </w:pPr>
            <w:r w:rsidRPr="008E7BB2">
              <w:rPr>
                <w:rFonts w:eastAsia="Malgun Gothic" w:hint="eastAsia"/>
                <w:lang w:eastAsia="ko-KR"/>
              </w:rPr>
              <w:t>Yes</w:t>
            </w:r>
          </w:p>
        </w:tc>
      </w:tr>
    </w:tbl>
    <w:p w:rsidR="004550DC" w:rsidRPr="008E7BB2" w:rsidRDefault="004550DC" w:rsidP="004550DC"/>
    <w:p w:rsidR="004550DC" w:rsidRPr="008E7BB2" w:rsidRDefault="004550DC" w:rsidP="004550DC"/>
    <w:p w:rsidR="004550DC" w:rsidRPr="008E7BB2" w:rsidRDefault="004550DC" w:rsidP="004550DC"/>
    <w:p w:rsidR="00D92B8C" w:rsidRDefault="00D92B8C" w:rsidP="004550DC"/>
    <w:p w:rsidR="004550DC" w:rsidRPr="008E7BB2" w:rsidRDefault="004550DC" w:rsidP="004550DC">
      <w:r w:rsidRPr="008E7BB2">
        <w:t>Resource Info:</w:t>
      </w:r>
    </w:p>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5"/>
        <w:gridCol w:w="988"/>
        <w:gridCol w:w="854"/>
        <w:gridCol w:w="988"/>
        <w:gridCol w:w="1135"/>
        <w:gridCol w:w="992"/>
        <w:gridCol w:w="1148"/>
        <w:gridCol w:w="662"/>
        <w:gridCol w:w="2774"/>
      </w:tblGrid>
      <w:tr w:rsidR="004550DC" w:rsidRPr="008E7BB2" w:rsidTr="002523A6">
        <w:trPr>
          <w:tblHeader/>
        </w:trPr>
        <w:tc>
          <w:tcPr>
            <w:tcW w:w="519" w:type="pct"/>
            <w:shd w:val="pct25" w:color="auto" w:fill="FFFFFF"/>
          </w:tcPr>
          <w:p w:rsidR="004550DC" w:rsidRPr="008E7BB2" w:rsidRDefault="004550DC" w:rsidP="002523A6">
            <w:pPr>
              <w:pStyle w:val="TableRow"/>
              <w:jc w:val="center"/>
              <w:rPr>
                <w:rFonts w:eastAsia="Malgun Gothic"/>
                <w:b/>
                <w:sz w:val="18"/>
                <w:lang w:eastAsia="ko-KR"/>
              </w:rPr>
            </w:pPr>
            <w:r w:rsidRPr="008E7BB2">
              <w:rPr>
                <w:b/>
                <w:sz w:val="18"/>
              </w:rPr>
              <w:lastRenderedPageBreak/>
              <w:t>Resource</w:t>
            </w:r>
            <w:r w:rsidRPr="008E7BB2">
              <w:rPr>
                <w:rFonts w:eastAsia="Malgun Gothic"/>
                <w:b/>
                <w:sz w:val="18"/>
                <w:lang w:eastAsia="ko-KR"/>
              </w:rPr>
              <w:t xml:space="preserve"> Name</w:t>
            </w:r>
          </w:p>
        </w:tc>
        <w:tc>
          <w:tcPr>
            <w:tcW w:w="464" w:type="pct"/>
            <w:shd w:val="pct25" w:color="auto" w:fill="FFFFFF"/>
          </w:tcPr>
          <w:p w:rsidR="004550DC" w:rsidRPr="008E7BB2" w:rsidRDefault="004550DC" w:rsidP="002523A6">
            <w:pPr>
              <w:pStyle w:val="TableRow"/>
              <w:jc w:val="center"/>
              <w:rPr>
                <w:b/>
                <w:sz w:val="18"/>
              </w:rPr>
            </w:pPr>
            <w:r w:rsidRPr="008E7BB2">
              <w:rPr>
                <w:b/>
                <w:sz w:val="18"/>
              </w:rPr>
              <w:t>Resource ID</w:t>
            </w:r>
          </w:p>
        </w:tc>
        <w:tc>
          <w:tcPr>
            <w:tcW w:w="401" w:type="pct"/>
            <w:shd w:val="pct25" w:color="auto" w:fill="FFFFFF"/>
          </w:tcPr>
          <w:p w:rsidR="004550DC" w:rsidRPr="008E7BB2" w:rsidRDefault="004550DC" w:rsidP="002523A6">
            <w:pPr>
              <w:pStyle w:val="TableRow"/>
              <w:jc w:val="center"/>
              <w:rPr>
                <w:b/>
                <w:sz w:val="18"/>
                <w:lang w:eastAsia="ko-KR"/>
              </w:rPr>
            </w:pPr>
            <w:r w:rsidRPr="008E7BB2">
              <w:rPr>
                <w:b/>
                <w:sz w:val="18"/>
                <w:lang w:eastAsia="zh-CN"/>
              </w:rPr>
              <w:t>Access Type</w:t>
            </w:r>
          </w:p>
        </w:tc>
        <w:tc>
          <w:tcPr>
            <w:tcW w:w="464" w:type="pct"/>
            <w:shd w:val="pct25" w:color="auto" w:fill="FFFFFF"/>
          </w:tcPr>
          <w:p w:rsidR="004550DC" w:rsidRPr="008E7BB2" w:rsidRDefault="004550DC" w:rsidP="002523A6">
            <w:pPr>
              <w:pStyle w:val="TableRow"/>
              <w:jc w:val="center"/>
              <w:rPr>
                <w:b/>
                <w:sz w:val="18"/>
                <w:lang w:eastAsia="zh-CN"/>
              </w:rPr>
            </w:pPr>
            <w:r w:rsidRPr="008E7BB2">
              <w:rPr>
                <w:b/>
                <w:sz w:val="18"/>
                <w:lang w:eastAsia="zh-CN"/>
              </w:rPr>
              <w:t>Multiple</w:t>
            </w:r>
          </w:p>
          <w:p w:rsidR="004550DC" w:rsidRPr="008E7BB2" w:rsidRDefault="004550DC" w:rsidP="002523A6">
            <w:pPr>
              <w:pStyle w:val="TableRow"/>
              <w:jc w:val="center"/>
              <w:rPr>
                <w:b/>
                <w:sz w:val="18"/>
                <w:lang w:eastAsia="zh-CN"/>
              </w:rPr>
            </w:pPr>
            <w:r w:rsidRPr="008E7BB2">
              <w:rPr>
                <w:b/>
                <w:sz w:val="18"/>
                <w:lang w:eastAsia="zh-CN"/>
              </w:rPr>
              <w:t>Instances?</w:t>
            </w:r>
          </w:p>
        </w:tc>
        <w:tc>
          <w:tcPr>
            <w:tcW w:w="533" w:type="pct"/>
            <w:shd w:val="pct25" w:color="auto" w:fill="FFFFFF"/>
          </w:tcPr>
          <w:p w:rsidR="004550DC" w:rsidRPr="008E7BB2" w:rsidRDefault="004550DC" w:rsidP="002523A6">
            <w:pPr>
              <w:pStyle w:val="TableRow"/>
              <w:jc w:val="center"/>
              <w:rPr>
                <w:b/>
                <w:sz w:val="18"/>
                <w:lang w:eastAsia="zh-CN"/>
              </w:rPr>
            </w:pPr>
            <w:r w:rsidRPr="008E7BB2">
              <w:rPr>
                <w:b/>
                <w:sz w:val="18"/>
                <w:lang w:eastAsia="zh-CN"/>
              </w:rPr>
              <w:t>Mandatory?</w:t>
            </w:r>
          </w:p>
        </w:tc>
        <w:tc>
          <w:tcPr>
            <w:tcW w:w="466" w:type="pct"/>
            <w:shd w:val="pct25" w:color="auto" w:fill="FFFFFF"/>
          </w:tcPr>
          <w:p w:rsidR="004550DC" w:rsidRPr="008E7BB2" w:rsidRDefault="004550DC" w:rsidP="002523A6">
            <w:pPr>
              <w:pStyle w:val="TableRow"/>
              <w:jc w:val="center"/>
              <w:rPr>
                <w:b/>
                <w:sz w:val="18"/>
                <w:lang w:eastAsia="zh-CN"/>
              </w:rPr>
            </w:pPr>
            <w:r w:rsidRPr="008E7BB2">
              <w:rPr>
                <w:b/>
                <w:sz w:val="18"/>
                <w:lang w:eastAsia="zh-CN"/>
              </w:rPr>
              <w:t>Type</w:t>
            </w:r>
          </w:p>
        </w:tc>
        <w:tc>
          <w:tcPr>
            <w:tcW w:w="539" w:type="pct"/>
            <w:shd w:val="pct25" w:color="auto" w:fill="FFFFFF"/>
          </w:tcPr>
          <w:p w:rsidR="004550DC" w:rsidRPr="008E7BB2" w:rsidRDefault="004550DC" w:rsidP="002523A6">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2523A6">
            <w:pPr>
              <w:pStyle w:val="TableRow"/>
              <w:jc w:val="center"/>
              <w:rPr>
                <w:b/>
                <w:sz w:val="18"/>
                <w:lang w:eastAsia="zh-CN"/>
              </w:rPr>
            </w:pPr>
            <w:r w:rsidRPr="008E7BB2">
              <w:rPr>
                <w:b/>
                <w:sz w:val="18"/>
                <w:lang w:eastAsia="zh-CN"/>
              </w:rPr>
              <w:t>Units</w:t>
            </w:r>
          </w:p>
        </w:tc>
        <w:tc>
          <w:tcPr>
            <w:tcW w:w="1303" w:type="pct"/>
            <w:shd w:val="pct25" w:color="auto" w:fill="FFFFFF"/>
          </w:tcPr>
          <w:p w:rsidR="004550DC" w:rsidRPr="008E7BB2" w:rsidRDefault="004550DC" w:rsidP="002523A6">
            <w:pPr>
              <w:pStyle w:val="TableRow"/>
              <w:jc w:val="center"/>
              <w:rPr>
                <w:b/>
                <w:sz w:val="18"/>
                <w:lang w:eastAsia="zh-CN"/>
              </w:rPr>
            </w:pPr>
            <w:r w:rsidRPr="008E7BB2">
              <w:rPr>
                <w:rFonts w:eastAsia="Malgun Gothic"/>
                <w:b/>
                <w:sz w:val="18"/>
                <w:lang w:eastAsia="ko-KR"/>
              </w:rPr>
              <w:t>Descriptions</w:t>
            </w:r>
          </w:p>
        </w:tc>
      </w:tr>
      <w:tr w:rsidR="004550DC" w:rsidRPr="008E7BB2" w:rsidTr="002523A6">
        <w:trPr>
          <w:trHeight w:val="344"/>
        </w:trPr>
        <w:tc>
          <w:tcPr>
            <w:tcW w:w="519" w:type="pct"/>
          </w:tcPr>
          <w:p w:rsidR="004550DC" w:rsidRPr="008E7BB2" w:rsidRDefault="004550DC" w:rsidP="002523A6">
            <w:pPr>
              <w:pStyle w:val="TableRow"/>
              <w:rPr>
                <w:b/>
              </w:rPr>
            </w:pPr>
            <w:r w:rsidRPr="008E7BB2">
              <w:rPr>
                <w:b/>
              </w:rPr>
              <w:t>LWM2M Bootstrap Server URI</w:t>
            </w:r>
          </w:p>
        </w:tc>
        <w:tc>
          <w:tcPr>
            <w:tcW w:w="464" w:type="pct"/>
          </w:tcPr>
          <w:p w:rsidR="004550DC" w:rsidRPr="008E7BB2" w:rsidRDefault="004550DC" w:rsidP="002523A6">
            <w:pPr>
              <w:pStyle w:val="TableRow"/>
            </w:pPr>
            <w:r w:rsidRPr="008E7BB2">
              <w:t>0</w:t>
            </w:r>
          </w:p>
        </w:tc>
        <w:tc>
          <w:tcPr>
            <w:tcW w:w="401" w:type="pct"/>
          </w:tcPr>
          <w:p w:rsidR="004550DC" w:rsidRPr="008E7BB2" w:rsidRDefault="004550DC" w:rsidP="002523A6">
            <w:pPr>
              <w:pStyle w:val="TableRow"/>
            </w:pPr>
            <w:r w:rsidRPr="008E7BB2">
              <w:t>R, W</w:t>
            </w:r>
          </w:p>
        </w:tc>
        <w:tc>
          <w:tcPr>
            <w:tcW w:w="464" w:type="pct"/>
          </w:tcPr>
          <w:p w:rsidR="004550DC" w:rsidRPr="008E7BB2" w:rsidRDefault="004550DC" w:rsidP="002523A6">
            <w:pPr>
              <w:pStyle w:val="TableRow"/>
            </w:pPr>
            <w:r w:rsidRPr="008E7BB2">
              <w:t>No</w:t>
            </w:r>
          </w:p>
        </w:tc>
        <w:tc>
          <w:tcPr>
            <w:tcW w:w="533" w:type="pct"/>
          </w:tcPr>
          <w:p w:rsidR="004550DC" w:rsidRPr="008E7BB2" w:rsidRDefault="00B82992" w:rsidP="002523A6">
            <w:pPr>
              <w:pStyle w:val="TableRow"/>
            </w:pPr>
            <w:r w:rsidRPr="008E7BB2">
              <w:t>Yes</w:t>
            </w:r>
          </w:p>
        </w:tc>
        <w:tc>
          <w:tcPr>
            <w:tcW w:w="466" w:type="pct"/>
          </w:tcPr>
          <w:p w:rsidR="004550DC" w:rsidRPr="008E7BB2" w:rsidRDefault="004550DC" w:rsidP="002523A6">
            <w:pPr>
              <w:pStyle w:val="TableRow"/>
            </w:pPr>
            <w:r w:rsidRPr="008E7BB2">
              <w:t>String</w:t>
            </w:r>
          </w:p>
          <w:p w:rsidR="004550DC" w:rsidRPr="008E7BB2" w:rsidRDefault="004550DC" w:rsidP="002523A6">
            <w:pPr>
              <w:pStyle w:val="TableRow"/>
            </w:pPr>
          </w:p>
        </w:tc>
        <w:tc>
          <w:tcPr>
            <w:tcW w:w="539" w:type="pct"/>
          </w:tcPr>
          <w:p w:rsidR="004550DC" w:rsidRPr="008E7BB2" w:rsidRDefault="004550DC" w:rsidP="002523A6">
            <w:pPr>
              <w:pStyle w:val="TableRow"/>
            </w:pPr>
            <w:r w:rsidRPr="008E7BB2">
              <w:rPr>
                <w:rFonts w:eastAsia="Malgun Gothic"/>
                <w:lang w:eastAsia="ko-KR"/>
              </w:rPr>
              <w:t>0 – 255 bytes</w:t>
            </w:r>
          </w:p>
        </w:tc>
        <w:tc>
          <w:tcPr>
            <w:tcW w:w="311" w:type="pct"/>
          </w:tcPr>
          <w:p w:rsidR="004550DC" w:rsidRPr="008E7BB2" w:rsidRDefault="004550DC" w:rsidP="002523A6">
            <w:pPr>
              <w:pStyle w:val="TableRow"/>
            </w:pPr>
            <w:r w:rsidRPr="008E7BB2">
              <w:rPr>
                <w:rFonts w:eastAsia="Malgun Gothic"/>
                <w:lang w:eastAsia="ko-KR"/>
              </w:rPr>
              <w:t>-</w:t>
            </w:r>
          </w:p>
        </w:tc>
        <w:tc>
          <w:tcPr>
            <w:tcW w:w="1303" w:type="pct"/>
          </w:tcPr>
          <w:p w:rsidR="004550DC" w:rsidRPr="008E7BB2" w:rsidRDefault="004550DC" w:rsidP="002523A6">
            <w:pPr>
              <w:pStyle w:val="TableRow"/>
            </w:pPr>
            <w:r w:rsidRPr="008E7BB2">
              <w:t>Relevant information for Bootstrap Server only.</w:t>
            </w:r>
          </w:p>
          <w:p w:rsidR="004550DC" w:rsidRPr="008E7BB2" w:rsidRDefault="004550DC" w:rsidP="002523A6">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 and is in the form:</w:t>
            </w:r>
          </w:p>
          <w:p w:rsidR="004550DC" w:rsidRPr="008E7BB2" w:rsidRDefault="004550DC" w:rsidP="002523A6">
            <w:pPr>
              <w:pStyle w:val="TableRow"/>
              <w:rPr>
                <w:rFonts w:eastAsia="Malgun Gothic"/>
                <w:lang w:eastAsia="ko-KR"/>
              </w:rPr>
            </w:pPr>
            <w:r w:rsidRPr="008E7BB2">
              <w:rPr>
                <w:rFonts w:eastAsia="Malgun Gothic"/>
                <w:lang w:eastAsia="ko-KR"/>
              </w:rPr>
              <w:t xml:space="preserve">“coaps://host:port”, where host is an IP address or FQDN, and port is the UDP port of the Server. </w:t>
            </w:r>
          </w:p>
        </w:tc>
      </w:tr>
      <w:tr w:rsidR="004550DC" w:rsidRPr="008E7BB2" w:rsidTr="002523A6">
        <w:trPr>
          <w:trHeight w:val="344"/>
        </w:trPr>
        <w:tc>
          <w:tcPr>
            <w:tcW w:w="519" w:type="pct"/>
          </w:tcPr>
          <w:p w:rsidR="004550DC" w:rsidRPr="008E7BB2" w:rsidRDefault="004550DC" w:rsidP="002523A6">
            <w:pPr>
              <w:pStyle w:val="TableRow"/>
              <w:rPr>
                <w:b/>
              </w:rPr>
            </w:pPr>
            <w:r w:rsidRPr="008E7BB2">
              <w:rPr>
                <w:b/>
              </w:rPr>
              <w:t>BootStrapServer</w:t>
            </w:r>
          </w:p>
        </w:tc>
        <w:tc>
          <w:tcPr>
            <w:tcW w:w="464" w:type="pct"/>
          </w:tcPr>
          <w:p w:rsidR="004550DC" w:rsidRPr="008E7BB2" w:rsidRDefault="004550DC" w:rsidP="002523A6">
            <w:pPr>
              <w:pStyle w:val="TableRow"/>
            </w:pPr>
            <w:r w:rsidRPr="008E7BB2">
              <w:t>1</w:t>
            </w:r>
          </w:p>
        </w:tc>
        <w:tc>
          <w:tcPr>
            <w:tcW w:w="401" w:type="pct"/>
          </w:tcPr>
          <w:p w:rsidR="004550DC" w:rsidRPr="008E7BB2" w:rsidRDefault="004550DC" w:rsidP="002523A6">
            <w:pPr>
              <w:pStyle w:val="TableRow"/>
            </w:pPr>
            <w:r w:rsidRPr="008E7BB2">
              <w:t>R, W</w:t>
            </w:r>
          </w:p>
        </w:tc>
        <w:tc>
          <w:tcPr>
            <w:tcW w:w="464" w:type="pct"/>
          </w:tcPr>
          <w:p w:rsidR="004550DC" w:rsidRPr="008E7BB2" w:rsidRDefault="004550DC" w:rsidP="002523A6">
            <w:pPr>
              <w:pStyle w:val="TableRow"/>
            </w:pPr>
            <w:r w:rsidRPr="008E7BB2">
              <w:t>No</w:t>
            </w:r>
          </w:p>
        </w:tc>
        <w:tc>
          <w:tcPr>
            <w:tcW w:w="533" w:type="pct"/>
          </w:tcPr>
          <w:p w:rsidR="004550DC" w:rsidRPr="008E7BB2" w:rsidRDefault="00B82992" w:rsidP="002523A6">
            <w:pPr>
              <w:pStyle w:val="TableRow"/>
              <w:rPr>
                <w:rFonts w:eastAsia="Malgun Gothic"/>
                <w:lang w:eastAsia="ko-KR"/>
              </w:rPr>
            </w:pPr>
            <w:r w:rsidRPr="008E7BB2">
              <w:t>Yes</w:t>
            </w:r>
          </w:p>
        </w:tc>
        <w:tc>
          <w:tcPr>
            <w:tcW w:w="466" w:type="pct"/>
          </w:tcPr>
          <w:p w:rsidR="004550DC" w:rsidRPr="008E7BB2" w:rsidRDefault="004550DC" w:rsidP="002523A6">
            <w:pPr>
              <w:pStyle w:val="TableRow"/>
            </w:pPr>
            <w:r w:rsidRPr="008E7BB2">
              <w:t>Boolean</w:t>
            </w:r>
          </w:p>
        </w:tc>
        <w:tc>
          <w:tcPr>
            <w:tcW w:w="539" w:type="pct"/>
          </w:tcPr>
          <w:p w:rsidR="004550DC" w:rsidRPr="008E7BB2" w:rsidRDefault="004550DC" w:rsidP="002523A6">
            <w:pPr>
              <w:pStyle w:val="TableRow"/>
            </w:pPr>
            <w:r w:rsidRPr="008E7BB2">
              <w:t>1-bit</w:t>
            </w:r>
          </w:p>
        </w:tc>
        <w:tc>
          <w:tcPr>
            <w:tcW w:w="311" w:type="pct"/>
          </w:tcPr>
          <w:p w:rsidR="004550DC" w:rsidRPr="008E7BB2" w:rsidRDefault="004550DC" w:rsidP="002523A6">
            <w:pPr>
              <w:pStyle w:val="TableRow"/>
            </w:pPr>
            <w:r w:rsidRPr="008E7BB2">
              <w:t>-</w:t>
            </w:r>
          </w:p>
        </w:tc>
        <w:tc>
          <w:tcPr>
            <w:tcW w:w="1303" w:type="pct"/>
          </w:tcPr>
          <w:p w:rsidR="004550DC" w:rsidRPr="008E7BB2" w:rsidRDefault="004550DC" w:rsidP="002523A6">
            <w:pPr>
              <w:pStyle w:val="TableRow"/>
              <w:rPr>
                <w:rFonts w:eastAsia="Malgun Gothic"/>
                <w:lang w:eastAsia="ko-KR"/>
              </w:rPr>
            </w:pPr>
            <w:r w:rsidRPr="008E7BB2">
              <w:rPr>
                <w:rFonts w:eastAsia="Malgun Gothic"/>
                <w:lang w:eastAsia="ko-KR"/>
              </w:rPr>
              <w:t xml:space="preserve">Determins if the current  instance concerns a LWM2M Bootstrap Server (true) or a standard LWM2M Server(false) </w:t>
            </w:r>
          </w:p>
        </w:tc>
      </w:tr>
      <w:tr w:rsidR="004550DC" w:rsidRPr="008E7BB2" w:rsidTr="002523A6">
        <w:tc>
          <w:tcPr>
            <w:tcW w:w="519" w:type="pct"/>
          </w:tcPr>
          <w:p w:rsidR="004550DC" w:rsidRPr="008E7BB2" w:rsidRDefault="004550DC" w:rsidP="002523A6">
            <w:pPr>
              <w:pStyle w:val="TableRow"/>
              <w:rPr>
                <w:rFonts w:eastAsia="Malgun Gothic"/>
                <w:b/>
                <w:lang w:eastAsia="ko-KR"/>
              </w:rPr>
            </w:pPr>
            <w:r w:rsidRPr="008E7BB2">
              <w:rPr>
                <w:rFonts w:eastAsia="Malgun Gothic"/>
                <w:b/>
                <w:lang w:eastAsia="ko-KR"/>
              </w:rPr>
              <w:t>Security Mode</w:t>
            </w:r>
          </w:p>
        </w:tc>
        <w:tc>
          <w:tcPr>
            <w:tcW w:w="464" w:type="pct"/>
          </w:tcPr>
          <w:p w:rsidR="004550DC" w:rsidRPr="008E7BB2" w:rsidRDefault="004550DC" w:rsidP="002523A6">
            <w:pPr>
              <w:pStyle w:val="TableRow"/>
              <w:rPr>
                <w:rFonts w:eastAsia="Malgun Gothic"/>
                <w:lang w:eastAsia="ko-KR"/>
              </w:rPr>
            </w:pPr>
            <w:r w:rsidRPr="008E7BB2">
              <w:rPr>
                <w:rFonts w:eastAsia="Malgun Gothic"/>
                <w:lang w:eastAsia="ko-KR"/>
              </w:rPr>
              <w:t>2</w:t>
            </w:r>
          </w:p>
        </w:tc>
        <w:tc>
          <w:tcPr>
            <w:tcW w:w="401" w:type="pct"/>
          </w:tcPr>
          <w:p w:rsidR="004550DC" w:rsidRPr="008E7BB2" w:rsidRDefault="004550DC" w:rsidP="002523A6">
            <w:pPr>
              <w:pStyle w:val="TableRow"/>
              <w:rPr>
                <w:rFonts w:eastAsia="Malgun Gothic"/>
                <w:lang w:eastAsia="ko-KR"/>
              </w:rPr>
            </w:pPr>
            <w:r w:rsidRPr="008E7BB2">
              <w:t xml:space="preserve"> R, W</w:t>
            </w:r>
          </w:p>
        </w:tc>
        <w:tc>
          <w:tcPr>
            <w:tcW w:w="464" w:type="pct"/>
          </w:tcPr>
          <w:p w:rsidR="004550DC" w:rsidRPr="008E7BB2" w:rsidRDefault="004550DC" w:rsidP="002523A6">
            <w:pPr>
              <w:pStyle w:val="TableRow"/>
              <w:rPr>
                <w:rFonts w:eastAsia="Malgun Gothic"/>
                <w:lang w:eastAsia="ko-KR"/>
              </w:rPr>
            </w:pPr>
            <w:r w:rsidRPr="008E7BB2">
              <w:rPr>
                <w:rFonts w:eastAsia="Malgun Gothic"/>
                <w:lang w:eastAsia="ko-KR"/>
              </w:rPr>
              <w:t>No</w:t>
            </w:r>
          </w:p>
        </w:tc>
        <w:tc>
          <w:tcPr>
            <w:tcW w:w="533" w:type="pct"/>
          </w:tcPr>
          <w:p w:rsidR="004550DC" w:rsidRPr="008E7BB2" w:rsidRDefault="00B82992" w:rsidP="002523A6">
            <w:pPr>
              <w:pStyle w:val="TableRow"/>
              <w:rPr>
                <w:rFonts w:eastAsia="Malgun Gothic"/>
                <w:lang w:eastAsia="ko-KR"/>
              </w:rPr>
            </w:pPr>
            <w:r w:rsidRPr="008E7BB2">
              <w:t>Yes</w:t>
            </w:r>
          </w:p>
        </w:tc>
        <w:tc>
          <w:tcPr>
            <w:tcW w:w="466" w:type="pct"/>
          </w:tcPr>
          <w:p w:rsidR="004550DC" w:rsidRPr="008E7BB2" w:rsidRDefault="004550DC" w:rsidP="002523A6">
            <w:pPr>
              <w:pStyle w:val="TableRow"/>
              <w:rPr>
                <w:rFonts w:eastAsia="Malgun Gothic"/>
                <w:lang w:eastAsia="ko-KR"/>
              </w:rPr>
            </w:pPr>
            <w:r w:rsidRPr="008E7BB2">
              <w:rPr>
                <w:rFonts w:eastAsia="Malgun Gothic"/>
                <w:lang w:eastAsia="ko-KR"/>
              </w:rPr>
              <w:t>Integer</w:t>
            </w:r>
          </w:p>
        </w:tc>
        <w:tc>
          <w:tcPr>
            <w:tcW w:w="539" w:type="pct"/>
          </w:tcPr>
          <w:p w:rsidR="004550DC" w:rsidRPr="008E7BB2" w:rsidRDefault="0062263B" w:rsidP="002523A6">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2523A6">
            <w:pPr>
              <w:pStyle w:val="TableRow"/>
              <w:rPr>
                <w:rFonts w:eastAsia="Malgun Gothic"/>
                <w:lang w:eastAsia="ko-KR"/>
              </w:rPr>
            </w:pPr>
            <w:r w:rsidRPr="008E7BB2">
              <w:rPr>
                <w:rFonts w:eastAsia="Malgun Gothic"/>
                <w:lang w:eastAsia="ko-KR"/>
              </w:rPr>
              <w:t>-</w:t>
            </w:r>
          </w:p>
        </w:tc>
        <w:tc>
          <w:tcPr>
            <w:tcW w:w="1303" w:type="pct"/>
          </w:tcPr>
          <w:p w:rsidR="004550DC" w:rsidRPr="008E7BB2" w:rsidRDefault="004550DC" w:rsidP="002523A6">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2523A6">
            <w:pPr>
              <w:pStyle w:val="TableRow"/>
              <w:rPr>
                <w:rFonts w:eastAsia="Malgun Gothic"/>
                <w:lang w:eastAsia="ko-KR"/>
              </w:rPr>
            </w:pPr>
            <w:r w:rsidRPr="008E7BB2">
              <w:rPr>
                <w:rFonts w:eastAsia="Malgun Gothic"/>
                <w:lang w:eastAsia="ko-KR"/>
              </w:rPr>
              <w:t>3: NoSec mode</w:t>
            </w:r>
          </w:p>
        </w:tc>
      </w:tr>
      <w:tr w:rsidR="004550DC" w:rsidRPr="008E7BB2" w:rsidTr="002523A6">
        <w:tc>
          <w:tcPr>
            <w:tcW w:w="519" w:type="pct"/>
          </w:tcPr>
          <w:p w:rsidR="004550DC" w:rsidRPr="008E7BB2" w:rsidRDefault="004550DC" w:rsidP="002523A6">
            <w:pPr>
              <w:pStyle w:val="TableRow"/>
              <w:rPr>
                <w:rFonts w:eastAsia="Malgun Gothic"/>
                <w:b/>
                <w:lang w:eastAsia="ko-KR"/>
              </w:rPr>
            </w:pPr>
            <w:r w:rsidRPr="008E7BB2">
              <w:rPr>
                <w:rFonts w:eastAsia="Malgun Gothic"/>
                <w:b/>
                <w:lang w:eastAsia="ko-KR"/>
              </w:rPr>
              <w:t>Public Key or Identity</w:t>
            </w:r>
          </w:p>
        </w:tc>
        <w:tc>
          <w:tcPr>
            <w:tcW w:w="464" w:type="pct"/>
          </w:tcPr>
          <w:p w:rsidR="004550DC" w:rsidRPr="008E7BB2" w:rsidRDefault="004550DC" w:rsidP="002523A6">
            <w:pPr>
              <w:pStyle w:val="TableRow"/>
              <w:rPr>
                <w:rFonts w:eastAsia="Malgun Gothic"/>
                <w:lang w:eastAsia="ko-KR"/>
              </w:rPr>
            </w:pPr>
            <w:r w:rsidRPr="008E7BB2">
              <w:rPr>
                <w:rFonts w:eastAsia="Malgun Gothic"/>
                <w:lang w:eastAsia="ko-KR"/>
              </w:rPr>
              <w:t>3</w:t>
            </w:r>
          </w:p>
        </w:tc>
        <w:tc>
          <w:tcPr>
            <w:tcW w:w="401" w:type="pct"/>
          </w:tcPr>
          <w:p w:rsidR="004550DC" w:rsidRPr="008E7BB2" w:rsidRDefault="004550DC" w:rsidP="002523A6">
            <w:pPr>
              <w:pStyle w:val="TableRow"/>
              <w:rPr>
                <w:rFonts w:eastAsia="Malgun Gothic"/>
                <w:lang w:eastAsia="ko-KR"/>
              </w:rPr>
            </w:pPr>
            <w:r w:rsidRPr="008E7BB2">
              <w:rPr>
                <w:rFonts w:eastAsia="Malgun Gothic"/>
                <w:lang w:eastAsia="ko-KR"/>
              </w:rPr>
              <w:t>R,W</w:t>
            </w:r>
          </w:p>
        </w:tc>
        <w:tc>
          <w:tcPr>
            <w:tcW w:w="464" w:type="pct"/>
          </w:tcPr>
          <w:p w:rsidR="004550DC" w:rsidRPr="008E7BB2" w:rsidRDefault="004550DC" w:rsidP="002523A6">
            <w:pPr>
              <w:pStyle w:val="TableRow"/>
              <w:rPr>
                <w:rFonts w:eastAsia="Malgun Gothic"/>
                <w:lang w:eastAsia="ko-KR"/>
              </w:rPr>
            </w:pPr>
            <w:r w:rsidRPr="008E7BB2">
              <w:rPr>
                <w:rFonts w:eastAsia="Malgun Gothic"/>
                <w:lang w:eastAsia="ko-KR"/>
              </w:rPr>
              <w:t>No</w:t>
            </w:r>
          </w:p>
        </w:tc>
        <w:tc>
          <w:tcPr>
            <w:tcW w:w="533" w:type="pct"/>
          </w:tcPr>
          <w:p w:rsidR="004550DC" w:rsidRPr="008E7BB2" w:rsidRDefault="00B82992" w:rsidP="002523A6">
            <w:pPr>
              <w:pStyle w:val="TableRow"/>
              <w:rPr>
                <w:rFonts w:eastAsia="Malgun Gothic"/>
                <w:lang w:eastAsia="ko-KR"/>
              </w:rPr>
            </w:pPr>
            <w:r w:rsidRPr="008E7BB2">
              <w:t>Yes</w:t>
            </w:r>
          </w:p>
        </w:tc>
        <w:tc>
          <w:tcPr>
            <w:tcW w:w="466" w:type="pct"/>
          </w:tcPr>
          <w:p w:rsidR="004550DC" w:rsidRPr="008E7BB2" w:rsidRDefault="004550DC" w:rsidP="002523A6">
            <w:pPr>
              <w:pStyle w:val="TableRow"/>
              <w:rPr>
                <w:rFonts w:eastAsia="Malgun Gothic"/>
                <w:lang w:eastAsia="ko-KR"/>
              </w:rPr>
            </w:pPr>
            <w:r w:rsidRPr="008E7BB2">
              <w:rPr>
                <w:rFonts w:eastAsia="Malgun Gothic"/>
                <w:lang w:eastAsia="ko-KR"/>
              </w:rPr>
              <w:t>Opaque</w:t>
            </w:r>
          </w:p>
        </w:tc>
        <w:tc>
          <w:tcPr>
            <w:tcW w:w="539" w:type="pct"/>
          </w:tcPr>
          <w:p w:rsidR="004550DC" w:rsidRPr="008E7BB2" w:rsidRDefault="004550DC" w:rsidP="002523A6">
            <w:pPr>
              <w:pStyle w:val="TableRow"/>
              <w:rPr>
                <w:rFonts w:eastAsia="Malgun Gothic"/>
                <w:lang w:eastAsia="ko-KR"/>
              </w:rPr>
            </w:pPr>
          </w:p>
        </w:tc>
        <w:tc>
          <w:tcPr>
            <w:tcW w:w="311" w:type="pct"/>
          </w:tcPr>
          <w:p w:rsidR="004550DC" w:rsidRPr="008E7BB2" w:rsidRDefault="004550DC" w:rsidP="002523A6">
            <w:pPr>
              <w:pStyle w:val="TableRow"/>
              <w:rPr>
                <w:rFonts w:eastAsia="Malgun Gothic"/>
                <w:lang w:eastAsia="ko-KR"/>
              </w:rPr>
            </w:pPr>
            <w:r w:rsidRPr="008E7BB2">
              <w:rPr>
                <w:rFonts w:eastAsia="Malgun Gothic"/>
                <w:lang w:eastAsia="ko-KR"/>
              </w:rPr>
              <w:t>-</w:t>
            </w:r>
          </w:p>
        </w:tc>
        <w:tc>
          <w:tcPr>
            <w:tcW w:w="1303" w:type="pct"/>
          </w:tcPr>
          <w:p w:rsidR="004550DC" w:rsidRPr="008E7BB2" w:rsidRDefault="004550DC" w:rsidP="002523A6">
            <w:pPr>
              <w:pStyle w:val="TableRow"/>
              <w:rPr>
                <w:rFonts w:eastAsia="Malgun Gothic"/>
                <w:lang w:eastAsia="ko-KR"/>
              </w:rPr>
            </w:pPr>
            <w:r w:rsidRPr="008E7BB2">
              <w:rPr>
                <w:rFonts w:eastAsia="Malgun Gothic"/>
                <w:lang w:eastAsia="ko-KR"/>
              </w:rPr>
              <w:t xml:space="preserve">Stores the Certificate (Certificate mode), public key (RPK mode) or PSK Identity (PSK mode). The format is defined in Section </w:t>
            </w:r>
            <w:r w:rsidRPr="008E7BB2">
              <w:rPr>
                <w:rFonts w:eastAsia="Malgun Gothic"/>
                <w:lang w:eastAsia="ko-KR"/>
              </w:rPr>
              <w:fldChar w:fldCharType="begin"/>
            </w:r>
            <w:r w:rsidRPr="008E7BB2">
              <w:rPr>
                <w:rFonts w:eastAsia="Malgun Gothic"/>
                <w:lang w:eastAsia="ko-KR"/>
              </w:rPr>
              <w:instrText xml:space="preserve"> REF _Ref229549801 \w \h </w:instrText>
            </w:r>
            <w:r w:rsidR="008E7BB2">
              <w:rPr>
                <w:rFonts w:eastAsia="Malgun Gothic"/>
                <w:lang w:eastAsia="ko-KR"/>
              </w:rPr>
              <w:instrText xml:space="preserve"> \* MERGEFORMAT </w:instrText>
            </w:r>
            <w:r w:rsidRPr="008E7BB2">
              <w:rPr>
                <w:rFonts w:eastAsia="Malgun Gothic"/>
                <w:lang w:eastAsia="ko-KR"/>
              </w:rPr>
            </w:r>
            <w:r w:rsidRPr="008E7BB2">
              <w:rPr>
                <w:rFonts w:eastAsia="Malgun Gothic"/>
                <w:lang w:eastAsia="ko-KR"/>
              </w:rPr>
              <w:fldChar w:fldCharType="separate"/>
            </w:r>
            <w:r w:rsidR="00C44555" w:rsidRPr="008E7BB2">
              <w:rPr>
                <w:rFonts w:eastAsia="Malgun Gothic"/>
                <w:lang w:eastAsia="ko-KR"/>
              </w:rPr>
              <w:t>D.2.1</w:t>
            </w:r>
            <w:r w:rsidRPr="008E7BB2">
              <w:rPr>
                <w:rFonts w:eastAsia="Malgun Gothic"/>
                <w:lang w:eastAsia="ko-KR"/>
              </w:rPr>
              <w:fldChar w:fldCharType="end"/>
            </w:r>
            <w:r w:rsidRPr="008E7BB2">
              <w:rPr>
                <w:rFonts w:eastAsia="Malgun Gothic"/>
                <w:lang w:eastAsia="ko-KR"/>
              </w:rPr>
              <w:t>.</w:t>
            </w:r>
          </w:p>
        </w:tc>
      </w:tr>
      <w:tr w:rsidR="004550DC" w:rsidRPr="008E7BB2" w:rsidTr="002523A6">
        <w:tc>
          <w:tcPr>
            <w:tcW w:w="519" w:type="pct"/>
          </w:tcPr>
          <w:p w:rsidR="004550DC" w:rsidRPr="008E7BB2" w:rsidRDefault="004550DC" w:rsidP="002523A6">
            <w:pPr>
              <w:pStyle w:val="TableRow"/>
              <w:rPr>
                <w:rFonts w:eastAsia="Malgun Gothic"/>
                <w:b/>
                <w:lang w:eastAsia="ko-KR"/>
              </w:rPr>
            </w:pPr>
            <w:r w:rsidRPr="008E7BB2">
              <w:rPr>
                <w:rFonts w:eastAsia="Malgun Gothic"/>
                <w:b/>
                <w:lang w:eastAsia="ko-KR"/>
              </w:rPr>
              <w:t>Secret Key</w:t>
            </w:r>
          </w:p>
        </w:tc>
        <w:tc>
          <w:tcPr>
            <w:tcW w:w="464" w:type="pct"/>
          </w:tcPr>
          <w:p w:rsidR="004550DC" w:rsidRPr="008E7BB2" w:rsidRDefault="004550DC" w:rsidP="002523A6">
            <w:pPr>
              <w:pStyle w:val="TableRow"/>
              <w:rPr>
                <w:rFonts w:eastAsia="Malgun Gothic"/>
                <w:lang w:eastAsia="ko-KR"/>
              </w:rPr>
            </w:pPr>
            <w:r w:rsidRPr="008E7BB2">
              <w:rPr>
                <w:rFonts w:eastAsia="Malgun Gothic"/>
                <w:lang w:eastAsia="ko-KR"/>
              </w:rPr>
              <w:t>4</w:t>
            </w:r>
          </w:p>
        </w:tc>
        <w:tc>
          <w:tcPr>
            <w:tcW w:w="401" w:type="pct"/>
          </w:tcPr>
          <w:p w:rsidR="004550DC" w:rsidRPr="008E7BB2" w:rsidRDefault="004550DC" w:rsidP="002523A6">
            <w:pPr>
              <w:pStyle w:val="TableRow"/>
              <w:rPr>
                <w:rFonts w:eastAsia="Malgun Gothic"/>
                <w:lang w:eastAsia="ko-KR"/>
              </w:rPr>
            </w:pPr>
            <w:r w:rsidRPr="008E7BB2">
              <w:rPr>
                <w:rFonts w:eastAsia="Malgun Gothic"/>
                <w:lang w:eastAsia="ko-KR"/>
              </w:rPr>
              <w:t>R,W</w:t>
            </w:r>
          </w:p>
        </w:tc>
        <w:tc>
          <w:tcPr>
            <w:tcW w:w="464" w:type="pct"/>
          </w:tcPr>
          <w:p w:rsidR="004550DC" w:rsidRPr="008E7BB2" w:rsidRDefault="004550DC" w:rsidP="002523A6">
            <w:pPr>
              <w:pStyle w:val="TableRow"/>
              <w:rPr>
                <w:rFonts w:eastAsia="Malgun Gothic"/>
                <w:lang w:eastAsia="ko-KR"/>
              </w:rPr>
            </w:pPr>
            <w:r w:rsidRPr="008E7BB2">
              <w:rPr>
                <w:rFonts w:eastAsia="Malgun Gothic"/>
                <w:lang w:eastAsia="ko-KR"/>
              </w:rPr>
              <w:t>No</w:t>
            </w:r>
          </w:p>
        </w:tc>
        <w:tc>
          <w:tcPr>
            <w:tcW w:w="533" w:type="pct"/>
          </w:tcPr>
          <w:p w:rsidR="004550DC" w:rsidRPr="008E7BB2" w:rsidRDefault="00B82992" w:rsidP="002523A6">
            <w:pPr>
              <w:pStyle w:val="TableRow"/>
              <w:rPr>
                <w:rFonts w:eastAsia="Malgun Gothic"/>
                <w:lang w:eastAsia="ko-KR"/>
              </w:rPr>
            </w:pPr>
            <w:r w:rsidRPr="008E7BB2">
              <w:t>Yes</w:t>
            </w:r>
          </w:p>
        </w:tc>
        <w:tc>
          <w:tcPr>
            <w:tcW w:w="466" w:type="pct"/>
          </w:tcPr>
          <w:p w:rsidR="004550DC" w:rsidRPr="008E7BB2" w:rsidRDefault="004550DC" w:rsidP="002523A6">
            <w:pPr>
              <w:pStyle w:val="TableRow"/>
              <w:rPr>
                <w:rFonts w:eastAsia="Malgun Gothic"/>
                <w:lang w:eastAsia="ko-KR"/>
              </w:rPr>
            </w:pPr>
            <w:r w:rsidRPr="008E7BB2">
              <w:rPr>
                <w:rFonts w:eastAsia="Malgun Gothic"/>
                <w:lang w:eastAsia="ko-KR"/>
              </w:rPr>
              <w:t>Opaque</w:t>
            </w:r>
          </w:p>
        </w:tc>
        <w:tc>
          <w:tcPr>
            <w:tcW w:w="539" w:type="pct"/>
          </w:tcPr>
          <w:p w:rsidR="004550DC" w:rsidRPr="008E7BB2" w:rsidRDefault="004550DC" w:rsidP="002523A6">
            <w:pPr>
              <w:pStyle w:val="TableRow"/>
              <w:rPr>
                <w:rFonts w:eastAsia="Malgun Gothic"/>
                <w:lang w:eastAsia="ko-KR"/>
              </w:rPr>
            </w:pPr>
          </w:p>
        </w:tc>
        <w:tc>
          <w:tcPr>
            <w:tcW w:w="311" w:type="pct"/>
          </w:tcPr>
          <w:p w:rsidR="004550DC" w:rsidRPr="008E7BB2" w:rsidRDefault="004550DC" w:rsidP="002523A6">
            <w:pPr>
              <w:pStyle w:val="TableRow"/>
              <w:rPr>
                <w:rFonts w:eastAsia="Malgun Gothic"/>
                <w:lang w:eastAsia="ko-KR"/>
              </w:rPr>
            </w:pPr>
            <w:r w:rsidRPr="008E7BB2">
              <w:rPr>
                <w:rFonts w:eastAsia="Malgun Gothic"/>
                <w:lang w:eastAsia="ko-KR"/>
              </w:rPr>
              <w:t>-</w:t>
            </w:r>
          </w:p>
        </w:tc>
        <w:tc>
          <w:tcPr>
            <w:tcW w:w="1303" w:type="pct"/>
          </w:tcPr>
          <w:p w:rsidR="004550DC" w:rsidRPr="008E7BB2" w:rsidRDefault="004550DC" w:rsidP="002523A6">
            <w:pPr>
              <w:pStyle w:val="TableRow"/>
              <w:rPr>
                <w:rFonts w:eastAsia="Malgun Gothic"/>
                <w:lang w:eastAsia="ko-KR"/>
              </w:rPr>
            </w:pPr>
            <w:r w:rsidRPr="008E7BB2">
              <w:rPr>
                <w:rFonts w:eastAsia="Malgun Gothic"/>
                <w:lang w:eastAsia="ko-KR"/>
              </w:rPr>
              <w:t xml:space="preserve">Stores the secret key or private key of the security mode. The format of the keying material is defined by the security mode  in  Section </w:t>
            </w:r>
            <w:r w:rsidRPr="008E7BB2">
              <w:rPr>
                <w:rFonts w:eastAsia="Malgun Gothic"/>
                <w:lang w:eastAsia="ko-KR"/>
              </w:rPr>
              <w:fldChar w:fldCharType="begin"/>
            </w:r>
            <w:r w:rsidRPr="008E7BB2">
              <w:rPr>
                <w:rFonts w:eastAsia="Malgun Gothic"/>
                <w:lang w:eastAsia="ko-KR"/>
              </w:rPr>
              <w:instrText xml:space="preserve"> REF _Ref229549801 \w \h </w:instrText>
            </w:r>
            <w:r w:rsidR="008E7BB2">
              <w:rPr>
                <w:rFonts w:eastAsia="Malgun Gothic"/>
                <w:lang w:eastAsia="ko-KR"/>
              </w:rPr>
              <w:instrText xml:space="preserve"> \* MERGEFORMAT </w:instrText>
            </w:r>
            <w:r w:rsidRPr="008E7BB2">
              <w:rPr>
                <w:rFonts w:eastAsia="Malgun Gothic"/>
                <w:lang w:eastAsia="ko-KR"/>
              </w:rPr>
            </w:r>
            <w:r w:rsidRPr="008E7BB2">
              <w:rPr>
                <w:rFonts w:eastAsia="Malgun Gothic"/>
                <w:lang w:eastAsia="ko-KR"/>
              </w:rPr>
              <w:fldChar w:fldCharType="separate"/>
            </w:r>
            <w:r w:rsidR="00C44555" w:rsidRPr="008E7BB2">
              <w:rPr>
                <w:rFonts w:eastAsia="Malgun Gothic"/>
                <w:lang w:eastAsia="ko-KR"/>
              </w:rPr>
              <w:t>D.2.1</w:t>
            </w:r>
            <w:r w:rsidRPr="008E7BB2">
              <w:rPr>
                <w:rFonts w:eastAsia="Malgun Gothic"/>
                <w:lang w:eastAsia="ko-KR"/>
              </w:rPr>
              <w:fldChar w:fldCharType="end"/>
            </w:r>
            <w:r w:rsidRPr="008E7BB2">
              <w:rPr>
                <w:rFonts w:eastAsia="Malgun Gothic"/>
                <w:lang w:eastAsia="ko-KR"/>
              </w:rPr>
              <w:t>. This resource MUST only be changed by a bootstrap server and MUST NOT be readable by any server.</w:t>
            </w:r>
          </w:p>
        </w:tc>
      </w:tr>
      <w:tr w:rsidR="004550DC" w:rsidRPr="008E7BB2" w:rsidTr="002523A6">
        <w:tc>
          <w:tcPr>
            <w:tcW w:w="519" w:type="pct"/>
          </w:tcPr>
          <w:p w:rsidR="004550DC" w:rsidRPr="008E7BB2" w:rsidRDefault="004550DC" w:rsidP="002523A6">
            <w:pPr>
              <w:pStyle w:val="TableRow"/>
              <w:rPr>
                <w:rFonts w:eastAsia="Malgun Gothic"/>
                <w:b/>
                <w:lang w:eastAsia="ko-KR"/>
              </w:rPr>
            </w:pPr>
            <w:r w:rsidRPr="008E7BB2">
              <w:rPr>
                <w:b/>
              </w:rPr>
              <w:t>Short Server ID</w:t>
            </w:r>
          </w:p>
        </w:tc>
        <w:tc>
          <w:tcPr>
            <w:tcW w:w="464" w:type="pct"/>
          </w:tcPr>
          <w:p w:rsidR="004550DC" w:rsidRPr="008E7BB2" w:rsidRDefault="004550DC" w:rsidP="002523A6">
            <w:pPr>
              <w:pStyle w:val="TableRow"/>
              <w:rPr>
                <w:rFonts w:eastAsia="Malgun Gothic"/>
                <w:lang w:eastAsia="ko-KR"/>
              </w:rPr>
            </w:pPr>
            <w:r w:rsidRPr="008E7BB2">
              <w:rPr>
                <w:rFonts w:eastAsia="Malgun Gothic"/>
                <w:lang w:eastAsia="ko-KR"/>
              </w:rPr>
              <w:t>5</w:t>
            </w:r>
          </w:p>
        </w:tc>
        <w:tc>
          <w:tcPr>
            <w:tcW w:w="401" w:type="pct"/>
          </w:tcPr>
          <w:p w:rsidR="004550DC" w:rsidRPr="008E7BB2" w:rsidRDefault="004550DC" w:rsidP="002523A6">
            <w:pPr>
              <w:pStyle w:val="TableRow"/>
              <w:rPr>
                <w:rFonts w:eastAsia="Malgun Gothic"/>
                <w:lang w:eastAsia="ko-KR"/>
              </w:rPr>
            </w:pPr>
            <w:r w:rsidRPr="008E7BB2">
              <w:rPr>
                <w:rFonts w:eastAsia="Malgun Gothic"/>
                <w:lang w:eastAsia="ko-KR"/>
              </w:rPr>
              <w:t>R</w:t>
            </w:r>
          </w:p>
        </w:tc>
        <w:tc>
          <w:tcPr>
            <w:tcW w:w="464" w:type="pct"/>
          </w:tcPr>
          <w:p w:rsidR="004550DC" w:rsidRPr="008E7BB2" w:rsidRDefault="004550DC" w:rsidP="002523A6">
            <w:pPr>
              <w:pStyle w:val="TableRow"/>
              <w:rPr>
                <w:rFonts w:eastAsia="Malgun Gothic"/>
                <w:lang w:eastAsia="ko-KR"/>
              </w:rPr>
            </w:pPr>
            <w:r w:rsidRPr="008E7BB2">
              <w:t>No</w:t>
            </w:r>
          </w:p>
        </w:tc>
        <w:tc>
          <w:tcPr>
            <w:tcW w:w="533" w:type="pct"/>
          </w:tcPr>
          <w:p w:rsidR="004550DC" w:rsidRPr="008E7BB2" w:rsidRDefault="00B82992" w:rsidP="002523A6">
            <w:pPr>
              <w:pStyle w:val="TableRow"/>
            </w:pPr>
            <w:r w:rsidRPr="008E7BB2">
              <w:t>Yes</w:t>
            </w:r>
          </w:p>
        </w:tc>
        <w:tc>
          <w:tcPr>
            <w:tcW w:w="466" w:type="pct"/>
          </w:tcPr>
          <w:p w:rsidR="004550DC" w:rsidRPr="008E7BB2" w:rsidRDefault="004550DC" w:rsidP="002523A6">
            <w:pPr>
              <w:pStyle w:val="TableRow"/>
              <w:rPr>
                <w:rFonts w:eastAsia="Malgun Gothic"/>
                <w:lang w:eastAsia="ko-KR"/>
              </w:rPr>
            </w:pPr>
            <w:r w:rsidRPr="008E7BB2">
              <w:t>Integer</w:t>
            </w:r>
          </w:p>
        </w:tc>
        <w:tc>
          <w:tcPr>
            <w:tcW w:w="539" w:type="pct"/>
          </w:tcPr>
          <w:p w:rsidR="004550DC" w:rsidRPr="008E7BB2" w:rsidRDefault="004550DC" w:rsidP="002523A6">
            <w:pPr>
              <w:pStyle w:val="TableRow"/>
              <w:rPr>
                <w:rFonts w:eastAsia="Malgun Gothic"/>
                <w:lang w:eastAsia="ko-KR"/>
              </w:rPr>
            </w:pPr>
          </w:p>
        </w:tc>
        <w:tc>
          <w:tcPr>
            <w:tcW w:w="311" w:type="pct"/>
          </w:tcPr>
          <w:p w:rsidR="004550DC" w:rsidRPr="008E7BB2" w:rsidRDefault="004550DC" w:rsidP="002523A6">
            <w:pPr>
              <w:pStyle w:val="TableRow"/>
              <w:rPr>
                <w:rFonts w:eastAsia="Malgun Gothic"/>
                <w:lang w:eastAsia="ko-KR"/>
              </w:rPr>
            </w:pPr>
            <w:r w:rsidRPr="008E7BB2">
              <w:t>-</w:t>
            </w:r>
          </w:p>
        </w:tc>
        <w:tc>
          <w:tcPr>
            <w:tcW w:w="1303" w:type="pct"/>
          </w:tcPr>
          <w:p w:rsidR="004550DC" w:rsidRPr="008E7BB2" w:rsidRDefault="004550DC" w:rsidP="002523A6">
            <w:pPr>
              <w:pStyle w:val="TableRow"/>
            </w:pPr>
            <w:r w:rsidRPr="008E7BB2">
              <w:t>Relevant information for non Bootstrap Server only.</w:t>
            </w:r>
          </w:p>
          <w:p w:rsidR="004550DC" w:rsidRPr="008E7BB2" w:rsidRDefault="004550DC" w:rsidP="002523A6">
            <w:pPr>
              <w:pStyle w:val="TableRow"/>
              <w:rPr>
                <w:rFonts w:eastAsia="Malgun Gothic"/>
                <w:lang w:eastAsia="ko-KR"/>
              </w:rPr>
            </w:pPr>
            <w:r w:rsidRPr="008E7BB2">
              <w:t>Short integer ID, assigned by the LWM2M Client. . Used as link to associate server object instance.</w:t>
            </w:r>
          </w:p>
        </w:tc>
      </w:tr>
      <w:tr w:rsidR="00B82992" w:rsidRPr="008E7BB2" w:rsidTr="002523A6">
        <w:tc>
          <w:tcPr>
            <w:tcW w:w="519" w:type="pct"/>
          </w:tcPr>
          <w:p w:rsidR="00B82992" w:rsidRPr="008E7BB2" w:rsidRDefault="00B82992" w:rsidP="002523A6">
            <w:pPr>
              <w:pStyle w:val="TableRow"/>
              <w:rPr>
                <w:b/>
              </w:rPr>
            </w:pPr>
            <w:r w:rsidRPr="008E7BB2">
              <w:rPr>
                <w:b/>
              </w:rPr>
              <w:t>ClientHoldOffTime</w:t>
            </w:r>
          </w:p>
        </w:tc>
        <w:tc>
          <w:tcPr>
            <w:tcW w:w="464" w:type="pct"/>
          </w:tcPr>
          <w:p w:rsidR="00B82992" w:rsidRPr="008E7BB2" w:rsidRDefault="00B82992" w:rsidP="002523A6">
            <w:pPr>
              <w:pStyle w:val="TableRow"/>
              <w:rPr>
                <w:rFonts w:eastAsia="Malgun Gothic"/>
                <w:lang w:eastAsia="ko-KR"/>
              </w:rPr>
            </w:pPr>
            <w:r w:rsidRPr="008E7BB2">
              <w:rPr>
                <w:rFonts w:eastAsia="Malgun Gothic"/>
                <w:lang w:eastAsia="ko-KR"/>
              </w:rPr>
              <w:t>6</w:t>
            </w:r>
          </w:p>
        </w:tc>
        <w:tc>
          <w:tcPr>
            <w:tcW w:w="401" w:type="pct"/>
          </w:tcPr>
          <w:p w:rsidR="00B82992" w:rsidRPr="008E7BB2" w:rsidRDefault="00B82992" w:rsidP="002523A6">
            <w:pPr>
              <w:pStyle w:val="TableRow"/>
              <w:rPr>
                <w:rFonts w:eastAsia="Malgun Gothic"/>
                <w:lang w:eastAsia="ko-KR"/>
              </w:rPr>
            </w:pPr>
            <w:r w:rsidRPr="008E7BB2">
              <w:rPr>
                <w:rFonts w:eastAsia="Malgun Gothic"/>
                <w:lang w:eastAsia="ko-KR"/>
              </w:rPr>
              <w:t>R,W</w:t>
            </w:r>
          </w:p>
        </w:tc>
        <w:tc>
          <w:tcPr>
            <w:tcW w:w="464" w:type="pct"/>
          </w:tcPr>
          <w:p w:rsidR="00B82992" w:rsidRPr="008E7BB2" w:rsidRDefault="00B82992" w:rsidP="002523A6">
            <w:pPr>
              <w:pStyle w:val="TableRow"/>
            </w:pPr>
            <w:r w:rsidRPr="008E7BB2">
              <w:t>No</w:t>
            </w:r>
          </w:p>
        </w:tc>
        <w:tc>
          <w:tcPr>
            <w:tcW w:w="533" w:type="pct"/>
          </w:tcPr>
          <w:p w:rsidR="00B82992" w:rsidRPr="008E7BB2" w:rsidRDefault="00B82992" w:rsidP="002523A6">
            <w:pPr>
              <w:pStyle w:val="TableRow"/>
            </w:pPr>
            <w:r w:rsidRPr="008E7BB2">
              <w:t>Yes</w:t>
            </w:r>
          </w:p>
        </w:tc>
        <w:tc>
          <w:tcPr>
            <w:tcW w:w="466" w:type="pct"/>
          </w:tcPr>
          <w:p w:rsidR="00B82992" w:rsidRPr="008E7BB2" w:rsidRDefault="00B82992" w:rsidP="00B82992">
            <w:pPr>
              <w:pStyle w:val="TableRow"/>
            </w:pPr>
            <w:r w:rsidRPr="008E7BB2">
              <w:t>Integer</w:t>
            </w:r>
          </w:p>
          <w:p w:rsidR="00B82992" w:rsidRPr="008E7BB2" w:rsidRDefault="00B82992" w:rsidP="002523A6">
            <w:pPr>
              <w:pStyle w:val="TableRow"/>
            </w:pPr>
          </w:p>
        </w:tc>
        <w:tc>
          <w:tcPr>
            <w:tcW w:w="539" w:type="pct"/>
          </w:tcPr>
          <w:p w:rsidR="00B82992" w:rsidRPr="008E7BB2" w:rsidRDefault="00B82992" w:rsidP="002523A6">
            <w:pPr>
              <w:pStyle w:val="TableRow"/>
              <w:rPr>
                <w:rFonts w:eastAsia="Malgun Gothic"/>
                <w:lang w:eastAsia="ko-KR"/>
              </w:rPr>
            </w:pPr>
            <w:r w:rsidRPr="008E7BB2">
              <w:rPr>
                <w:rFonts w:eastAsia="Malgun Gothic"/>
                <w:lang w:eastAsia="ko-KR"/>
              </w:rPr>
              <w:t>32-bit</w:t>
            </w:r>
          </w:p>
        </w:tc>
        <w:tc>
          <w:tcPr>
            <w:tcW w:w="311" w:type="pct"/>
          </w:tcPr>
          <w:p w:rsidR="00B82992" w:rsidRPr="008E7BB2" w:rsidRDefault="00B82992" w:rsidP="002523A6">
            <w:pPr>
              <w:pStyle w:val="TableRow"/>
            </w:pPr>
          </w:p>
        </w:tc>
        <w:tc>
          <w:tcPr>
            <w:tcW w:w="1303" w:type="pct"/>
          </w:tcPr>
          <w:p w:rsidR="00B82992" w:rsidRPr="008E7BB2" w:rsidRDefault="00B82992" w:rsidP="002523A6">
            <w:pPr>
              <w:pStyle w:val="TableRow"/>
            </w:pPr>
            <w:r w:rsidRPr="008E7BB2">
              <w:t>The number of seconds to wait before initiating a Client Initiated Bootstrap once the LWM2M Client has determined it should initiate this bootstrap mode</w:t>
            </w:r>
          </w:p>
        </w:tc>
      </w:tr>
    </w:tbl>
    <w:p w:rsidR="004550DC" w:rsidRPr="008E7BB2" w:rsidRDefault="004550DC" w:rsidP="004550DC"/>
    <w:p w:rsidR="00B82992" w:rsidRPr="008E7BB2" w:rsidRDefault="00B82992" w:rsidP="004550DC"/>
    <w:p w:rsidR="004550DC" w:rsidRPr="008E7BB2" w:rsidRDefault="004550DC" w:rsidP="00F2110E"/>
    <w:p w:rsidR="00D92B8C" w:rsidRDefault="00D92B8C">
      <w:pPr>
        <w:spacing w:before="0" w:after="0"/>
      </w:pPr>
      <w:r>
        <w:br w:type="page"/>
      </w:r>
    </w:p>
    <w:p w:rsidR="00F2110E" w:rsidRPr="008E7BB2" w:rsidRDefault="00F2110E" w:rsidP="00F2110E"/>
    <w:p w:rsidR="00F2110E" w:rsidRPr="008E7BB2" w:rsidRDefault="00F2110E" w:rsidP="00C44555">
      <w:pPr>
        <w:pStyle w:val="App2"/>
      </w:pPr>
      <w:bookmarkStart w:id="174" w:name="_Toc358713552"/>
      <w:r w:rsidRPr="008E7BB2">
        <w:t>LWM2M Object: LWM2M Server</w:t>
      </w:r>
      <w:bookmarkEnd w:id="174"/>
    </w:p>
    <w:p w:rsidR="00F2110E" w:rsidRPr="008E7BB2" w:rsidRDefault="00F2110E" w:rsidP="00F2110E">
      <w:pPr>
        <w:rPr>
          <w:rFonts w:eastAsia="Malgun Gothic"/>
          <w:b/>
        </w:rPr>
      </w:pPr>
      <w:r w:rsidRPr="008E7BB2">
        <w:t>Description: This LWM2M objects provides the data related to a LWM2M server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pPr w:leftFromText="180" w:rightFromText="180" w:vertAnchor="text" w:horzAnchor="page" w:tblpX="1774" w:tblpY="40"/>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8A02BB">
        <w:trPr>
          <w:tblHeader/>
        </w:trPr>
        <w:tc>
          <w:tcPr>
            <w:tcW w:w="1115" w:type="pct"/>
            <w:shd w:val="pct25" w:color="auto" w:fill="FFFFFF"/>
          </w:tcPr>
          <w:p w:rsidR="008A02BB" w:rsidRPr="008E7BB2" w:rsidRDefault="008A02BB" w:rsidP="008A02BB">
            <w:pPr>
              <w:pStyle w:val="TableRow"/>
              <w:jc w:val="center"/>
              <w:rPr>
                <w:b/>
                <w:sz w:val="18"/>
              </w:rPr>
            </w:pPr>
            <w:r w:rsidRPr="008E7BB2">
              <w:rPr>
                <w:b/>
                <w:sz w:val="18"/>
              </w:rPr>
              <w:t>Object</w:t>
            </w:r>
          </w:p>
        </w:tc>
        <w:tc>
          <w:tcPr>
            <w:tcW w:w="664" w:type="pct"/>
            <w:shd w:val="pct25" w:color="auto" w:fill="FFFFFF"/>
          </w:tcPr>
          <w:p w:rsidR="008A02BB" w:rsidRPr="008E7BB2" w:rsidRDefault="008A02BB" w:rsidP="008A02BB">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8A02BB">
            <w:pPr>
              <w:pStyle w:val="TableRow"/>
              <w:jc w:val="center"/>
              <w:rPr>
                <w:b/>
                <w:sz w:val="18"/>
              </w:rPr>
            </w:pPr>
            <w:r w:rsidRPr="008E7BB2">
              <w:rPr>
                <w:b/>
                <w:sz w:val="18"/>
              </w:rPr>
              <w:t>Object URN</w:t>
            </w:r>
          </w:p>
        </w:tc>
        <w:tc>
          <w:tcPr>
            <w:tcW w:w="758" w:type="pct"/>
            <w:shd w:val="pct25" w:color="auto" w:fill="FFFFFF"/>
          </w:tcPr>
          <w:p w:rsidR="008A02BB" w:rsidRPr="008E7BB2" w:rsidRDefault="008A02BB" w:rsidP="008A02BB">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8A02BB">
            <w:pPr>
              <w:pStyle w:val="TableRow"/>
              <w:jc w:val="center"/>
              <w:rPr>
                <w:b/>
                <w:sz w:val="18"/>
              </w:rPr>
            </w:pPr>
            <w:r w:rsidRPr="008E7BB2">
              <w:rPr>
                <w:rFonts w:eastAsia="Malgun Gothic" w:hint="eastAsia"/>
                <w:b/>
                <w:sz w:val="18"/>
                <w:lang w:eastAsia="ko-KR"/>
              </w:rPr>
              <w:t>Mandatory?</w:t>
            </w:r>
          </w:p>
        </w:tc>
      </w:tr>
      <w:tr w:rsidR="008A02BB" w:rsidRPr="008E7BB2" w:rsidTr="008A02BB">
        <w:tc>
          <w:tcPr>
            <w:tcW w:w="1115" w:type="pct"/>
          </w:tcPr>
          <w:p w:rsidR="008A02BB" w:rsidRPr="008E7BB2" w:rsidRDefault="008A02BB" w:rsidP="008A02BB">
            <w:pPr>
              <w:pStyle w:val="TableRow"/>
              <w:rPr>
                <w:b/>
              </w:rPr>
            </w:pPr>
            <w:r w:rsidRPr="008E7BB2">
              <w:rPr>
                <w:b/>
              </w:rPr>
              <w:t>LWM2M Server</w:t>
            </w:r>
          </w:p>
        </w:tc>
        <w:tc>
          <w:tcPr>
            <w:tcW w:w="664" w:type="pct"/>
          </w:tcPr>
          <w:p w:rsidR="008A02BB" w:rsidRPr="008E7BB2" w:rsidRDefault="002D2450" w:rsidP="008A02BB">
            <w:pPr>
              <w:pStyle w:val="TableRow"/>
            </w:pPr>
            <w:r w:rsidRPr="008E7BB2">
              <w:rPr>
                <w:rFonts w:eastAsia="Malgun Gothic"/>
                <w:lang w:eastAsia="ko-KR"/>
              </w:rPr>
              <w:t>2</w:t>
            </w:r>
          </w:p>
        </w:tc>
        <w:tc>
          <w:tcPr>
            <w:tcW w:w="1706" w:type="pct"/>
          </w:tcPr>
          <w:p w:rsidR="008A02BB" w:rsidRPr="008E7BB2" w:rsidRDefault="008A02BB" w:rsidP="008A02BB">
            <w:pPr>
              <w:pStyle w:val="TableRow"/>
            </w:pPr>
          </w:p>
        </w:tc>
        <w:tc>
          <w:tcPr>
            <w:tcW w:w="758" w:type="pct"/>
          </w:tcPr>
          <w:p w:rsidR="008A02BB" w:rsidRPr="008E7BB2" w:rsidRDefault="008A02BB" w:rsidP="008A02BB">
            <w:pPr>
              <w:pStyle w:val="TableRow"/>
            </w:pPr>
            <w:r w:rsidRPr="008E7BB2">
              <w:t>Yes</w:t>
            </w:r>
          </w:p>
        </w:tc>
        <w:tc>
          <w:tcPr>
            <w:tcW w:w="758" w:type="pct"/>
          </w:tcPr>
          <w:p w:rsidR="008A02BB" w:rsidRPr="008E7BB2" w:rsidRDefault="008A02BB" w:rsidP="008A02BB">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p w:rsidR="00F2110E" w:rsidRPr="008E7BB2" w:rsidRDefault="00F2110E" w:rsidP="00F2110E"/>
    <w:p w:rsidR="00F2110E" w:rsidRPr="008E7BB2" w:rsidRDefault="00F2110E" w:rsidP="00F2110E">
      <w:r w:rsidRPr="008E7BB2">
        <w:t>Resource Info:</w:t>
      </w:r>
    </w:p>
    <w:p w:rsidR="00F2110E" w:rsidRPr="008E7BB2" w:rsidRDefault="00F2110E" w:rsidP="00F2110E"/>
    <w:p w:rsidR="00F2110E" w:rsidRPr="008E7BB2"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5"/>
        <w:gridCol w:w="988"/>
        <w:gridCol w:w="854"/>
        <w:gridCol w:w="988"/>
        <w:gridCol w:w="1135"/>
        <w:gridCol w:w="850"/>
        <w:gridCol w:w="1290"/>
        <w:gridCol w:w="662"/>
        <w:gridCol w:w="2774"/>
      </w:tblGrid>
      <w:tr w:rsidR="00E074A9" w:rsidRPr="008E7BB2">
        <w:trPr>
          <w:tblHeader/>
        </w:trPr>
        <w:tc>
          <w:tcPr>
            <w:tcW w:w="519" w:type="pct"/>
            <w:shd w:val="pct25" w:color="auto" w:fill="FFFFFF"/>
          </w:tcPr>
          <w:p w:rsidR="00ED2530" w:rsidRPr="008E7BB2" w:rsidRDefault="00ED2530" w:rsidP="00ED2530">
            <w:pPr>
              <w:pStyle w:val="TableRow"/>
              <w:jc w:val="center"/>
              <w:rPr>
                <w:rFonts w:eastAsia="Malgun Gothic"/>
                <w:b/>
                <w:sz w:val="18"/>
                <w:lang w:eastAsia="ko-KR"/>
              </w:rPr>
            </w:pPr>
            <w:r w:rsidRPr="008E7BB2">
              <w:rPr>
                <w:b/>
                <w:sz w:val="18"/>
              </w:rPr>
              <w:lastRenderedPageBreak/>
              <w:t>Resource</w:t>
            </w:r>
            <w:r w:rsidRPr="008E7BB2">
              <w:rPr>
                <w:rFonts w:eastAsia="Malgun Gothic"/>
                <w:b/>
                <w:sz w:val="18"/>
                <w:lang w:eastAsia="ko-KR"/>
              </w:rPr>
              <w:t xml:space="preserve"> Name</w:t>
            </w:r>
          </w:p>
        </w:tc>
        <w:tc>
          <w:tcPr>
            <w:tcW w:w="464" w:type="pct"/>
            <w:shd w:val="pct25" w:color="auto" w:fill="FFFFFF"/>
          </w:tcPr>
          <w:p w:rsidR="00ED2530" w:rsidRPr="008E7BB2" w:rsidRDefault="00ED2530" w:rsidP="00ED2530">
            <w:pPr>
              <w:pStyle w:val="TableRow"/>
              <w:jc w:val="center"/>
              <w:rPr>
                <w:b/>
                <w:sz w:val="18"/>
              </w:rPr>
            </w:pPr>
            <w:r w:rsidRPr="008E7BB2">
              <w:rPr>
                <w:b/>
                <w:sz w:val="18"/>
              </w:rPr>
              <w:t>Resource ID</w:t>
            </w:r>
          </w:p>
        </w:tc>
        <w:tc>
          <w:tcPr>
            <w:tcW w:w="401" w:type="pct"/>
            <w:shd w:val="pct25" w:color="auto" w:fill="FFFFFF"/>
          </w:tcPr>
          <w:p w:rsidR="00ED2530" w:rsidRPr="008E7BB2" w:rsidRDefault="008A02BB" w:rsidP="00ED2530">
            <w:pPr>
              <w:pStyle w:val="TableRow"/>
              <w:jc w:val="center"/>
              <w:rPr>
                <w:b/>
                <w:sz w:val="18"/>
                <w:lang w:eastAsia="ko-KR"/>
              </w:rPr>
            </w:pPr>
            <w:r w:rsidRPr="008E7BB2">
              <w:rPr>
                <w:b/>
                <w:sz w:val="18"/>
                <w:lang w:eastAsia="zh-CN"/>
              </w:rPr>
              <w:t>Supported Operations</w:t>
            </w:r>
          </w:p>
        </w:tc>
        <w:tc>
          <w:tcPr>
            <w:tcW w:w="464" w:type="pct"/>
            <w:shd w:val="pct25" w:color="auto" w:fill="FFFFFF"/>
          </w:tcPr>
          <w:p w:rsidR="00ED2530" w:rsidRPr="008E7BB2" w:rsidRDefault="00ED2530" w:rsidP="00ED2530">
            <w:pPr>
              <w:pStyle w:val="TableRow"/>
              <w:jc w:val="center"/>
              <w:rPr>
                <w:b/>
                <w:sz w:val="18"/>
                <w:lang w:eastAsia="zh-CN"/>
              </w:rPr>
            </w:pPr>
            <w:r w:rsidRPr="008E7BB2">
              <w:rPr>
                <w:b/>
                <w:sz w:val="18"/>
                <w:lang w:eastAsia="zh-CN"/>
              </w:rPr>
              <w:t>Multiple</w:t>
            </w:r>
          </w:p>
          <w:p w:rsidR="00ED2530" w:rsidRPr="008E7BB2" w:rsidRDefault="00ED2530" w:rsidP="00ED2530">
            <w:pPr>
              <w:pStyle w:val="TableRow"/>
              <w:jc w:val="center"/>
              <w:rPr>
                <w:b/>
                <w:sz w:val="18"/>
                <w:lang w:eastAsia="zh-CN"/>
              </w:rPr>
            </w:pPr>
            <w:r w:rsidRPr="008E7BB2">
              <w:rPr>
                <w:b/>
                <w:sz w:val="18"/>
                <w:lang w:eastAsia="zh-CN"/>
              </w:rPr>
              <w:t>Instances?</w:t>
            </w:r>
          </w:p>
        </w:tc>
        <w:tc>
          <w:tcPr>
            <w:tcW w:w="533" w:type="pct"/>
            <w:shd w:val="pct25" w:color="auto" w:fill="FFFFFF"/>
          </w:tcPr>
          <w:p w:rsidR="00ED2530" w:rsidRPr="008E7BB2" w:rsidRDefault="00ED2530" w:rsidP="00ED2530">
            <w:pPr>
              <w:pStyle w:val="TableRow"/>
              <w:jc w:val="center"/>
              <w:rPr>
                <w:b/>
                <w:sz w:val="18"/>
                <w:lang w:eastAsia="zh-CN"/>
              </w:rPr>
            </w:pPr>
            <w:r w:rsidRPr="008E7BB2">
              <w:rPr>
                <w:b/>
                <w:sz w:val="18"/>
                <w:lang w:eastAsia="zh-CN"/>
              </w:rPr>
              <w:t>Mandatory?</w:t>
            </w:r>
          </w:p>
        </w:tc>
        <w:tc>
          <w:tcPr>
            <w:tcW w:w="399" w:type="pct"/>
            <w:shd w:val="pct25" w:color="auto" w:fill="FFFFFF"/>
          </w:tcPr>
          <w:p w:rsidR="00ED2530" w:rsidRPr="008E7BB2" w:rsidRDefault="008A02BB" w:rsidP="00ED2530">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606" w:type="pct"/>
            <w:shd w:val="pct25" w:color="auto" w:fill="FFFFFF"/>
          </w:tcPr>
          <w:p w:rsidR="00ED2530" w:rsidRPr="008E7BB2" w:rsidRDefault="00ED2530" w:rsidP="00ED2530">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ED2530">
            <w:pPr>
              <w:pStyle w:val="TableRow"/>
              <w:jc w:val="center"/>
              <w:rPr>
                <w:b/>
                <w:sz w:val="18"/>
                <w:lang w:eastAsia="zh-CN"/>
              </w:rPr>
            </w:pPr>
            <w:r w:rsidRPr="008E7BB2">
              <w:rPr>
                <w:b/>
                <w:sz w:val="18"/>
                <w:lang w:eastAsia="zh-CN"/>
              </w:rPr>
              <w:t>Units</w:t>
            </w:r>
          </w:p>
        </w:tc>
        <w:tc>
          <w:tcPr>
            <w:tcW w:w="1303" w:type="pct"/>
            <w:shd w:val="pct25" w:color="auto" w:fill="FFFFFF"/>
          </w:tcPr>
          <w:p w:rsidR="00ED2530" w:rsidRPr="008E7BB2" w:rsidRDefault="00ED2530" w:rsidP="00ED2530">
            <w:pPr>
              <w:pStyle w:val="TableRow"/>
              <w:jc w:val="center"/>
              <w:rPr>
                <w:b/>
                <w:sz w:val="18"/>
                <w:lang w:eastAsia="zh-CN"/>
              </w:rPr>
            </w:pPr>
            <w:r w:rsidRPr="008E7BB2">
              <w:rPr>
                <w:rFonts w:eastAsia="Malgun Gothic"/>
                <w:b/>
                <w:sz w:val="18"/>
                <w:lang w:eastAsia="ko-KR"/>
              </w:rPr>
              <w:t>Descriptions</w:t>
            </w:r>
          </w:p>
        </w:tc>
      </w:tr>
      <w:tr w:rsidR="00E074A9" w:rsidRPr="008E7BB2">
        <w:trPr>
          <w:trHeight w:val="344"/>
        </w:trPr>
        <w:tc>
          <w:tcPr>
            <w:tcW w:w="519" w:type="pct"/>
          </w:tcPr>
          <w:p w:rsidR="00ED2530" w:rsidRPr="008E7BB2" w:rsidRDefault="00ED2530" w:rsidP="00ED2530">
            <w:pPr>
              <w:pStyle w:val="TableRow"/>
              <w:rPr>
                <w:b/>
              </w:rPr>
            </w:pPr>
            <w:r w:rsidRPr="008E7BB2">
              <w:rPr>
                <w:b/>
              </w:rPr>
              <w:t>LWM2M Server URI</w:t>
            </w:r>
          </w:p>
        </w:tc>
        <w:tc>
          <w:tcPr>
            <w:tcW w:w="464" w:type="pct"/>
          </w:tcPr>
          <w:p w:rsidR="00ED2530" w:rsidRPr="008E7BB2" w:rsidRDefault="00ED2530" w:rsidP="00ED2530">
            <w:pPr>
              <w:pStyle w:val="TableRow"/>
            </w:pPr>
            <w:r w:rsidRPr="008E7BB2">
              <w:t>0</w:t>
            </w:r>
          </w:p>
        </w:tc>
        <w:tc>
          <w:tcPr>
            <w:tcW w:w="401" w:type="pct"/>
          </w:tcPr>
          <w:p w:rsidR="00ED2530" w:rsidRPr="008E7BB2" w:rsidRDefault="00ED2530" w:rsidP="00ED2530">
            <w:pPr>
              <w:pStyle w:val="TableRow"/>
            </w:pPr>
            <w:r w:rsidRPr="008E7BB2">
              <w:t>R, W</w:t>
            </w:r>
          </w:p>
        </w:tc>
        <w:tc>
          <w:tcPr>
            <w:tcW w:w="464" w:type="pct"/>
          </w:tcPr>
          <w:p w:rsidR="00ED2530" w:rsidRPr="008E7BB2" w:rsidRDefault="00ED2530" w:rsidP="00ED2530">
            <w:pPr>
              <w:pStyle w:val="TableRow"/>
            </w:pPr>
            <w:r w:rsidRPr="008E7BB2">
              <w:t>No</w:t>
            </w:r>
          </w:p>
        </w:tc>
        <w:tc>
          <w:tcPr>
            <w:tcW w:w="533" w:type="pct"/>
          </w:tcPr>
          <w:p w:rsidR="00ED2530" w:rsidRPr="008E7BB2" w:rsidRDefault="008A02BB" w:rsidP="00ED2530">
            <w:pPr>
              <w:pStyle w:val="TableRow"/>
            </w:pPr>
            <w:r w:rsidRPr="008E7BB2">
              <w:t>Yes</w:t>
            </w:r>
          </w:p>
        </w:tc>
        <w:tc>
          <w:tcPr>
            <w:tcW w:w="399" w:type="pct"/>
          </w:tcPr>
          <w:p w:rsidR="00ED2530" w:rsidRPr="008E7BB2" w:rsidRDefault="00ED2530" w:rsidP="00ED2530">
            <w:pPr>
              <w:pStyle w:val="TableRow"/>
            </w:pPr>
            <w:r w:rsidRPr="008E7BB2">
              <w:t>String</w:t>
            </w:r>
          </w:p>
          <w:p w:rsidR="00ED2530" w:rsidRPr="008E7BB2" w:rsidRDefault="00ED2530" w:rsidP="00ED2530">
            <w:pPr>
              <w:pStyle w:val="TableRow"/>
            </w:pPr>
          </w:p>
        </w:tc>
        <w:tc>
          <w:tcPr>
            <w:tcW w:w="606" w:type="pct"/>
          </w:tcPr>
          <w:p w:rsidR="00ED2530" w:rsidRPr="008E7BB2" w:rsidRDefault="00ED2530" w:rsidP="00ED2530">
            <w:pPr>
              <w:pStyle w:val="TableRow"/>
            </w:pPr>
            <w:r w:rsidRPr="008E7BB2">
              <w:rPr>
                <w:rFonts w:eastAsia="Malgun Gothic"/>
                <w:lang w:eastAsia="ko-KR"/>
              </w:rPr>
              <w:t>0 – 255 bytes</w:t>
            </w:r>
          </w:p>
        </w:tc>
        <w:tc>
          <w:tcPr>
            <w:tcW w:w="311" w:type="pct"/>
          </w:tcPr>
          <w:p w:rsidR="00ED2530" w:rsidRPr="008E7BB2" w:rsidRDefault="00ED2530" w:rsidP="00ED2530">
            <w:pPr>
              <w:pStyle w:val="TableRow"/>
            </w:pPr>
            <w:r w:rsidRPr="008E7BB2">
              <w:rPr>
                <w:rFonts w:eastAsia="Malgun Gothic"/>
                <w:lang w:eastAsia="ko-KR"/>
              </w:rPr>
              <w:t>-</w:t>
            </w:r>
          </w:p>
        </w:tc>
        <w:tc>
          <w:tcPr>
            <w:tcW w:w="1303" w:type="pct"/>
          </w:tcPr>
          <w:p w:rsidR="00ED2530" w:rsidRPr="008E7BB2" w:rsidRDefault="00ED2530" w:rsidP="00ED253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 and is in the form:</w:t>
            </w:r>
          </w:p>
          <w:p w:rsidR="00ED2530" w:rsidRPr="008E7BB2" w:rsidRDefault="00ED2530" w:rsidP="00ED2530">
            <w:pPr>
              <w:pStyle w:val="TableRow"/>
              <w:rPr>
                <w:rFonts w:eastAsia="Malgun Gothic"/>
                <w:lang w:eastAsia="ko-KR"/>
              </w:rPr>
            </w:pPr>
            <w:r w:rsidRPr="008E7BB2">
              <w:rPr>
                <w:rFonts w:eastAsia="Malgun Gothic"/>
                <w:lang w:eastAsia="ko-KR"/>
              </w:rPr>
              <w:t xml:space="preserve">“coaps://host:port”, where host is an IP address or FQDN, and port is the UDP port of the Server. </w:t>
            </w:r>
          </w:p>
        </w:tc>
      </w:tr>
      <w:tr w:rsidR="00E074A9" w:rsidRPr="008E7BB2">
        <w:trPr>
          <w:trHeight w:val="344"/>
        </w:trPr>
        <w:tc>
          <w:tcPr>
            <w:tcW w:w="519" w:type="pct"/>
          </w:tcPr>
          <w:p w:rsidR="00ED2530" w:rsidRPr="008E7BB2" w:rsidRDefault="00ED2530" w:rsidP="00ED2530">
            <w:pPr>
              <w:pStyle w:val="TableRow"/>
              <w:rPr>
                <w:b/>
              </w:rPr>
            </w:pPr>
            <w:r w:rsidRPr="008E7BB2">
              <w:rPr>
                <w:rFonts w:eastAsia="Malgun Gothic" w:hint="eastAsia"/>
                <w:b/>
                <w:lang w:eastAsia="ko-KR"/>
              </w:rPr>
              <w:t>Lifetime</w:t>
            </w:r>
          </w:p>
        </w:tc>
        <w:tc>
          <w:tcPr>
            <w:tcW w:w="464" w:type="pct"/>
          </w:tcPr>
          <w:p w:rsidR="00ED2530" w:rsidRPr="008E7BB2" w:rsidRDefault="00ED2530" w:rsidP="00ED2530">
            <w:pPr>
              <w:pStyle w:val="TableRow"/>
            </w:pPr>
            <w:r w:rsidRPr="008E7BB2">
              <w:rPr>
                <w:rFonts w:eastAsia="Malgun Gothic" w:hint="eastAsia"/>
                <w:lang w:eastAsia="ko-KR"/>
              </w:rPr>
              <w:t>1</w:t>
            </w:r>
          </w:p>
        </w:tc>
        <w:tc>
          <w:tcPr>
            <w:tcW w:w="401" w:type="pct"/>
          </w:tcPr>
          <w:p w:rsidR="00ED2530" w:rsidRPr="008E7BB2" w:rsidRDefault="00ED2530" w:rsidP="00ED2530">
            <w:pPr>
              <w:pStyle w:val="TableRow"/>
            </w:pPr>
            <w:r w:rsidRPr="008E7BB2">
              <w:rPr>
                <w:rFonts w:eastAsia="Malgun Gothic" w:hint="eastAsia"/>
                <w:lang w:eastAsia="ko-KR"/>
              </w:rPr>
              <w:t>R, W</w:t>
            </w:r>
          </w:p>
        </w:tc>
        <w:tc>
          <w:tcPr>
            <w:tcW w:w="464" w:type="pct"/>
          </w:tcPr>
          <w:p w:rsidR="00ED2530" w:rsidRPr="008E7BB2" w:rsidRDefault="00ED2530" w:rsidP="00ED2530">
            <w:pPr>
              <w:pStyle w:val="TableRow"/>
            </w:pPr>
            <w:r w:rsidRPr="008E7BB2">
              <w:rPr>
                <w:rFonts w:eastAsia="Malgun Gothic" w:hint="eastAsia"/>
                <w:lang w:eastAsia="ko-KR"/>
              </w:rPr>
              <w:t>No</w:t>
            </w:r>
          </w:p>
        </w:tc>
        <w:tc>
          <w:tcPr>
            <w:tcW w:w="533" w:type="pct"/>
          </w:tcPr>
          <w:p w:rsidR="00ED2530" w:rsidRPr="008E7BB2" w:rsidRDefault="008A02BB" w:rsidP="00ED2530">
            <w:pPr>
              <w:pStyle w:val="TableRow"/>
              <w:rPr>
                <w:rFonts w:eastAsia="Malgun Gothic"/>
                <w:lang w:eastAsia="ko-KR"/>
              </w:rPr>
            </w:pPr>
            <w:r w:rsidRPr="008E7BB2">
              <w:t>Yes</w:t>
            </w:r>
          </w:p>
        </w:tc>
        <w:tc>
          <w:tcPr>
            <w:tcW w:w="399" w:type="pct"/>
          </w:tcPr>
          <w:p w:rsidR="00ED2530" w:rsidRPr="008E7BB2" w:rsidRDefault="00ED2530" w:rsidP="00ED2530">
            <w:pPr>
              <w:pStyle w:val="TableRow"/>
            </w:pPr>
            <w:r w:rsidRPr="008E7BB2">
              <w:rPr>
                <w:rFonts w:eastAsia="Malgun Gothic" w:hint="eastAsia"/>
                <w:lang w:eastAsia="ko-KR"/>
              </w:rPr>
              <w:t>Integer</w:t>
            </w:r>
          </w:p>
        </w:tc>
        <w:tc>
          <w:tcPr>
            <w:tcW w:w="606" w:type="pct"/>
          </w:tcPr>
          <w:p w:rsidR="00ED2530" w:rsidRPr="008E7BB2" w:rsidRDefault="00ED2530" w:rsidP="00ED2530">
            <w:pPr>
              <w:pStyle w:val="TableRow"/>
            </w:pPr>
          </w:p>
        </w:tc>
        <w:tc>
          <w:tcPr>
            <w:tcW w:w="311" w:type="pct"/>
          </w:tcPr>
          <w:p w:rsidR="00ED2530" w:rsidRPr="008E7BB2" w:rsidRDefault="00ED2530" w:rsidP="00ED2530">
            <w:pPr>
              <w:pStyle w:val="TableRow"/>
            </w:pPr>
            <w:r w:rsidRPr="008E7BB2">
              <w:rPr>
                <w:rFonts w:eastAsia="Malgun Gothic" w:hint="eastAsia"/>
                <w:lang w:eastAsia="ko-KR"/>
              </w:rPr>
              <w:t>s</w:t>
            </w:r>
          </w:p>
        </w:tc>
        <w:tc>
          <w:tcPr>
            <w:tcW w:w="1303" w:type="pct"/>
          </w:tcPr>
          <w:p w:rsidR="00ED2530" w:rsidRPr="008E7BB2" w:rsidRDefault="00ED2530" w:rsidP="00ED2530">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tc>
          <w:tcPr>
            <w:tcW w:w="519" w:type="pct"/>
          </w:tcPr>
          <w:p w:rsidR="00ED2530" w:rsidRPr="008E7BB2" w:rsidRDefault="00ED2530" w:rsidP="00ED2530">
            <w:pPr>
              <w:pStyle w:val="TableRow"/>
              <w:rPr>
                <w:rFonts w:eastAsia="Malgun Gothic"/>
                <w:b/>
                <w:lang w:eastAsia="ko-KR"/>
              </w:rPr>
            </w:pPr>
            <w:r w:rsidRPr="008E7BB2">
              <w:rPr>
                <w:b/>
              </w:rPr>
              <w:t>Short Server ID</w:t>
            </w:r>
          </w:p>
        </w:tc>
        <w:tc>
          <w:tcPr>
            <w:tcW w:w="464" w:type="pct"/>
          </w:tcPr>
          <w:p w:rsidR="00ED2530" w:rsidRPr="008E7BB2" w:rsidRDefault="007B48DE" w:rsidP="00ED2530">
            <w:pPr>
              <w:pStyle w:val="TableRow"/>
              <w:rPr>
                <w:rFonts w:eastAsia="Malgun Gothic"/>
                <w:lang w:eastAsia="ko-KR"/>
              </w:rPr>
            </w:pPr>
            <w:r w:rsidRPr="008E7BB2">
              <w:rPr>
                <w:rFonts w:eastAsia="Malgun Gothic"/>
                <w:lang w:eastAsia="ko-KR"/>
              </w:rPr>
              <w:t>5</w:t>
            </w:r>
          </w:p>
        </w:tc>
        <w:tc>
          <w:tcPr>
            <w:tcW w:w="401" w:type="pct"/>
          </w:tcPr>
          <w:p w:rsidR="00ED2530" w:rsidRPr="008E7BB2" w:rsidRDefault="00ED2530" w:rsidP="00ED2530">
            <w:pPr>
              <w:pStyle w:val="TableRow"/>
              <w:rPr>
                <w:rFonts w:eastAsia="Malgun Gothic"/>
                <w:lang w:eastAsia="ko-KR"/>
              </w:rPr>
            </w:pPr>
            <w:r w:rsidRPr="008E7BB2">
              <w:t>R</w:t>
            </w:r>
          </w:p>
        </w:tc>
        <w:tc>
          <w:tcPr>
            <w:tcW w:w="464" w:type="pct"/>
          </w:tcPr>
          <w:p w:rsidR="00ED2530" w:rsidRPr="008E7BB2" w:rsidRDefault="00ED2530" w:rsidP="00ED2530">
            <w:pPr>
              <w:pStyle w:val="TableRow"/>
              <w:rPr>
                <w:rFonts w:eastAsia="Malgun Gothic"/>
                <w:lang w:eastAsia="ko-KR"/>
              </w:rPr>
            </w:pPr>
            <w:r w:rsidRPr="008E7BB2">
              <w:t>No</w:t>
            </w:r>
          </w:p>
        </w:tc>
        <w:tc>
          <w:tcPr>
            <w:tcW w:w="533" w:type="pct"/>
          </w:tcPr>
          <w:p w:rsidR="00ED2530" w:rsidRPr="008E7BB2" w:rsidRDefault="008A02BB" w:rsidP="00ED2530">
            <w:pPr>
              <w:pStyle w:val="TableRow"/>
            </w:pPr>
            <w:r w:rsidRPr="008E7BB2">
              <w:t>Yes</w:t>
            </w:r>
          </w:p>
        </w:tc>
        <w:tc>
          <w:tcPr>
            <w:tcW w:w="399" w:type="pct"/>
          </w:tcPr>
          <w:p w:rsidR="00ED2530" w:rsidRPr="008E7BB2" w:rsidRDefault="00ED2530" w:rsidP="00ED2530">
            <w:pPr>
              <w:pStyle w:val="TableRow"/>
              <w:rPr>
                <w:rFonts w:eastAsia="Malgun Gothic"/>
                <w:lang w:eastAsia="ko-KR"/>
              </w:rPr>
            </w:pPr>
            <w:r w:rsidRPr="008E7BB2">
              <w:t>Integer</w:t>
            </w:r>
          </w:p>
        </w:tc>
        <w:tc>
          <w:tcPr>
            <w:tcW w:w="606" w:type="pct"/>
          </w:tcPr>
          <w:p w:rsidR="00ED2530" w:rsidRPr="008E7BB2" w:rsidRDefault="007B48DE" w:rsidP="00ED2530">
            <w:pPr>
              <w:pStyle w:val="TableRow"/>
              <w:rPr>
                <w:rFonts w:eastAsia="Malgun Gothic"/>
                <w:lang w:eastAsia="ko-KR"/>
              </w:rPr>
            </w:pPr>
            <w:r w:rsidRPr="008E7BB2">
              <w:t xml:space="preserve">Unsigned </w:t>
            </w:r>
            <w:r w:rsidR="00D20B42" w:rsidRPr="008E7BB2">
              <w:t>8</w:t>
            </w:r>
            <w:r w:rsidR="00ED2530" w:rsidRPr="008E7BB2">
              <w:rPr>
                <w:rFonts w:eastAsia="Malgun Gothic"/>
                <w:lang w:eastAsia="ko-KR"/>
              </w:rPr>
              <w:t>-</w:t>
            </w:r>
            <w:r w:rsidR="00ED2530" w:rsidRPr="008E7BB2">
              <w:t>bit</w:t>
            </w:r>
            <w:r w:rsidR="00B56170" w:rsidRPr="008E7BB2">
              <w:t>, Range: 1-255</w:t>
            </w:r>
          </w:p>
        </w:tc>
        <w:tc>
          <w:tcPr>
            <w:tcW w:w="311" w:type="pct"/>
          </w:tcPr>
          <w:p w:rsidR="00ED2530" w:rsidRPr="008E7BB2" w:rsidRDefault="00ED2530" w:rsidP="00ED2530">
            <w:pPr>
              <w:pStyle w:val="TableRow"/>
              <w:rPr>
                <w:rFonts w:eastAsia="Malgun Gothic"/>
                <w:lang w:eastAsia="ko-KR"/>
              </w:rPr>
            </w:pPr>
            <w:r w:rsidRPr="008E7BB2">
              <w:t>-</w:t>
            </w:r>
          </w:p>
        </w:tc>
        <w:tc>
          <w:tcPr>
            <w:tcW w:w="1303" w:type="pct"/>
          </w:tcPr>
          <w:p w:rsidR="00ED2530" w:rsidRPr="008E7BB2" w:rsidRDefault="00ED2530" w:rsidP="00ED2530">
            <w:pPr>
              <w:pStyle w:val="TableRow"/>
            </w:pPr>
            <w:r w:rsidRPr="008E7BB2">
              <w:t>Short integer ID, assigned by the LWM2M Client. This identifier uniquely identifies each LWM2M Server configured for the LWM2M Client.</w:t>
            </w:r>
          </w:p>
          <w:p w:rsidR="00ED2530" w:rsidRPr="008E7BB2" w:rsidRDefault="00ED2530" w:rsidP="00ED2530">
            <w:pPr>
              <w:pStyle w:val="TableRow"/>
              <w:rPr>
                <w:rFonts w:eastAsia="Malgun Gothic"/>
                <w:lang w:eastAsia="ko-KR"/>
              </w:rPr>
            </w:pPr>
            <w:r w:rsidRPr="008E7BB2">
              <w:t>default Short Server ID (i.e. 0) MUST not be used for identifying the LWM2M Server</w:t>
            </w:r>
          </w:p>
        </w:tc>
      </w:tr>
      <w:tr w:rsidR="00E074A9" w:rsidRPr="008E7BB2">
        <w:tc>
          <w:tcPr>
            <w:tcW w:w="519" w:type="pct"/>
          </w:tcPr>
          <w:p w:rsidR="00ED2530" w:rsidRPr="008E7BB2" w:rsidRDefault="00ED2530" w:rsidP="00ED2530">
            <w:pPr>
              <w:pStyle w:val="TableRow"/>
              <w:rPr>
                <w:b/>
              </w:rPr>
            </w:pPr>
            <w:r w:rsidRPr="008E7BB2">
              <w:rPr>
                <w:b/>
              </w:rPr>
              <w:t>Default Minimum Period</w:t>
            </w:r>
          </w:p>
        </w:tc>
        <w:tc>
          <w:tcPr>
            <w:tcW w:w="464" w:type="pct"/>
          </w:tcPr>
          <w:p w:rsidR="00ED2530" w:rsidRPr="008E7BB2" w:rsidRDefault="007B48DE" w:rsidP="00ED2530">
            <w:pPr>
              <w:pStyle w:val="TableRow"/>
              <w:rPr>
                <w:rFonts w:eastAsia="Malgun Gothic"/>
                <w:lang w:eastAsia="ko-KR"/>
              </w:rPr>
            </w:pPr>
            <w:r w:rsidRPr="008E7BB2">
              <w:rPr>
                <w:rFonts w:eastAsia="Malgun Gothic"/>
                <w:lang w:eastAsia="ko-KR"/>
              </w:rPr>
              <w:t>6</w:t>
            </w:r>
          </w:p>
        </w:tc>
        <w:tc>
          <w:tcPr>
            <w:tcW w:w="401" w:type="pct"/>
          </w:tcPr>
          <w:p w:rsidR="00ED2530" w:rsidRPr="008E7BB2" w:rsidRDefault="00ED2530" w:rsidP="00ED2530">
            <w:pPr>
              <w:pStyle w:val="TableRow"/>
            </w:pPr>
            <w:r w:rsidRPr="008E7BB2">
              <w:t>R, W</w:t>
            </w:r>
          </w:p>
        </w:tc>
        <w:tc>
          <w:tcPr>
            <w:tcW w:w="464" w:type="pct"/>
          </w:tcPr>
          <w:p w:rsidR="00ED2530" w:rsidRPr="008E7BB2" w:rsidRDefault="00ED2530" w:rsidP="00ED2530">
            <w:pPr>
              <w:pStyle w:val="TableRow"/>
            </w:pPr>
            <w:r w:rsidRPr="008E7BB2">
              <w:t>No</w:t>
            </w:r>
          </w:p>
        </w:tc>
        <w:tc>
          <w:tcPr>
            <w:tcW w:w="533" w:type="pct"/>
          </w:tcPr>
          <w:p w:rsidR="00ED2530" w:rsidRPr="008E7BB2" w:rsidRDefault="008A02BB" w:rsidP="00ED2530">
            <w:pPr>
              <w:pStyle w:val="TableRow"/>
            </w:pPr>
            <w:r w:rsidRPr="008E7BB2">
              <w:t>No</w:t>
            </w:r>
          </w:p>
        </w:tc>
        <w:tc>
          <w:tcPr>
            <w:tcW w:w="399" w:type="pct"/>
          </w:tcPr>
          <w:p w:rsidR="00ED2530" w:rsidRPr="008E7BB2" w:rsidRDefault="00ED2530" w:rsidP="00ED2530">
            <w:pPr>
              <w:pStyle w:val="TableRow"/>
            </w:pPr>
            <w:r w:rsidRPr="008E7BB2">
              <w:t>Integer</w:t>
            </w:r>
          </w:p>
        </w:tc>
        <w:tc>
          <w:tcPr>
            <w:tcW w:w="606" w:type="pct"/>
          </w:tcPr>
          <w:p w:rsidR="00ED2530" w:rsidRPr="008E7BB2" w:rsidRDefault="00ED2530" w:rsidP="00ED2530">
            <w:pPr>
              <w:pStyle w:val="TableRow"/>
            </w:pPr>
          </w:p>
        </w:tc>
        <w:tc>
          <w:tcPr>
            <w:tcW w:w="311" w:type="pct"/>
          </w:tcPr>
          <w:p w:rsidR="00ED2530" w:rsidRPr="008E7BB2" w:rsidRDefault="00ED2530" w:rsidP="00ED2530">
            <w:pPr>
              <w:pStyle w:val="TableRow"/>
            </w:pPr>
            <w:r w:rsidRPr="008E7BB2">
              <w:t>s</w:t>
            </w:r>
          </w:p>
        </w:tc>
        <w:tc>
          <w:tcPr>
            <w:tcW w:w="1303" w:type="pct"/>
          </w:tcPr>
          <w:p w:rsidR="00ED2530" w:rsidRPr="008E7BB2" w:rsidRDefault="00ED2530" w:rsidP="00ED2530">
            <w:pPr>
              <w:pStyle w:val="TableRow"/>
            </w:pPr>
            <w:r w:rsidRPr="008E7BB2">
              <w:t>The default value the Client should use for the Minimum Period of an Observation in the absence of this parameter being included in an Observation.</w:t>
            </w:r>
          </w:p>
          <w:p w:rsidR="00D20B42" w:rsidRPr="008E7BB2" w:rsidRDefault="00D20B42" w:rsidP="00ED2530">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tc>
          <w:tcPr>
            <w:tcW w:w="519" w:type="pct"/>
          </w:tcPr>
          <w:p w:rsidR="00ED2530" w:rsidRPr="008E7BB2" w:rsidRDefault="00ED2530" w:rsidP="00ED2530">
            <w:pPr>
              <w:pStyle w:val="TableRow"/>
              <w:rPr>
                <w:b/>
              </w:rPr>
            </w:pPr>
            <w:r w:rsidRPr="008E7BB2">
              <w:rPr>
                <w:b/>
              </w:rPr>
              <w:t>Default Maximum Period</w:t>
            </w:r>
          </w:p>
        </w:tc>
        <w:tc>
          <w:tcPr>
            <w:tcW w:w="464" w:type="pct"/>
          </w:tcPr>
          <w:p w:rsidR="00ED2530" w:rsidRPr="008E7BB2" w:rsidRDefault="007B48DE" w:rsidP="00ED2530">
            <w:pPr>
              <w:pStyle w:val="TableRow"/>
              <w:rPr>
                <w:rFonts w:eastAsia="Malgun Gothic"/>
                <w:lang w:eastAsia="ko-KR"/>
              </w:rPr>
            </w:pPr>
            <w:r w:rsidRPr="008E7BB2">
              <w:rPr>
                <w:rFonts w:eastAsia="Malgun Gothic"/>
                <w:lang w:eastAsia="ko-KR"/>
              </w:rPr>
              <w:t>7</w:t>
            </w:r>
          </w:p>
        </w:tc>
        <w:tc>
          <w:tcPr>
            <w:tcW w:w="401" w:type="pct"/>
          </w:tcPr>
          <w:p w:rsidR="00ED2530" w:rsidRPr="008E7BB2" w:rsidRDefault="00ED2530" w:rsidP="00ED2530">
            <w:pPr>
              <w:pStyle w:val="TableRow"/>
            </w:pPr>
            <w:r w:rsidRPr="008E7BB2">
              <w:t>R, W</w:t>
            </w:r>
          </w:p>
        </w:tc>
        <w:tc>
          <w:tcPr>
            <w:tcW w:w="464" w:type="pct"/>
          </w:tcPr>
          <w:p w:rsidR="00ED2530" w:rsidRPr="008E7BB2" w:rsidRDefault="00ED2530" w:rsidP="00ED2530">
            <w:pPr>
              <w:pStyle w:val="TableRow"/>
            </w:pPr>
            <w:r w:rsidRPr="008E7BB2">
              <w:t>No</w:t>
            </w:r>
          </w:p>
        </w:tc>
        <w:tc>
          <w:tcPr>
            <w:tcW w:w="533" w:type="pct"/>
          </w:tcPr>
          <w:p w:rsidR="00ED2530" w:rsidRPr="008E7BB2" w:rsidRDefault="008A02BB" w:rsidP="00ED2530">
            <w:pPr>
              <w:pStyle w:val="TableRow"/>
            </w:pPr>
            <w:r w:rsidRPr="008E7BB2">
              <w:t>No</w:t>
            </w:r>
          </w:p>
        </w:tc>
        <w:tc>
          <w:tcPr>
            <w:tcW w:w="399" w:type="pct"/>
          </w:tcPr>
          <w:p w:rsidR="00ED2530" w:rsidRPr="008E7BB2" w:rsidRDefault="00ED2530" w:rsidP="00ED2530">
            <w:pPr>
              <w:pStyle w:val="TableRow"/>
            </w:pPr>
            <w:r w:rsidRPr="008E7BB2">
              <w:t>Integer</w:t>
            </w:r>
          </w:p>
        </w:tc>
        <w:tc>
          <w:tcPr>
            <w:tcW w:w="606" w:type="pct"/>
          </w:tcPr>
          <w:p w:rsidR="00ED2530" w:rsidRPr="008E7BB2" w:rsidRDefault="00ED2530" w:rsidP="00ED2530">
            <w:pPr>
              <w:pStyle w:val="TableRow"/>
            </w:pPr>
          </w:p>
        </w:tc>
        <w:tc>
          <w:tcPr>
            <w:tcW w:w="311" w:type="pct"/>
          </w:tcPr>
          <w:p w:rsidR="00ED2530" w:rsidRPr="008E7BB2" w:rsidRDefault="00ED2530" w:rsidP="00ED2530">
            <w:pPr>
              <w:pStyle w:val="TableRow"/>
            </w:pPr>
            <w:r w:rsidRPr="008E7BB2">
              <w:t>s</w:t>
            </w:r>
          </w:p>
        </w:tc>
        <w:tc>
          <w:tcPr>
            <w:tcW w:w="1303" w:type="pct"/>
          </w:tcPr>
          <w:p w:rsidR="00ED2530" w:rsidRPr="008E7BB2" w:rsidRDefault="00ED2530" w:rsidP="00ED2530">
            <w:pPr>
              <w:pStyle w:val="TableRow"/>
            </w:pPr>
            <w:r w:rsidRPr="008E7BB2">
              <w:t>The default value the Client should use for the Maximum Period of an Observation in the absence of this parameter being included in an Observation.</w:t>
            </w:r>
          </w:p>
        </w:tc>
      </w:tr>
      <w:tr w:rsidR="00E074A9" w:rsidRPr="008E7BB2">
        <w:tc>
          <w:tcPr>
            <w:tcW w:w="519" w:type="pct"/>
          </w:tcPr>
          <w:p w:rsidR="00ED2530" w:rsidRPr="008E7BB2" w:rsidRDefault="00ED2530" w:rsidP="00ED2530">
            <w:pPr>
              <w:pStyle w:val="TableRow"/>
              <w:rPr>
                <w:b/>
              </w:rPr>
            </w:pPr>
            <w:r w:rsidRPr="008E7BB2">
              <w:rPr>
                <w:rFonts w:eastAsia="Malgun Gothic"/>
                <w:b/>
                <w:lang w:eastAsia="ko-KR"/>
              </w:rPr>
              <w:t>Disable</w:t>
            </w:r>
          </w:p>
        </w:tc>
        <w:tc>
          <w:tcPr>
            <w:tcW w:w="464" w:type="pct"/>
          </w:tcPr>
          <w:p w:rsidR="00ED2530" w:rsidRPr="008E7BB2" w:rsidRDefault="00DE7038" w:rsidP="00ED2530">
            <w:pPr>
              <w:pStyle w:val="TableRow"/>
              <w:rPr>
                <w:rFonts w:eastAsia="Malgun Gothic"/>
                <w:lang w:eastAsia="ko-KR"/>
              </w:rPr>
            </w:pPr>
            <w:r w:rsidRPr="008E7BB2">
              <w:rPr>
                <w:rFonts w:eastAsia="Malgun Gothic"/>
                <w:lang w:eastAsia="ko-KR"/>
              </w:rPr>
              <w:t>8</w:t>
            </w:r>
          </w:p>
        </w:tc>
        <w:tc>
          <w:tcPr>
            <w:tcW w:w="401" w:type="pct"/>
          </w:tcPr>
          <w:p w:rsidR="00ED2530" w:rsidRPr="008E7BB2" w:rsidRDefault="00ED2530" w:rsidP="00ED2530">
            <w:pPr>
              <w:pStyle w:val="TableRow"/>
            </w:pPr>
            <w:r w:rsidRPr="008E7BB2">
              <w:t>E</w:t>
            </w:r>
          </w:p>
        </w:tc>
        <w:tc>
          <w:tcPr>
            <w:tcW w:w="464" w:type="pct"/>
          </w:tcPr>
          <w:p w:rsidR="00ED2530" w:rsidRPr="008E7BB2" w:rsidRDefault="00ED2530" w:rsidP="00ED2530">
            <w:pPr>
              <w:pStyle w:val="TableRow"/>
            </w:pPr>
            <w:r w:rsidRPr="008E7BB2">
              <w:rPr>
                <w:rFonts w:eastAsia="Malgun Gothic"/>
                <w:lang w:eastAsia="ko-KR"/>
              </w:rPr>
              <w:t>No</w:t>
            </w:r>
          </w:p>
        </w:tc>
        <w:tc>
          <w:tcPr>
            <w:tcW w:w="533" w:type="pct"/>
          </w:tcPr>
          <w:p w:rsidR="00ED2530" w:rsidRPr="008E7BB2" w:rsidRDefault="008A02BB" w:rsidP="00ED2530">
            <w:pPr>
              <w:pStyle w:val="TableRow"/>
            </w:pPr>
            <w:r w:rsidRPr="008E7BB2">
              <w:t>No</w:t>
            </w:r>
          </w:p>
        </w:tc>
        <w:tc>
          <w:tcPr>
            <w:tcW w:w="399" w:type="pct"/>
          </w:tcPr>
          <w:p w:rsidR="00ED2530" w:rsidRPr="008E7BB2" w:rsidRDefault="00ED2530" w:rsidP="00ED2530">
            <w:pPr>
              <w:pStyle w:val="TableRow"/>
            </w:pPr>
          </w:p>
        </w:tc>
        <w:tc>
          <w:tcPr>
            <w:tcW w:w="606" w:type="pct"/>
          </w:tcPr>
          <w:p w:rsidR="00ED2530" w:rsidRPr="008E7BB2" w:rsidRDefault="00ED2530" w:rsidP="00ED2530">
            <w:pPr>
              <w:pStyle w:val="TableRow"/>
            </w:pPr>
          </w:p>
        </w:tc>
        <w:tc>
          <w:tcPr>
            <w:tcW w:w="311" w:type="pct"/>
          </w:tcPr>
          <w:p w:rsidR="00ED2530" w:rsidRPr="008E7BB2" w:rsidRDefault="00ED2530" w:rsidP="00ED2530">
            <w:pPr>
              <w:pStyle w:val="TableRow"/>
            </w:pPr>
          </w:p>
        </w:tc>
        <w:tc>
          <w:tcPr>
            <w:tcW w:w="1303" w:type="pct"/>
          </w:tcPr>
          <w:p w:rsidR="00ED2530" w:rsidRPr="008E7BB2" w:rsidRDefault="00ED2530" w:rsidP="00ED2530">
            <w:pPr>
              <w:pStyle w:val="TableRow"/>
            </w:pPr>
            <w:r w:rsidRPr="008E7BB2">
              <w:rPr>
                <w:rFonts w:eastAsia="Malgun Gothic"/>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8E7BB2">
        <w:tc>
          <w:tcPr>
            <w:tcW w:w="519" w:type="pct"/>
          </w:tcPr>
          <w:p w:rsidR="00ED2530" w:rsidRPr="008E7BB2" w:rsidRDefault="00ED2530" w:rsidP="00ED2530">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464" w:type="pct"/>
          </w:tcPr>
          <w:p w:rsidR="00ED2530" w:rsidRPr="008E7BB2" w:rsidRDefault="00DE7038" w:rsidP="00ED2530">
            <w:pPr>
              <w:pStyle w:val="TableRow"/>
              <w:rPr>
                <w:rFonts w:eastAsia="Malgun Gothic"/>
                <w:lang w:eastAsia="ko-KR"/>
              </w:rPr>
            </w:pPr>
            <w:r w:rsidRPr="008E7BB2">
              <w:rPr>
                <w:rFonts w:eastAsia="Malgun Gothic"/>
                <w:lang w:eastAsia="ko-KR"/>
              </w:rPr>
              <w:t>9</w:t>
            </w:r>
          </w:p>
        </w:tc>
        <w:tc>
          <w:tcPr>
            <w:tcW w:w="401" w:type="pct"/>
          </w:tcPr>
          <w:p w:rsidR="00ED2530" w:rsidRPr="008E7BB2" w:rsidRDefault="00ED2530" w:rsidP="00ED2530">
            <w:pPr>
              <w:pStyle w:val="TableRow"/>
            </w:pPr>
            <w:r w:rsidRPr="008E7BB2">
              <w:rPr>
                <w:rFonts w:eastAsia="Malgun Gothic"/>
                <w:lang w:eastAsia="ko-KR"/>
              </w:rPr>
              <w:t>R, W</w:t>
            </w:r>
          </w:p>
        </w:tc>
        <w:tc>
          <w:tcPr>
            <w:tcW w:w="464" w:type="pct"/>
          </w:tcPr>
          <w:p w:rsidR="00ED2530" w:rsidRPr="008E7BB2" w:rsidRDefault="00ED2530" w:rsidP="00ED2530">
            <w:pPr>
              <w:pStyle w:val="TableRow"/>
            </w:pPr>
            <w:r w:rsidRPr="008E7BB2">
              <w:rPr>
                <w:rFonts w:eastAsia="Malgun Gothic"/>
                <w:lang w:eastAsia="ko-KR"/>
              </w:rPr>
              <w:t>No</w:t>
            </w:r>
          </w:p>
        </w:tc>
        <w:tc>
          <w:tcPr>
            <w:tcW w:w="533" w:type="pct"/>
          </w:tcPr>
          <w:p w:rsidR="00ED2530" w:rsidRPr="008E7BB2" w:rsidRDefault="008A02BB" w:rsidP="00ED2530">
            <w:pPr>
              <w:pStyle w:val="TableRow"/>
              <w:rPr>
                <w:rFonts w:eastAsia="Malgun Gothic"/>
                <w:lang w:eastAsia="ko-KR"/>
              </w:rPr>
            </w:pPr>
            <w:r w:rsidRPr="008E7BB2">
              <w:rPr>
                <w:rFonts w:eastAsia="Malgun Gothic"/>
                <w:lang w:eastAsia="ko-KR"/>
              </w:rPr>
              <w:t>No</w:t>
            </w:r>
          </w:p>
        </w:tc>
        <w:tc>
          <w:tcPr>
            <w:tcW w:w="399" w:type="pct"/>
          </w:tcPr>
          <w:p w:rsidR="00ED2530" w:rsidRPr="008E7BB2" w:rsidRDefault="00ED2530" w:rsidP="00ED2530">
            <w:pPr>
              <w:pStyle w:val="TableRow"/>
            </w:pPr>
            <w:r w:rsidRPr="008E7BB2">
              <w:t>Integer</w:t>
            </w:r>
          </w:p>
        </w:tc>
        <w:tc>
          <w:tcPr>
            <w:tcW w:w="606" w:type="pct"/>
          </w:tcPr>
          <w:p w:rsidR="00ED2530" w:rsidRPr="008E7BB2" w:rsidRDefault="00ED2530" w:rsidP="00ED2530">
            <w:pPr>
              <w:pStyle w:val="TableRow"/>
            </w:pPr>
          </w:p>
        </w:tc>
        <w:tc>
          <w:tcPr>
            <w:tcW w:w="311" w:type="pct"/>
          </w:tcPr>
          <w:p w:rsidR="00ED2530" w:rsidRPr="008E7BB2" w:rsidRDefault="00ED2530" w:rsidP="00ED2530">
            <w:pPr>
              <w:pStyle w:val="TableRow"/>
            </w:pPr>
            <w:r w:rsidRPr="008E7BB2">
              <w:rPr>
                <w:rFonts w:eastAsia="Malgun Gothic"/>
                <w:lang w:eastAsia="ko-KR"/>
              </w:rPr>
              <w:t>s</w:t>
            </w:r>
          </w:p>
        </w:tc>
        <w:tc>
          <w:tcPr>
            <w:tcW w:w="1303" w:type="pct"/>
          </w:tcPr>
          <w:p w:rsidR="00ED2530" w:rsidRPr="008E7BB2" w:rsidRDefault="00ED2530" w:rsidP="00ED2530">
            <w:pPr>
              <w:pStyle w:val="TableRow"/>
            </w:pPr>
            <w:r w:rsidRPr="008E7BB2">
              <w:rPr>
                <w:rFonts w:eastAsia="Malgun Gothic"/>
                <w:lang w:eastAsia="ko-KR"/>
              </w:rPr>
              <w:t xml:space="preserve">A period to disable the Server. After this period, the LWM2M Client MUST perform registration process to the Server. If this Resource is not set, a default timeout value is </w:t>
            </w:r>
            <w:r w:rsidRPr="008E7BB2">
              <w:rPr>
                <w:rFonts w:eastAsia="Malgun Gothic"/>
                <w:lang w:eastAsia="ko-KR"/>
              </w:rPr>
              <w:lastRenderedPageBreak/>
              <w:t>86400 (1 day).</w:t>
            </w:r>
          </w:p>
        </w:tc>
      </w:tr>
      <w:tr w:rsidR="00E074A9" w:rsidRPr="008E7BB2">
        <w:tc>
          <w:tcPr>
            <w:tcW w:w="519" w:type="pct"/>
          </w:tcPr>
          <w:p w:rsidR="00ED2530" w:rsidRPr="008E7BB2" w:rsidRDefault="00ED2530" w:rsidP="00ED2530">
            <w:pPr>
              <w:pStyle w:val="TableRow"/>
              <w:rPr>
                <w:b/>
              </w:rPr>
            </w:pPr>
            <w:r w:rsidRPr="008E7BB2">
              <w:rPr>
                <w:rFonts w:eastAsia="Malgun Gothic"/>
                <w:b/>
                <w:lang w:eastAsia="ko-KR"/>
              </w:rPr>
              <w:lastRenderedPageBreak/>
              <w:t>Notification Storing When Disabled or Offline</w:t>
            </w:r>
          </w:p>
        </w:tc>
        <w:tc>
          <w:tcPr>
            <w:tcW w:w="464" w:type="pct"/>
          </w:tcPr>
          <w:p w:rsidR="00ED2530" w:rsidRPr="008E7BB2" w:rsidRDefault="00DE7038" w:rsidP="00ED2530">
            <w:pPr>
              <w:pStyle w:val="TableRow"/>
              <w:rPr>
                <w:rFonts w:eastAsia="Malgun Gothic"/>
                <w:lang w:eastAsia="ko-KR"/>
              </w:rPr>
            </w:pPr>
            <w:r w:rsidRPr="008E7BB2">
              <w:rPr>
                <w:rFonts w:eastAsia="Malgun Gothic"/>
                <w:lang w:eastAsia="ko-KR"/>
              </w:rPr>
              <w:t>10</w:t>
            </w:r>
          </w:p>
        </w:tc>
        <w:tc>
          <w:tcPr>
            <w:tcW w:w="401" w:type="pct"/>
          </w:tcPr>
          <w:p w:rsidR="00ED2530" w:rsidRPr="008E7BB2" w:rsidRDefault="00ED2530" w:rsidP="00ED2530">
            <w:pPr>
              <w:pStyle w:val="TableRow"/>
            </w:pPr>
            <w:r w:rsidRPr="008E7BB2">
              <w:rPr>
                <w:rFonts w:eastAsia="Malgun Gothic"/>
                <w:lang w:eastAsia="ko-KR"/>
              </w:rPr>
              <w:t>R, W</w:t>
            </w:r>
          </w:p>
        </w:tc>
        <w:tc>
          <w:tcPr>
            <w:tcW w:w="464" w:type="pct"/>
          </w:tcPr>
          <w:p w:rsidR="00ED2530" w:rsidRPr="008E7BB2" w:rsidRDefault="00ED2530" w:rsidP="00ED2530">
            <w:pPr>
              <w:pStyle w:val="TableRow"/>
            </w:pPr>
            <w:r w:rsidRPr="008E7BB2">
              <w:rPr>
                <w:rFonts w:eastAsia="Malgun Gothic"/>
                <w:lang w:eastAsia="ko-KR"/>
              </w:rPr>
              <w:t>NO</w:t>
            </w:r>
          </w:p>
        </w:tc>
        <w:tc>
          <w:tcPr>
            <w:tcW w:w="533" w:type="pct"/>
          </w:tcPr>
          <w:p w:rsidR="00ED2530" w:rsidRPr="008E7BB2" w:rsidRDefault="00C52669" w:rsidP="00ED2530">
            <w:pPr>
              <w:pStyle w:val="TableRow"/>
              <w:rPr>
                <w:rFonts w:eastAsia="Malgun Gothic"/>
                <w:lang w:eastAsia="ko-KR"/>
              </w:rPr>
            </w:pPr>
            <w:r w:rsidRPr="008E7BB2">
              <w:t>Yes</w:t>
            </w:r>
          </w:p>
        </w:tc>
        <w:tc>
          <w:tcPr>
            <w:tcW w:w="399" w:type="pct"/>
          </w:tcPr>
          <w:p w:rsidR="00ED2530" w:rsidRPr="008E7BB2" w:rsidRDefault="00ED2530" w:rsidP="00ED2530">
            <w:pPr>
              <w:pStyle w:val="TableRow"/>
            </w:pPr>
            <w:r w:rsidRPr="008E7BB2">
              <w:rPr>
                <w:rFonts w:eastAsia="Malgun Gothic"/>
                <w:lang w:eastAsia="ko-KR"/>
              </w:rPr>
              <w:t>Boolean</w:t>
            </w:r>
          </w:p>
        </w:tc>
        <w:tc>
          <w:tcPr>
            <w:tcW w:w="606" w:type="pct"/>
          </w:tcPr>
          <w:p w:rsidR="00ED2530" w:rsidRPr="008E7BB2" w:rsidRDefault="00ED2530" w:rsidP="00ED2530">
            <w:pPr>
              <w:pStyle w:val="TableRow"/>
            </w:pPr>
          </w:p>
        </w:tc>
        <w:tc>
          <w:tcPr>
            <w:tcW w:w="311" w:type="pct"/>
          </w:tcPr>
          <w:p w:rsidR="00ED2530" w:rsidRPr="008E7BB2" w:rsidRDefault="00ED2530" w:rsidP="00ED2530">
            <w:pPr>
              <w:pStyle w:val="TableRow"/>
            </w:pPr>
          </w:p>
        </w:tc>
        <w:tc>
          <w:tcPr>
            <w:tcW w:w="1303" w:type="pct"/>
          </w:tcPr>
          <w:p w:rsidR="00ED2530" w:rsidRPr="008E7BB2" w:rsidRDefault="00ED2530" w:rsidP="00ED2530">
            <w:pPr>
              <w:pStyle w:val="TableRow"/>
              <w:rPr>
                <w:rFonts w:eastAsia="Malgun Gothic"/>
                <w:lang w:eastAsia="ko-KR"/>
              </w:rPr>
            </w:pPr>
            <w:r w:rsidRPr="008E7BB2">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8E7BB2" w:rsidRDefault="00ED2530" w:rsidP="00ED2530">
            <w:pPr>
              <w:pStyle w:val="TableRow"/>
              <w:rPr>
                <w:rFonts w:eastAsia="Malgun Gothic"/>
                <w:lang w:eastAsia="ko-KR"/>
              </w:rPr>
            </w:pPr>
            <w:r w:rsidRPr="008E7BB2">
              <w:rPr>
                <w:rFonts w:eastAsia="Malgun Gothic"/>
                <w:lang w:eastAsia="ko-KR"/>
              </w:rPr>
              <w:t>If false, the LWM2M Client discards all the Observe Notifications or temporally disables the Observe function while the LWM2M Server is disabled or the Client is offline.</w:t>
            </w:r>
          </w:p>
          <w:p w:rsidR="00ED2530" w:rsidRPr="008E7BB2" w:rsidRDefault="00ED2530" w:rsidP="00ED2530">
            <w:pPr>
              <w:pStyle w:val="TableRow"/>
              <w:rPr>
                <w:rFonts w:eastAsia="Malgun Gothic"/>
                <w:lang w:eastAsia="ko-KR"/>
              </w:rPr>
            </w:pPr>
            <w:r w:rsidRPr="008E7BB2">
              <w:rPr>
                <w:rFonts w:eastAsia="Malgun Gothic"/>
                <w:lang w:eastAsia="ko-KR"/>
              </w:rPr>
              <w:t>The default value is true.</w:t>
            </w:r>
          </w:p>
          <w:p w:rsidR="00ED2530" w:rsidRPr="008E7BB2" w:rsidRDefault="00ED2530" w:rsidP="00ED2530">
            <w:pPr>
              <w:pStyle w:val="TableRow"/>
            </w:pPr>
            <w:r w:rsidRPr="008E7BB2">
              <w:rPr>
                <w:rFonts w:eastAsia="Malgun Gothic"/>
                <w:lang w:eastAsia="ko-KR"/>
              </w:rPr>
              <w:t>The maximum number of storing Notification per the Server is up to the implementation.</w:t>
            </w:r>
          </w:p>
        </w:tc>
      </w:tr>
      <w:tr w:rsidR="006B70D3" w:rsidRPr="008E7BB2">
        <w:tc>
          <w:tcPr>
            <w:tcW w:w="519" w:type="pct"/>
          </w:tcPr>
          <w:p w:rsidR="006B70D3" w:rsidRPr="008E7BB2" w:rsidRDefault="006B70D3" w:rsidP="00ED2530">
            <w:pPr>
              <w:pStyle w:val="TableRow"/>
              <w:rPr>
                <w:rFonts w:eastAsia="Malgun Gothic"/>
                <w:b/>
                <w:lang w:eastAsia="ko-KR"/>
              </w:rPr>
            </w:pPr>
            <w:r w:rsidRPr="008E7BB2">
              <w:rPr>
                <w:rFonts w:eastAsia="Malgun Gothic"/>
                <w:b/>
                <w:lang w:eastAsia="ko-KR"/>
              </w:rPr>
              <w:t xml:space="preserve">Binding </w:t>
            </w:r>
          </w:p>
        </w:tc>
        <w:tc>
          <w:tcPr>
            <w:tcW w:w="464" w:type="pct"/>
          </w:tcPr>
          <w:p w:rsidR="006B70D3" w:rsidRPr="008E7BB2" w:rsidRDefault="006B70D3" w:rsidP="00ED2530">
            <w:pPr>
              <w:pStyle w:val="TableRow"/>
              <w:rPr>
                <w:rFonts w:eastAsia="Malgun Gothic"/>
                <w:lang w:eastAsia="ko-KR"/>
              </w:rPr>
            </w:pPr>
            <w:r w:rsidRPr="008E7BB2">
              <w:rPr>
                <w:rFonts w:eastAsia="Malgun Gothic"/>
                <w:lang w:eastAsia="ko-KR"/>
              </w:rPr>
              <w:t>1</w:t>
            </w:r>
            <w:r w:rsidR="00DE7038" w:rsidRPr="008E7BB2">
              <w:rPr>
                <w:rFonts w:eastAsia="Malgun Gothic"/>
                <w:lang w:eastAsia="ko-KR"/>
              </w:rPr>
              <w:t>1</w:t>
            </w:r>
          </w:p>
        </w:tc>
        <w:tc>
          <w:tcPr>
            <w:tcW w:w="401" w:type="pct"/>
          </w:tcPr>
          <w:p w:rsidR="006B70D3" w:rsidRPr="008E7BB2" w:rsidRDefault="006B70D3" w:rsidP="00ED2530">
            <w:pPr>
              <w:pStyle w:val="TableRow"/>
              <w:rPr>
                <w:rFonts w:eastAsia="Malgun Gothic"/>
                <w:lang w:eastAsia="ko-KR"/>
              </w:rPr>
            </w:pPr>
            <w:r w:rsidRPr="008E7BB2">
              <w:rPr>
                <w:rFonts w:eastAsia="Malgun Gothic"/>
                <w:lang w:eastAsia="ko-KR"/>
              </w:rPr>
              <w:t>R, W</w:t>
            </w:r>
          </w:p>
        </w:tc>
        <w:tc>
          <w:tcPr>
            <w:tcW w:w="464" w:type="pct"/>
          </w:tcPr>
          <w:p w:rsidR="006B70D3" w:rsidRPr="008E7BB2" w:rsidRDefault="006B70D3" w:rsidP="00ED2530">
            <w:pPr>
              <w:pStyle w:val="TableRow"/>
              <w:rPr>
                <w:rFonts w:eastAsia="Malgun Gothic"/>
                <w:lang w:eastAsia="ko-KR"/>
              </w:rPr>
            </w:pPr>
            <w:r w:rsidRPr="008E7BB2">
              <w:rPr>
                <w:rFonts w:eastAsia="Malgun Gothic"/>
                <w:lang w:eastAsia="ko-KR"/>
              </w:rPr>
              <w:t>No</w:t>
            </w:r>
          </w:p>
        </w:tc>
        <w:tc>
          <w:tcPr>
            <w:tcW w:w="533" w:type="pct"/>
          </w:tcPr>
          <w:p w:rsidR="006B70D3" w:rsidRPr="008E7BB2" w:rsidRDefault="00C52669" w:rsidP="00ED2530">
            <w:pPr>
              <w:pStyle w:val="TableRow"/>
              <w:rPr>
                <w:rFonts w:eastAsia="Malgun Gothic"/>
                <w:lang w:eastAsia="ko-KR"/>
              </w:rPr>
            </w:pPr>
            <w:r w:rsidRPr="008E7BB2">
              <w:t>Yes</w:t>
            </w:r>
          </w:p>
        </w:tc>
        <w:tc>
          <w:tcPr>
            <w:tcW w:w="399" w:type="pct"/>
          </w:tcPr>
          <w:p w:rsidR="006B70D3" w:rsidRPr="008E7BB2" w:rsidRDefault="005767ED" w:rsidP="00ED2530">
            <w:pPr>
              <w:pStyle w:val="TableRow"/>
              <w:rPr>
                <w:rFonts w:eastAsia="Malgun Gothic"/>
                <w:lang w:eastAsia="ko-KR"/>
              </w:rPr>
            </w:pPr>
            <w:r w:rsidRPr="008E7BB2">
              <w:rPr>
                <w:rFonts w:eastAsia="Malgun Gothic"/>
                <w:lang w:eastAsia="ko-KR"/>
              </w:rPr>
              <w:t>String</w:t>
            </w:r>
          </w:p>
        </w:tc>
        <w:tc>
          <w:tcPr>
            <w:tcW w:w="606" w:type="pct"/>
          </w:tcPr>
          <w:p w:rsidR="006B70D3" w:rsidRPr="008E7BB2" w:rsidRDefault="005767ED" w:rsidP="00ED2530">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ED2530">
            <w:pPr>
              <w:pStyle w:val="TableRow"/>
              <w:rPr>
                <w:rFonts w:eastAsia="Malgun Gothic"/>
                <w:lang w:eastAsia="ko-KR"/>
              </w:rPr>
            </w:pPr>
          </w:p>
        </w:tc>
        <w:tc>
          <w:tcPr>
            <w:tcW w:w="1303" w:type="pct"/>
          </w:tcPr>
          <w:p w:rsidR="005767ED" w:rsidRPr="008E7BB2" w:rsidRDefault="006B70D3" w:rsidP="00505BEB">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5767ED">
            <w:pPr>
              <w:pStyle w:val="TableRow"/>
              <w:rPr>
                <w:rFonts w:eastAsia="Malgun Gothic"/>
                <w:lang w:eastAsia="ko-KR"/>
              </w:rPr>
            </w:pPr>
            <w:r w:rsidRPr="008E7BB2">
              <w:rPr>
                <w:rFonts w:eastAsia="Malgun Gothic" w:hint="eastAsia"/>
                <w:lang w:eastAsia="ko-KR"/>
              </w:rPr>
              <w:t>If the Client supports the binding specified in this Resource, the Client MUST use that for current binding and mode.</w:t>
            </w:r>
          </w:p>
          <w:p w:rsidR="006B70D3" w:rsidRPr="008E7BB2" w:rsidRDefault="006B70D3" w:rsidP="00C82024">
            <w:pPr>
              <w:pStyle w:val="TableRow"/>
              <w:rPr>
                <w:rFonts w:eastAsia="Malgun Gothic"/>
                <w:lang w:eastAsia="ko-KR"/>
              </w:rPr>
            </w:pPr>
          </w:p>
        </w:tc>
      </w:tr>
      <w:tr w:rsidR="003A517E" w:rsidRPr="008E7BB2">
        <w:tc>
          <w:tcPr>
            <w:tcW w:w="519" w:type="pct"/>
          </w:tcPr>
          <w:p w:rsidR="003A517E" w:rsidRPr="008E7BB2" w:rsidRDefault="003A517E" w:rsidP="00ED2530">
            <w:pPr>
              <w:pStyle w:val="TableRow"/>
              <w:rPr>
                <w:rFonts w:eastAsia="Malgun Gothic"/>
                <w:b/>
                <w:lang w:eastAsia="ko-KR"/>
              </w:rPr>
            </w:pPr>
            <w:r w:rsidRPr="008E7BB2">
              <w:rPr>
                <w:rFonts w:eastAsia="Malgun Gothic"/>
                <w:b/>
                <w:lang w:eastAsia="ko-KR"/>
              </w:rPr>
              <w:t>Registration Update Trigger</w:t>
            </w:r>
          </w:p>
        </w:tc>
        <w:tc>
          <w:tcPr>
            <w:tcW w:w="464" w:type="pct"/>
          </w:tcPr>
          <w:p w:rsidR="003A517E" w:rsidRPr="008E7BB2" w:rsidRDefault="00DE7038" w:rsidP="00ED2530">
            <w:pPr>
              <w:pStyle w:val="TableRow"/>
              <w:rPr>
                <w:rFonts w:eastAsia="Malgun Gothic"/>
                <w:lang w:eastAsia="ko-KR"/>
              </w:rPr>
            </w:pPr>
            <w:r w:rsidRPr="008E7BB2">
              <w:rPr>
                <w:rFonts w:eastAsia="Malgun Gothic"/>
                <w:lang w:eastAsia="ko-KR"/>
              </w:rPr>
              <w:t>12</w:t>
            </w:r>
          </w:p>
        </w:tc>
        <w:tc>
          <w:tcPr>
            <w:tcW w:w="401" w:type="pct"/>
          </w:tcPr>
          <w:p w:rsidR="003A517E" w:rsidRPr="008E7BB2" w:rsidRDefault="003A517E" w:rsidP="00ED2530">
            <w:pPr>
              <w:pStyle w:val="TableRow"/>
              <w:rPr>
                <w:rFonts w:eastAsia="Malgun Gothic"/>
                <w:lang w:eastAsia="ko-KR"/>
              </w:rPr>
            </w:pPr>
            <w:r w:rsidRPr="008E7BB2">
              <w:rPr>
                <w:rFonts w:eastAsia="Malgun Gothic"/>
                <w:lang w:eastAsia="ko-KR"/>
              </w:rPr>
              <w:t>E</w:t>
            </w:r>
          </w:p>
        </w:tc>
        <w:tc>
          <w:tcPr>
            <w:tcW w:w="464" w:type="pct"/>
          </w:tcPr>
          <w:p w:rsidR="003A517E" w:rsidRPr="008E7BB2" w:rsidRDefault="003A517E" w:rsidP="00ED2530">
            <w:pPr>
              <w:pStyle w:val="TableRow"/>
              <w:rPr>
                <w:rFonts w:eastAsia="Malgun Gothic"/>
                <w:lang w:eastAsia="ko-KR"/>
              </w:rPr>
            </w:pPr>
            <w:r w:rsidRPr="008E7BB2">
              <w:rPr>
                <w:rFonts w:eastAsia="Malgun Gothic"/>
                <w:lang w:eastAsia="ko-KR"/>
              </w:rPr>
              <w:t>No</w:t>
            </w:r>
          </w:p>
        </w:tc>
        <w:tc>
          <w:tcPr>
            <w:tcW w:w="533" w:type="pct"/>
          </w:tcPr>
          <w:p w:rsidR="003A517E" w:rsidRPr="008E7BB2" w:rsidRDefault="00C52669" w:rsidP="00ED2530">
            <w:pPr>
              <w:pStyle w:val="TableRow"/>
              <w:rPr>
                <w:rFonts w:eastAsia="Malgun Gothic"/>
                <w:lang w:eastAsia="ko-KR"/>
              </w:rPr>
            </w:pPr>
            <w:r w:rsidRPr="008E7BB2">
              <w:t>Yes</w:t>
            </w:r>
          </w:p>
        </w:tc>
        <w:tc>
          <w:tcPr>
            <w:tcW w:w="399" w:type="pct"/>
          </w:tcPr>
          <w:p w:rsidR="003A517E" w:rsidRPr="008E7BB2" w:rsidRDefault="003A517E" w:rsidP="00ED2530">
            <w:pPr>
              <w:pStyle w:val="TableRow"/>
              <w:rPr>
                <w:rFonts w:eastAsia="Malgun Gothic"/>
                <w:lang w:eastAsia="ko-KR"/>
              </w:rPr>
            </w:pPr>
          </w:p>
        </w:tc>
        <w:tc>
          <w:tcPr>
            <w:tcW w:w="606" w:type="pct"/>
          </w:tcPr>
          <w:p w:rsidR="003A517E" w:rsidRPr="008E7BB2" w:rsidRDefault="003A517E" w:rsidP="00ED2530">
            <w:pPr>
              <w:pStyle w:val="TableRow"/>
              <w:rPr>
                <w:rFonts w:eastAsia="Malgun Gothic"/>
                <w:lang w:eastAsia="ko-KR"/>
              </w:rPr>
            </w:pPr>
          </w:p>
        </w:tc>
        <w:tc>
          <w:tcPr>
            <w:tcW w:w="311" w:type="pct"/>
          </w:tcPr>
          <w:p w:rsidR="003A517E" w:rsidRPr="008E7BB2" w:rsidRDefault="003A517E" w:rsidP="00ED2530">
            <w:pPr>
              <w:pStyle w:val="TableRow"/>
              <w:rPr>
                <w:rFonts w:eastAsia="Malgun Gothic"/>
                <w:lang w:eastAsia="ko-KR"/>
              </w:rPr>
            </w:pPr>
          </w:p>
        </w:tc>
        <w:tc>
          <w:tcPr>
            <w:tcW w:w="1303" w:type="pct"/>
          </w:tcPr>
          <w:p w:rsidR="003A517E" w:rsidRPr="008E7BB2" w:rsidRDefault="003A517E" w:rsidP="00F2327F">
            <w:pPr>
              <w:pStyle w:val="TableRow"/>
              <w:rPr>
                <w:rFonts w:eastAsia="Malgun Gothic"/>
                <w:lang w:eastAsia="ko-KR"/>
              </w:rPr>
            </w:pPr>
            <w:r w:rsidRPr="008E7BB2">
              <w:rPr>
                <w:rFonts w:eastAsia="Malgun Gothic"/>
                <w:lang w:eastAsia="ko-KR"/>
              </w:rPr>
              <w:t>If this resource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 xml:space="preserve"> 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DE7038" w:rsidRPr="008E7BB2" w:rsidRDefault="00DE7038" w:rsidP="00F2110E"/>
    <w:p w:rsidR="00DE7038" w:rsidRPr="008E7BB2" w:rsidRDefault="00DE7038" w:rsidP="00DE7038">
      <w:pPr>
        <w:pStyle w:val="App3"/>
      </w:pPr>
      <w:bookmarkStart w:id="175" w:name="_Ref229549801"/>
      <w:bookmarkStart w:id="176" w:name="_Toc358713553"/>
      <w:r w:rsidRPr="008E7BB2">
        <w:t>Security Key Resource Format</w:t>
      </w:r>
      <w:bookmarkEnd w:id="175"/>
      <w:bookmarkEnd w:id="176"/>
    </w:p>
    <w:p w:rsidR="00DE7038" w:rsidRPr="008E7BB2" w:rsidRDefault="00DE7038" w:rsidP="00DE7038">
      <w:r w:rsidRPr="008E7BB2">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B15D97" w:rsidRPr="008E7BB2">
        <w:t>5.</w:t>
      </w:r>
      <w:r w:rsidR="008E7BB2">
        <w:t>1</w:t>
      </w:r>
      <w:r w:rsidRPr="008E7BB2">
        <w:t>. The use of this keying material for each security mode is defined in Section</w:t>
      </w:r>
      <w:r w:rsidR="00B15D97" w:rsidRPr="008E7BB2">
        <w:t xml:space="preserve"> 7.1</w:t>
      </w:r>
      <w:r w:rsidRPr="008E7BB2">
        <w:t>.</w:t>
      </w:r>
    </w:p>
    <w:p w:rsidR="00DE7038" w:rsidRPr="008E7BB2" w:rsidRDefault="00DE7038" w:rsidP="00DE7038">
      <w:pPr>
        <w:pStyle w:val="App4"/>
        <w:numPr>
          <w:ilvl w:val="0"/>
          <w:numId w:val="0"/>
        </w:numPr>
        <w:ind w:left="1296" w:hanging="1296"/>
      </w:pPr>
    </w:p>
    <w:p w:rsidR="00DE7038" w:rsidRPr="008E7BB2" w:rsidRDefault="00DE7038" w:rsidP="00DE7038">
      <w:pPr>
        <w:pStyle w:val="App4"/>
      </w:pPr>
      <w:r w:rsidRPr="008E7BB2">
        <w:t>Pre-Shared Key (PSK) Mode</w:t>
      </w:r>
    </w:p>
    <w:p w:rsidR="00DE7038" w:rsidRPr="008E7BB2" w:rsidRDefault="00DE7038" w:rsidP="00DE7038">
      <w:r w:rsidRPr="008E7BB2">
        <w: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t>
      </w:r>
    </w:p>
    <w:p w:rsidR="00DE7038" w:rsidRPr="008E7BB2" w:rsidRDefault="00DE7038" w:rsidP="00DE7038">
      <w:r w:rsidRPr="008E7BB2">
        <w:lastRenderedPageBreak/>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E7038" w:rsidRPr="008E7BB2" w:rsidRDefault="00DE7038" w:rsidP="00DE7038"/>
    <w:p w:rsidR="00DE7038" w:rsidRPr="008E7BB2" w:rsidRDefault="00DE7038" w:rsidP="00DE7038">
      <w:pPr>
        <w:pStyle w:val="App4"/>
      </w:pPr>
      <w:r w:rsidRPr="008E7BB2">
        <w:t>Raw-Public Key (RPK) Mode</w:t>
      </w:r>
    </w:p>
    <w:p w:rsidR="00DE7038" w:rsidRPr="008E7BB2" w:rsidRDefault="00DE7038" w:rsidP="00DE7038">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E7038" w:rsidRPr="008E7BB2" w:rsidRDefault="00DE7038" w:rsidP="00DE7038"/>
    <w:p w:rsidR="00DE7038" w:rsidRPr="008E7BB2" w:rsidRDefault="00DE7038" w:rsidP="00DE7038">
      <w:pPr>
        <w:pStyle w:val="App4"/>
      </w:pPr>
      <w:r w:rsidRPr="008E7BB2">
        <w:t>Certificate Mode</w:t>
      </w:r>
    </w:p>
    <w:p w:rsidR="00DE7038" w:rsidRPr="008E7BB2" w:rsidRDefault="00DE7038" w:rsidP="00F2110E">
      <w:r w:rsidRPr="008E7BB2">
        <w:t>The Certificate mode requires an X.509v3 Certificate along with a matching private key. The private key is stored in the Secret Key Resource as in RPK mode. The Certificate is simply represented as binary X.509v3 in the value of the P</w:t>
      </w:r>
      <w:r w:rsidR="008E7BB2">
        <w:t>ublic Key or Identity Resource.</w:t>
      </w:r>
    </w:p>
    <w:p w:rsidR="00F2110E" w:rsidRPr="008E7BB2" w:rsidRDefault="00F2110E" w:rsidP="00F2110E"/>
    <w:p w:rsidR="00E238EE" w:rsidRPr="008E7BB2" w:rsidRDefault="00320003" w:rsidP="00C33682">
      <w:pPr>
        <w:pStyle w:val="App3"/>
      </w:pPr>
      <w:bookmarkStart w:id="177" w:name="_Toc358713554"/>
      <w:r w:rsidRPr="008E7BB2">
        <w:t>Unbootstrapping</w:t>
      </w:r>
      <w:bookmarkEnd w:id="177"/>
    </w:p>
    <w:p w:rsidR="00320003" w:rsidRPr="008E7BB2" w:rsidRDefault="00320003" w:rsidP="00320003">
      <w:pPr>
        <w:rPr>
          <w:lang w:eastAsia="ko-KR"/>
        </w:rPr>
      </w:pPr>
      <w:r w:rsidRPr="008E7BB2">
        <w:rPr>
          <w:lang w:eastAsia="ko-KR"/>
        </w:rPr>
        <w:t>I</w:t>
      </w:r>
      <w:r w:rsidRPr="008E7BB2">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8E7BB2" w:rsidRDefault="00320003" w:rsidP="00320003">
      <w:pPr>
        <w:pStyle w:val="ListParagraph"/>
        <w:numPr>
          <w:ilvl w:val="0"/>
          <w:numId w:val="16"/>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 xml:space="preserve">there is an Object Instance that can be accessed only by a Server of the Server Object Instance (i.e., the Server is Access Control Owner and there is only one ACL </w:t>
      </w:r>
      <w:r w:rsidR="00843AF7" w:rsidRPr="008E7BB2">
        <w:rPr>
          <w:rFonts w:eastAsia="Malgun Gothic" w:hint="eastAsia"/>
          <w:lang w:eastAsia="ko-KR"/>
        </w:rPr>
        <w:t>Resource Instance</w:t>
      </w:r>
      <w:r w:rsidRPr="008E7BB2">
        <w:rPr>
          <w:rFonts w:eastAsia="Malgun Gothic" w:hint="eastAsia"/>
          <w:lang w:eastAsia="ko-KR"/>
        </w:rPr>
        <w:t xml:space="preserve"> for the Server in an Access Control Object Instance), the Object Instance and the corresponding the Access Control Object Instance MUST be deleted</w:t>
      </w:r>
    </w:p>
    <w:p w:rsidR="00320003" w:rsidRPr="008E7BB2" w:rsidRDefault="00320003" w:rsidP="00320003">
      <w:pPr>
        <w:pStyle w:val="ListParagraph"/>
        <w:numPr>
          <w:ilvl w:val="0"/>
          <w:numId w:val="16"/>
        </w:numPr>
        <w:ind w:leftChars="0"/>
        <w:rPr>
          <w:rFonts w:eastAsia="Malgun Gothic"/>
          <w:lang w:eastAsia="ko-KR"/>
        </w:rPr>
      </w:pPr>
      <w:r w:rsidRPr="008E7BB2">
        <w:rPr>
          <w:rFonts w:eastAsia="Malgun Gothic" w:hint="eastAsia"/>
          <w:lang w:eastAsia="ko-KR"/>
        </w:rPr>
        <w:t>If an Object Instance can be accessed by multiple Servers including the Server, then</w:t>
      </w:r>
    </w:p>
    <w:p w:rsidR="00320003" w:rsidRPr="008E7BB2" w:rsidRDefault="00320003" w:rsidP="00320003">
      <w:pPr>
        <w:pStyle w:val="ListParagraph"/>
        <w:numPr>
          <w:ilvl w:val="1"/>
          <w:numId w:val="16"/>
        </w:numPr>
        <w:ind w:leftChars="0"/>
        <w:rPr>
          <w:rFonts w:eastAsia="Malgun Gothic"/>
          <w:lang w:eastAsia="ko-KR"/>
        </w:rPr>
      </w:pPr>
      <w:r w:rsidRPr="008E7BB2">
        <w:rPr>
          <w:rFonts w:eastAsia="Malgun Gothic"/>
          <w:lang w:eastAsia="ko-KR"/>
        </w:rPr>
        <w:t xml:space="preserve">An </w:t>
      </w:r>
      <w:r w:rsidRPr="008E7BB2">
        <w:rPr>
          <w:rFonts w:eastAsia="Malgun Gothic" w:hint="eastAsia"/>
          <w:lang w:eastAsia="ko-KR"/>
        </w:rPr>
        <w:t xml:space="preserve">ACL </w:t>
      </w:r>
      <w:r w:rsidR="00843AF7" w:rsidRPr="008E7BB2">
        <w:rPr>
          <w:rFonts w:eastAsia="Malgun Gothic" w:hint="eastAsia"/>
          <w:lang w:eastAsia="ko-KR"/>
        </w:rPr>
        <w:t>Resource Instance</w:t>
      </w:r>
      <w:r w:rsidRPr="008E7BB2">
        <w:rPr>
          <w:rFonts w:eastAsia="Malgun Gothic" w:hint="eastAsia"/>
          <w:lang w:eastAsia="ko-KR"/>
        </w:rPr>
        <w:t xml:space="preserve"> for the Server in Access Control Object Instance for the Object Instance MUST be deleted</w:t>
      </w:r>
    </w:p>
    <w:p w:rsidR="00320003" w:rsidRPr="008E7BB2" w:rsidRDefault="00320003" w:rsidP="00320003">
      <w:pPr>
        <w:pStyle w:val="ListParagraph"/>
        <w:numPr>
          <w:ilvl w:val="1"/>
          <w:numId w:val="16"/>
        </w:numPr>
        <w:ind w:leftChars="0"/>
      </w:pPr>
      <w:r w:rsidRPr="008E7BB2">
        <w:rPr>
          <w:rFonts w:eastAsia="Malgun Gothic"/>
          <w:lang w:eastAsia="ko-KR"/>
        </w:rPr>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p>
    <w:p w:rsidR="00320003" w:rsidRPr="008E7BB2" w:rsidRDefault="00320003" w:rsidP="00320003">
      <w:pPr>
        <w:pStyle w:val="ListParagraph"/>
        <w:numPr>
          <w:ilvl w:val="0"/>
          <w:numId w:val="16"/>
        </w:numPr>
        <w:ind w:leftChars="0"/>
        <w:rPr>
          <w:rFonts w:eastAsia="Malgun Gothic"/>
          <w:lang w:eastAsia="ko-KR"/>
        </w:rPr>
      </w:pPr>
      <w:r w:rsidRPr="008E7BB2">
        <w:rPr>
          <w:rFonts w:eastAsia="Malgun Gothic" w:hint="eastAsia"/>
          <w:lang w:eastAsia="ko-KR"/>
        </w:rPr>
        <w:t>Observation from the Server MUST be deleted</w:t>
      </w:r>
    </w:p>
    <w:p w:rsidR="00320003" w:rsidRPr="008E7BB2" w:rsidRDefault="00320003" w:rsidP="00320003">
      <w:pPr>
        <w:pStyle w:val="ListParagraph"/>
        <w:numPr>
          <w:ilvl w:val="0"/>
          <w:numId w:val="16"/>
        </w:numPr>
        <w:ind w:leftChars="0"/>
        <w:rPr>
          <w:rFonts w:eastAsia="Malgun Gothic"/>
          <w:lang w:eastAsia="ko-KR"/>
        </w:rPr>
      </w:pPr>
      <w:r w:rsidRPr="008E7BB2">
        <w:rPr>
          <w:rFonts w:eastAsia="Malgun Gothic" w:hint="eastAsia"/>
          <w:lang w:eastAsia="ko-KR"/>
        </w:rPr>
        <w:t>the Server Object Instance MUST be deleted</w:t>
      </w:r>
    </w:p>
    <w:p w:rsidR="00320003" w:rsidRPr="008E7BB2" w:rsidRDefault="00320003" w:rsidP="00320003">
      <w:pPr>
        <w:pStyle w:val="ListParagraph"/>
        <w:numPr>
          <w:ilvl w:val="0"/>
          <w:numId w:val="16"/>
        </w:numPr>
        <w:ind w:leftChars="0"/>
        <w:rPr>
          <w:rFonts w:eastAsia="Malgun Gothic"/>
          <w:lang w:eastAsia="ko-KR"/>
        </w:rPr>
      </w:pPr>
      <w:r w:rsidRPr="008E7BB2">
        <w:rPr>
          <w:rFonts w:eastAsia="Malgun Gothic" w:hint="eastAsia"/>
          <w:lang w:eastAsia="ko-KR"/>
        </w:rPr>
        <w:t>Client MUST send de-registration message to the Server</w:t>
      </w:r>
    </w:p>
    <w:p w:rsidR="00F2110E" w:rsidRPr="008E7BB2" w:rsidRDefault="00B572EB" w:rsidP="00F2110E">
      <w:pPr>
        <w:rPr>
          <w:lang w:eastAsia="ko-KR"/>
        </w:rPr>
      </w:pPr>
      <w:r w:rsidRPr="008E7BB2">
        <w:rPr>
          <w:rFonts w:hint="eastAsia"/>
          <w:lang w:eastAsia="ko-KR"/>
        </w:rPr>
        <w:t>Note: To monitor the change of Access Control Owner, the Server MAY observe Access Control Owner Resource.</w:t>
      </w:r>
    </w:p>
    <w:p w:rsidR="00D92B8C" w:rsidRDefault="00D92B8C">
      <w:pPr>
        <w:spacing w:before="0" w:after="0"/>
        <w:rPr>
          <w:rFonts w:eastAsia="Malgun Gothic"/>
          <w:b/>
          <w:sz w:val="24"/>
          <w:szCs w:val="24"/>
        </w:rPr>
      </w:pPr>
      <w:r>
        <w:rPr>
          <w:rFonts w:eastAsia="Malgun Gothic"/>
          <w:b/>
          <w:sz w:val="24"/>
          <w:szCs w:val="24"/>
        </w:rPr>
        <w:br w:type="page"/>
      </w:r>
    </w:p>
    <w:p w:rsidR="00F2110E" w:rsidRPr="008E7BB2" w:rsidRDefault="00F2110E" w:rsidP="00F2110E">
      <w:pPr>
        <w:rPr>
          <w:rFonts w:eastAsia="Malgun Gothic"/>
          <w:b/>
          <w:sz w:val="24"/>
          <w:szCs w:val="24"/>
        </w:rPr>
      </w:pPr>
    </w:p>
    <w:p w:rsidR="00F2110E" w:rsidRPr="008E7BB2" w:rsidRDefault="00F2110E" w:rsidP="00F2110E">
      <w:pPr>
        <w:pStyle w:val="App2"/>
      </w:pPr>
      <w:bookmarkStart w:id="178" w:name="_Toc358713555"/>
      <w:r w:rsidRPr="008E7BB2">
        <w:t>LWM2M Object: Access Control</w:t>
      </w:r>
      <w:bookmarkEnd w:id="178"/>
    </w:p>
    <w:p w:rsidR="00F2110E" w:rsidRPr="008E7BB2" w:rsidRDefault="00F2110E" w:rsidP="00F2110E">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p w:rsidR="00F2110E" w:rsidRPr="008E7BB2" w:rsidRDefault="00F2110E" w:rsidP="00F2110E">
      <w:pPr>
        <w:rPr>
          <w:rFonts w:eastAsia="Malgun Gothic"/>
          <w:b/>
          <w:sz w:val="24"/>
          <w:szCs w:val="24"/>
        </w:rPr>
      </w:pPr>
    </w:p>
    <w:tbl>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864D24">
        <w:trPr>
          <w:tblHeader/>
        </w:trPr>
        <w:tc>
          <w:tcPr>
            <w:tcW w:w="1115" w:type="pct"/>
            <w:shd w:val="pct25" w:color="auto" w:fill="FFFFFF"/>
          </w:tcPr>
          <w:p w:rsidR="00864D24" w:rsidRPr="008E7BB2" w:rsidRDefault="00864D24" w:rsidP="00864D24">
            <w:pPr>
              <w:pStyle w:val="TableRow"/>
              <w:jc w:val="center"/>
              <w:rPr>
                <w:b/>
                <w:sz w:val="18"/>
              </w:rPr>
            </w:pPr>
            <w:r w:rsidRPr="008E7BB2">
              <w:rPr>
                <w:b/>
                <w:sz w:val="18"/>
              </w:rPr>
              <w:t>Object</w:t>
            </w:r>
          </w:p>
        </w:tc>
        <w:tc>
          <w:tcPr>
            <w:tcW w:w="664" w:type="pct"/>
            <w:shd w:val="pct25" w:color="auto" w:fill="FFFFFF"/>
          </w:tcPr>
          <w:p w:rsidR="00864D24" w:rsidRPr="008E7BB2" w:rsidRDefault="00864D24" w:rsidP="00864D24">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864D24">
            <w:pPr>
              <w:pStyle w:val="TableRow"/>
              <w:jc w:val="center"/>
              <w:rPr>
                <w:b/>
                <w:sz w:val="18"/>
              </w:rPr>
            </w:pPr>
            <w:r w:rsidRPr="008E7BB2">
              <w:rPr>
                <w:b/>
                <w:sz w:val="18"/>
              </w:rPr>
              <w:t>Object URN</w:t>
            </w:r>
          </w:p>
        </w:tc>
        <w:tc>
          <w:tcPr>
            <w:tcW w:w="758" w:type="pct"/>
            <w:shd w:val="pct25" w:color="auto" w:fill="FFFFFF"/>
          </w:tcPr>
          <w:p w:rsidR="00864D24" w:rsidRPr="008E7BB2" w:rsidRDefault="00864D24" w:rsidP="00864D24">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864D24">
            <w:pPr>
              <w:pStyle w:val="TableRow"/>
              <w:jc w:val="center"/>
              <w:rPr>
                <w:b/>
                <w:sz w:val="18"/>
              </w:rPr>
            </w:pPr>
            <w:r w:rsidRPr="008E7BB2">
              <w:rPr>
                <w:rFonts w:eastAsia="Malgun Gothic" w:hint="eastAsia"/>
                <w:b/>
                <w:sz w:val="18"/>
                <w:lang w:eastAsia="ko-KR"/>
              </w:rPr>
              <w:t>Mandatory?</w:t>
            </w:r>
          </w:p>
        </w:tc>
      </w:tr>
      <w:tr w:rsidR="00864D24" w:rsidRPr="008E7BB2" w:rsidTr="00864D24">
        <w:tc>
          <w:tcPr>
            <w:tcW w:w="1115" w:type="pct"/>
          </w:tcPr>
          <w:p w:rsidR="00864D24" w:rsidRPr="008E7BB2" w:rsidRDefault="00864D24" w:rsidP="00864D24">
            <w:pPr>
              <w:pStyle w:val="TableRow"/>
              <w:rPr>
                <w:b/>
              </w:rPr>
            </w:pPr>
            <w:r w:rsidRPr="008E7BB2">
              <w:rPr>
                <w:b/>
              </w:rPr>
              <w:t>Access Control</w:t>
            </w:r>
          </w:p>
        </w:tc>
        <w:tc>
          <w:tcPr>
            <w:tcW w:w="664" w:type="pct"/>
          </w:tcPr>
          <w:p w:rsidR="00864D24" w:rsidRPr="008E7BB2" w:rsidRDefault="00864D24" w:rsidP="00864D24">
            <w:pPr>
              <w:pStyle w:val="TableRow"/>
            </w:pPr>
            <w:r w:rsidRPr="008E7BB2">
              <w:rPr>
                <w:rFonts w:eastAsia="Malgun Gothic"/>
                <w:lang w:eastAsia="ko-KR"/>
              </w:rPr>
              <w:t>2</w:t>
            </w:r>
          </w:p>
        </w:tc>
        <w:tc>
          <w:tcPr>
            <w:tcW w:w="1706" w:type="pct"/>
          </w:tcPr>
          <w:p w:rsidR="00864D24" w:rsidRPr="008E7BB2" w:rsidRDefault="00864D24" w:rsidP="00864D24">
            <w:pPr>
              <w:pStyle w:val="TableRow"/>
            </w:pPr>
          </w:p>
        </w:tc>
        <w:tc>
          <w:tcPr>
            <w:tcW w:w="758" w:type="pct"/>
          </w:tcPr>
          <w:p w:rsidR="00864D24" w:rsidRPr="008E7BB2" w:rsidRDefault="00864D24" w:rsidP="00864D24">
            <w:pPr>
              <w:pStyle w:val="TableRow"/>
            </w:pPr>
            <w:r w:rsidRPr="008E7BB2">
              <w:t>Yes</w:t>
            </w:r>
          </w:p>
        </w:tc>
        <w:tc>
          <w:tcPr>
            <w:tcW w:w="758" w:type="pct"/>
          </w:tcPr>
          <w:p w:rsidR="00864D24" w:rsidRPr="008E7BB2" w:rsidRDefault="00864D24" w:rsidP="00864D24">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pPr>
        <w:rPr>
          <w:rFonts w:eastAsia="Malgun Gothic"/>
          <w:b/>
          <w:sz w:val="24"/>
          <w:szCs w:val="24"/>
        </w:rPr>
      </w:pPr>
    </w:p>
    <w:p w:rsidR="00F2110E" w:rsidRPr="008E7BB2" w:rsidRDefault="00F2110E" w:rsidP="00F2110E"/>
    <w:p w:rsidR="00F2110E" w:rsidRPr="008E7BB2" w:rsidRDefault="00F2110E" w:rsidP="00F2110E">
      <w:r w:rsidRPr="008E7BB2">
        <w:t>Resource Info:</w:t>
      </w:r>
    </w:p>
    <w:p w:rsidR="00F2110E" w:rsidRPr="008E7BB2" w:rsidRDefault="00F2110E" w:rsidP="00F2110E"/>
    <w:p w:rsidR="00F2110E" w:rsidRPr="008E7BB2"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990"/>
        <w:gridCol w:w="850"/>
        <w:gridCol w:w="1032"/>
        <w:gridCol w:w="950"/>
        <w:gridCol w:w="992"/>
        <w:gridCol w:w="1135"/>
        <w:gridCol w:w="707"/>
        <w:gridCol w:w="2694"/>
      </w:tblGrid>
      <w:tr w:rsidR="00E074A9" w:rsidRPr="008E7BB2">
        <w:trPr>
          <w:tblHeader/>
        </w:trPr>
        <w:tc>
          <w:tcPr>
            <w:tcW w:w="543"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72"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40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92"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453"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73"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541"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37"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284"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tc>
          <w:tcPr>
            <w:tcW w:w="543" w:type="pct"/>
          </w:tcPr>
          <w:p w:rsidR="00E074A9" w:rsidRPr="008E7BB2" w:rsidRDefault="00E074A9" w:rsidP="00F2110E">
            <w:pPr>
              <w:pStyle w:val="TableRow"/>
              <w:rPr>
                <w:b/>
              </w:rPr>
            </w:pPr>
            <w:r w:rsidRPr="008E7BB2">
              <w:rPr>
                <w:rFonts w:eastAsia="Malgun Gothic"/>
                <w:b/>
                <w:lang w:eastAsia="ko-KR"/>
              </w:rPr>
              <w:t>Object ID</w:t>
            </w:r>
          </w:p>
        </w:tc>
        <w:tc>
          <w:tcPr>
            <w:tcW w:w="472" w:type="pct"/>
          </w:tcPr>
          <w:p w:rsidR="00E074A9" w:rsidRPr="008E7BB2" w:rsidRDefault="00E074A9" w:rsidP="00F2110E">
            <w:pPr>
              <w:pStyle w:val="TableRow"/>
            </w:pPr>
            <w:r w:rsidRPr="008E7BB2">
              <w:rPr>
                <w:rFonts w:eastAsia="Malgun Gothic"/>
                <w:lang w:eastAsia="ko-KR"/>
              </w:rPr>
              <w:t>0</w:t>
            </w:r>
          </w:p>
        </w:tc>
        <w:tc>
          <w:tcPr>
            <w:tcW w:w="405" w:type="pct"/>
          </w:tcPr>
          <w:p w:rsidR="00E074A9" w:rsidRPr="008E7BB2" w:rsidRDefault="00E074A9" w:rsidP="00F2110E">
            <w:pPr>
              <w:pStyle w:val="TableRow"/>
            </w:pPr>
            <w:r w:rsidRPr="008E7BB2">
              <w:rPr>
                <w:rFonts w:eastAsia="Malgun Gothic"/>
                <w:lang w:eastAsia="ko-KR"/>
              </w:rPr>
              <w:t>R, W</w:t>
            </w:r>
          </w:p>
        </w:tc>
        <w:tc>
          <w:tcPr>
            <w:tcW w:w="492" w:type="pct"/>
          </w:tcPr>
          <w:p w:rsidR="00E074A9" w:rsidRPr="008E7BB2" w:rsidRDefault="00E074A9" w:rsidP="00F2110E">
            <w:pPr>
              <w:pStyle w:val="TableRow"/>
            </w:pPr>
            <w:r w:rsidRPr="008E7BB2">
              <w:rPr>
                <w:rFonts w:eastAsia="Malgun Gothic"/>
                <w:lang w:eastAsia="ko-KR"/>
              </w:rPr>
              <w:t>NO</w:t>
            </w:r>
          </w:p>
        </w:tc>
        <w:tc>
          <w:tcPr>
            <w:tcW w:w="453"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73" w:type="pct"/>
          </w:tcPr>
          <w:p w:rsidR="00E074A9" w:rsidRPr="008E7BB2" w:rsidRDefault="00E074A9" w:rsidP="00F2110E">
            <w:pPr>
              <w:pStyle w:val="TableRow"/>
            </w:pPr>
            <w:r w:rsidRPr="008E7BB2">
              <w:rPr>
                <w:rFonts w:eastAsia="Malgun Gothic"/>
                <w:lang w:eastAsia="ko-KR"/>
              </w:rPr>
              <w:t>Unsigned Integer</w:t>
            </w:r>
          </w:p>
        </w:tc>
        <w:tc>
          <w:tcPr>
            <w:tcW w:w="541" w:type="pct"/>
          </w:tcPr>
          <w:p w:rsidR="00E074A9" w:rsidRPr="008E7BB2" w:rsidRDefault="00E074A9" w:rsidP="00F2110E">
            <w:pPr>
              <w:pStyle w:val="TableRow"/>
            </w:pPr>
            <w:r w:rsidRPr="008E7BB2">
              <w:rPr>
                <w:rFonts w:eastAsia="Malgun Gothic"/>
                <w:lang w:eastAsia="ko-KR"/>
              </w:rPr>
              <w:t>16-bit</w:t>
            </w:r>
          </w:p>
        </w:tc>
        <w:tc>
          <w:tcPr>
            <w:tcW w:w="337" w:type="pct"/>
          </w:tcPr>
          <w:p w:rsidR="00E074A9" w:rsidRPr="008E7BB2" w:rsidRDefault="00E074A9" w:rsidP="00F2110E">
            <w:pPr>
              <w:pStyle w:val="TableRow"/>
            </w:pPr>
            <w:r w:rsidRPr="008E7BB2">
              <w:rPr>
                <w:rFonts w:eastAsia="Malgun Gothic"/>
                <w:lang w:eastAsia="ko-KR"/>
              </w:rPr>
              <w:t>-</w:t>
            </w:r>
          </w:p>
        </w:tc>
        <w:tc>
          <w:tcPr>
            <w:tcW w:w="1284" w:type="pct"/>
          </w:tcPr>
          <w:p w:rsidR="00E074A9" w:rsidRPr="008E7BB2" w:rsidRDefault="00E074A9" w:rsidP="00F2110E">
            <w:pPr>
              <w:pStyle w:val="TableRow"/>
              <w:rPr>
                <w:rFonts w:eastAsia="Malgun Gothic"/>
                <w:lang w:eastAsia="ko-KR"/>
              </w:rPr>
            </w:pPr>
            <w:r w:rsidRPr="008E7BB2">
              <w:rPr>
                <w:rFonts w:eastAsia="Malgun Gothic"/>
                <w:lang w:eastAsia="ko-KR"/>
              </w:rPr>
              <w:t>See Table 3.</w:t>
            </w:r>
            <w:r w:rsidR="001B2FB4" w:rsidRPr="008E7BB2">
              <w:rPr>
                <w:rFonts w:eastAsia="Malgun Gothic" w:hint="eastAsia"/>
                <w:lang w:eastAsia="ko-KR"/>
              </w:rPr>
              <w:t xml:space="preserve"> </w:t>
            </w:r>
            <w:r w:rsidR="001B2FB4" w:rsidRPr="008E7BB2">
              <w:rPr>
                <w:rFonts w:eastAsia="Malgun Gothic"/>
                <w:lang w:eastAsia="ko-KR"/>
              </w:rPr>
              <w:t xml:space="preserve">The Object ID and The Object Instance ID are applied for </w:t>
            </w:r>
          </w:p>
        </w:tc>
      </w:tr>
      <w:tr w:rsidR="00E074A9" w:rsidRPr="008E7BB2">
        <w:tc>
          <w:tcPr>
            <w:tcW w:w="543"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472"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40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92"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453"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73" w:type="pct"/>
          </w:tcPr>
          <w:p w:rsidR="00E074A9" w:rsidRPr="008E7BB2" w:rsidRDefault="00E074A9" w:rsidP="00F2110E">
            <w:pPr>
              <w:pStyle w:val="TableRow"/>
              <w:rPr>
                <w:rFonts w:eastAsia="Malgun Gothic"/>
                <w:lang w:eastAsia="ko-KR"/>
              </w:rPr>
            </w:pPr>
            <w:r w:rsidRPr="008E7BB2">
              <w:rPr>
                <w:rFonts w:eastAsia="Malgun Gothic"/>
                <w:lang w:eastAsia="ko-KR"/>
              </w:rPr>
              <w:t>Unsigned Integer</w:t>
            </w:r>
          </w:p>
        </w:tc>
        <w:tc>
          <w:tcPr>
            <w:tcW w:w="541" w:type="pct"/>
          </w:tcPr>
          <w:p w:rsidR="00E074A9" w:rsidRPr="008E7BB2" w:rsidRDefault="0041663C" w:rsidP="00F2110E">
            <w:pPr>
              <w:pStyle w:val="TableRow"/>
              <w:rPr>
                <w:rFonts w:eastAsia="Malgun Gothic"/>
                <w:lang w:eastAsia="ko-KR"/>
              </w:rPr>
            </w:pPr>
            <w:r w:rsidRPr="008E7BB2">
              <w:rPr>
                <w:rFonts w:eastAsia="Malgun Gothic"/>
                <w:lang w:eastAsia="ko-KR"/>
              </w:rPr>
              <w:t>16</w:t>
            </w:r>
            <w:r w:rsidR="00E074A9" w:rsidRPr="008E7BB2">
              <w:rPr>
                <w:rFonts w:eastAsia="Malgun Gothic"/>
                <w:lang w:eastAsia="ko-KR"/>
              </w:rPr>
              <w:t>-bit</w:t>
            </w:r>
          </w:p>
        </w:tc>
        <w:tc>
          <w:tcPr>
            <w:tcW w:w="337"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284" w:type="pct"/>
          </w:tcPr>
          <w:p w:rsidR="00E074A9" w:rsidRPr="008E7BB2" w:rsidRDefault="00E074A9" w:rsidP="00F2110E">
            <w:pPr>
              <w:pStyle w:val="TableRow"/>
              <w:rPr>
                <w:rFonts w:eastAsia="Malgun Gothic"/>
                <w:lang w:eastAsia="ko-KR"/>
              </w:rPr>
            </w:pPr>
            <w:r w:rsidRPr="008E7BB2">
              <w:rPr>
                <w:rFonts w:eastAsia="Malgun Gothic"/>
                <w:lang w:eastAsia="ko-KR"/>
              </w:rPr>
              <w:t>See Table 3.</w:t>
            </w:r>
          </w:p>
        </w:tc>
      </w:tr>
      <w:tr w:rsidR="00E074A9" w:rsidRPr="008E7BB2">
        <w:tc>
          <w:tcPr>
            <w:tcW w:w="543"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472"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40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92"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453"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73" w:type="pct"/>
          </w:tcPr>
          <w:p w:rsidR="00E074A9" w:rsidRPr="008E7BB2" w:rsidRDefault="00E074A9" w:rsidP="00F2110E">
            <w:pPr>
              <w:pStyle w:val="TableRow"/>
              <w:rPr>
                <w:rFonts w:eastAsia="Malgun Gothic"/>
                <w:lang w:eastAsia="ko-KR"/>
              </w:rPr>
            </w:pPr>
            <w:r w:rsidRPr="008E7BB2">
              <w:rPr>
                <w:rFonts w:eastAsia="Malgun Gothic"/>
                <w:lang w:eastAsia="ko-KR"/>
              </w:rPr>
              <w:t>Binary</w:t>
            </w:r>
          </w:p>
        </w:tc>
        <w:tc>
          <w:tcPr>
            <w:tcW w:w="541" w:type="pct"/>
          </w:tcPr>
          <w:p w:rsidR="00E074A9" w:rsidRPr="008E7BB2" w:rsidRDefault="00E074A9" w:rsidP="00F2110E">
            <w:pPr>
              <w:pStyle w:val="TableRow"/>
              <w:rPr>
                <w:rFonts w:eastAsia="Malgun Gothic"/>
                <w:lang w:eastAsia="ko-KR"/>
              </w:rPr>
            </w:pPr>
            <w:r w:rsidRPr="008E7BB2">
              <w:rPr>
                <w:rFonts w:eastAsia="Malgun Gothic"/>
                <w:lang w:eastAsia="ko-KR"/>
              </w:rPr>
              <w:t>8-bit</w:t>
            </w:r>
          </w:p>
        </w:tc>
        <w:tc>
          <w:tcPr>
            <w:tcW w:w="337"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284" w:type="pct"/>
          </w:tcPr>
          <w:p w:rsidR="00E074A9" w:rsidRPr="008E7BB2" w:rsidRDefault="00E074A9" w:rsidP="00F2110E">
            <w:pPr>
              <w:pStyle w:val="TableRow"/>
              <w:rPr>
                <w:rFonts w:eastAsia="Malgun Gothic"/>
                <w:lang w:eastAsia="ko-KR"/>
              </w:rPr>
            </w:pPr>
            <w:r w:rsidRPr="008E7BB2">
              <w:rPr>
                <w:rFonts w:eastAsia="Malgun Gothic"/>
                <w:lang w:eastAsia="ko-KR"/>
              </w:rPr>
              <w:t>Resource Instance ID MUST be the same with 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E074A9" w:rsidP="00F2110E">
            <w:pPr>
              <w:pStyle w:val="TableRow"/>
              <w:rPr>
                <w:rFonts w:eastAsia="Malgun Gothic"/>
                <w:lang w:eastAsia="ko-KR"/>
              </w:rPr>
            </w:pPr>
            <w:r w:rsidRPr="008E7BB2">
              <w:rPr>
                <w:rFonts w:eastAsia="Malgun Gothic"/>
                <w:lang w:eastAsia="ko-KR"/>
              </w:rPr>
              <w:t>Value corresponding to the Resource Instance ID is 1 byte access right value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lsb: Read</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lsb: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lsb: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lsb: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lsb: Delete</w:t>
            </w:r>
          </w:p>
          <w:p w:rsidR="00931928" w:rsidRPr="008E7BB2" w:rsidRDefault="00931928" w:rsidP="00931928">
            <w:pPr>
              <w:rPr>
                <w:rFonts w:eastAsiaTheme="minorEastAsia"/>
                <w:lang w:eastAsia="ko-KR"/>
              </w:rPr>
            </w:pPr>
            <w:r w:rsidRPr="008E7BB2">
              <w:rPr>
                <w:rFonts w:eastAsiaTheme="minorEastAsia" w:hint="eastAsia"/>
                <w:lang w:eastAsia="ko-KR"/>
              </w:rPr>
              <w:t>6</w:t>
            </w:r>
            <w:r w:rsidRPr="008E7BB2">
              <w:rPr>
                <w:rFonts w:hint="eastAsia"/>
                <w:vertAlign w:val="superscript"/>
                <w:lang w:eastAsia="ko-KR"/>
              </w:rPr>
              <w:t>th</w:t>
            </w:r>
            <w:r w:rsidRPr="008E7BB2">
              <w:rPr>
                <w:rFonts w:hint="eastAsia"/>
                <w:lang w:eastAsia="ko-KR"/>
              </w:rPr>
              <w:t xml:space="preserve"> lsb:</w:t>
            </w:r>
            <w:r w:rsidRPr="008E7BB2">
              <w:rPr>
                <w:rFonts w:eastAsiaTheme="minorEastAsia" w:hint="eastAsia"/>
                <w:lang w:eastAsia="ko-KR"/>
              </w:rPr>
              <w:t xml:space="preserve"> Discover Attributes</w:t>
            </w:r>
          </w:p>
          <w:p w:rsidR="00931928" w:rsidRPr="008E7BB2" w:rsidRDefault="00931928" w:rsidP="00F2110E">
            <w:pPr>
              <w:rPr>
                <w:lang w:eastAsia="ko-KR"/>
              </w:rPr>
            </w:pPr>
            <w:r w:rsidRPr="008E7BB2">
              <w:rPr>
                <w:rFonts w:eastAsiaTheme="minorEastAsia" w:hint="eastAsia"/>
                <w:lang w:eastAsia="ko-KR"/>
              </w:rPr>
              <w:t>7</w:t>
            </w:r>
            <w:r w:rsidRPr="008E7BB2">
              <w:rPr>
                <w:rFonts w:hint="eastAsia"/>
                <w:vertAlign w:val="superscript"/>
                <w:lang w:eastAsia="ko-KR"/>
              </w:rPr>
              <w:t>th</w:t>
            </w:r>
            <w:r w:rsidRPr="008E7BB2">
              <w:rPr>
                <w:rFonts w:hint="eastAsia"/>
                <w:lang w:eastAsia="ko-KR"/>
              </w:rPr>
              <w:t xml:space="preserve"> lsb: </w:t>
            </w:r>
            <w:r w:rsidRPr="008E7BB2">
              <w:rPr>
                <w:rFonts w:eastAsiaTheme="minorEastAsia" w:hint="eastAsia"/>
                <w:lang w:eastAsia="ko-KR"/>
              </w:rPr>
              <w:t>Write Attributes</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E074A9" w:rsidRPr="008E7BB2">
        <w:tc>
          <w:tcPr>
            <w:tcW w:w="543"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Access Control Owner</w:t>
            </w:r>
          </w:p>
        </w:tc>
        <w:tc>
          <w:tcPr>
            <w:tcW w:w="472"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40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92"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453"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73" w:type="pct"/>
          </w:tcPr>
          <w:p w:rsidR="00E074A9" w:rsidRPr="008E7BB2" w:rsidRDefault="00E074A9" w:rsidP="00F2110E">
            <w:pPr>
              <w:pStyle w:val="TableRow"/>
              <w:rPr>
                <w:rFonts w:eastAsia="Malgun Gothic"/>
                <w:lang w:eastAsia="ko-KR"/>
              </w:rPr>
            </w:pPr>
            <w:r w:rsidRPr="008E7BB2">
              <w:rPr>
                <w:rFonts w:eastAsia="Malgun Gothic"/>
                <w:lang w:eastAsia="ko-KR"/>
              </w:rPr>
              <w:t>Unsigned Integer</w:t>
            </w:r>
          </w:p>
        </w:tc>
        <w:tc>
          <w:tcPr>
            <w:tcW w:w="541" w:type="pct"/>
          </w:tcPr>
          <w:p w:rsidR="00E074A9" w:rsidRPr="008E7BB2" w:rsidRDefault="00E074A9" w:rsidP="00F2110E">
            <w:pPr>
              <w:pStyle w:val="TableRow"/>
              <w:rPr>
                <w:rFonts w:eastAsia="Malgun Gothic"/>
                <w:lang w:eastAsia="ko-KR"/>
              </w:rPr>
            </w:pPr>
            <w:r w:rsidRPr="008E7BB2">
              <w:rPr>
                <w:rFonts w:eastAsia="Malgun Gothic"/>
                <w:lang w:eastAsia="ko-KR"/>
              </w:rPr>
              <w:t>8-bit</w:t>
            </w:r>
          </w:p>
        </w:tc>
        <w:tc>
          <w:tcPr>
            <w:tcW w:w="337"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284" w:type="pct"/>
          </w:tcPr>
          <w:p w:rsidR="00E074A9" w:rsidRPr="008E7BB2" w:rsidRDefault="00E074A9" w:rsidP="00C469CF">
            <w:pPr>
              <w:pStyle w:val="TableRow"/>
              <w:rPr>
                <w:rFonts w:eastAsia="Malgun Gothic"/>
                <w:lang w:eastAsia="ko-KR"/>
              </w:rPr>
            </w:pPr>
            <w:r w:rsidRPr="008E7BB2">
              <w:rPr>
                <w:rFonts w:eastAsia="Malgun Gothic"/>
                <w:lang w:eastAsia="ko-KR"/>
              </w:rPr>
              <w:t xml:space="preserve">Short Server ID of a certain LWM2M Server. This LWM2M Server only can manage these </w:t>
            </w:r>
            <w:r w:rsidR="00C469CF" w:rsidRPr="008E7BB2">
              <w:rPr>
                <w:rFonts w:eastAsia="Malgun Gothic"/>
                <w:lang w:eastAsia="ko-KR"/>
              </w:rPr>
              <w:t>R</w:t>
            </w:r>
            <w:r w:rsidRPr="008E7BB2">
              <w:rPr>
                <w:rFonts w:eastAsia="Malgun Gothic"/>
                <w:lang w:eastAsia="ko-KR"/>
              </w:rPr>
              <w:t>esources of the Object Instance.</w:t>
            </w:r>
          </w:p>
        </w:tc>
      </w:tr>
    </w:tbl>
    <w:p w:rsidR="00F2110E" w:rsidRPr="008E7BB2" w:rsidRDefault="00F2110E" w:rsidP="00F2110E"/>
    <w:p w:rsidR="00C67CB7" w:rsidRPr="008E7BB2" w:rsidRDefault="00C67CB7" w:rsidP="00F2110E"/>
    <w:p w:rsidR="00774BE6" w:rsidRPr="008E7BB2" w:rsidRDefault="00C67CB7" w:rsidP="00774BE6">
      <w:pPr>
        <w:pStyle w:val="App3"/>
        <w:rPr>
          <w:lang w:eastAsia="ko-KR"/>
        </w:rPr>
      </w:pPr>
      <w:bookmarkStart w:id="179" w:name="_Toc358713556"/>
      <w:r w:rsidRPr="008E7BB2">
        <w:rPr>
          <w:rFonts w:hint="eastAsia"/>
          <w:lang w:eastAsia="ko-KR"/>
        </w:rPr>
        <w:t>Object Instance Consideration</w:t>
      </w:r>
      <w:bookmarkEnd w:id="179"/>
    </w:p>
    <w:p w:rsidR="00C67CB7" w:rsidRPr="008E7BB2" w:rsidRDefault="00C67CB7" w:rsidP="00C67CB7">
      <w:pPr>
        <w:rPr>
          <w:lang w:eastAsia="ko-KR"/>
        </w:rPr>
      </w:pPr>
      <w:r w:rsidRPr="008E7BB2">
        <w:rPr>
          <w:lang w:eastAsia="ko-KR"/>
        </w:rPr>
        <w:t>T</w:t>
      </w:r>
      <w:r w:rsidR="0080428B">
        <w:rPr>
          <w:rFonts w:hint="eastAsia"/>
          <w:lang w:eastAsia="ko-KR"/>
        </w:rPr>
        <w:t>his Object MUST be</w:t>
      </w:r>
      <w:r w:rsidR="0080428B">
        <w:rPr>
          <w:lang w:eastAsia="ko-KR"/>
        </w:rPr>
        <w:t xml:space="preserve"> </w:t>
      </w:r>
      <w:r w:rsidRPr="008E7BB2">
        <w:rPr>
          <w:lang w:eastAsia="ko-KR"/>
        </w:rPr>
        <w:t>instantiated</w:t>
      </w:r>
      <w:r w:rsidRPr="008E7BB2">
        <w:rPr>
          <w:rFonts w:hint="eastAsia"/>
          <w:lang w:eastAsia="ko-KR"/>
        </w:rPr>
        <w:t xml:space="preserve"> in two cases:</w:t>
      </w:r>
      <w:r w:rsidRPr="008E7BB2">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8E7BB2">
        <w:trPr>
          <w:tblHeader/>
        </w:trPr>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1: Object Instance for authorizing </w:t>
            </w:r>
            <w:r w:rsidRPr="008E7BB2">
              <w:rPr>
                <w:rFonts w:eastAsia="Malgun Gothic"/>
                <w:lang w:eastAsia="ko-KR"/>
              </w:rPr>
              <w:br/>
            </w:r>
            <w:r w:rsidRPr="008E7BB2">
              <w:rPr>
                <w:rFonts w:hint="eastAsia"/>
                <w:lang w:eastAsia="ko-KR"/>
              </w:rPr>
              <w:t>Read, Write, Execute and Delete operation</w:t>
            </w:r>
          </w:p>
        </w:tc>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2: Object Instance for authorizing </w:t>
            </w:r>
            <w:r w:rsidRPr="008E7BB2">
              <w:rPr>
                <w:rFonts w:eastAsia="Malgun Gothic"/>
                <w:lang w:eastAsia="ko-KR"/>
              </w:rPr>
              <w:br/>
            </w:r>
            <w:r w:rsidRPr="008E7BB2">
              <w:rPr>
                <w:rFonts w:hint="eastAsia"/>
                <w:lang w:eastAsia="ko-KR"/>
              </w:rPr>
              <w:t>Create operation</w:t>
            </w:r>
          </w:p>
        </w:tc>
      </w:tr>
      <w:tr w:rsidR="00C67CB7" w:rsidRPr="008E7BB2">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he Object Instance MUST be used for authorizing Read, Write, Execute and Delete operation.</w:t>
            </w:r>
          </w:p>
          <w:p w:rsidR="00C67CB7" w:rsidRPr="008E7BB2" w:rsidRDefault="00C67CB7" w:rsidP="00EC26D9">
            <w:pPr>
              <w:rPr>
                <w:lang w:eastAsia="ko-KR"/>
              </w:rPr>
            </w:pPr>
            <w:r w:rsidRPr="008E7BB2">
              <w:rPr>
                <w:rFonts w:hint="eastAsia"/>
                <w:lang w:eastAsia="ko-KR"/>
              </w:rPr>
              <w:t xml:space="preserve">In this case, Object ID, Object Instance ID, ACL, and Access Control Owner </w:t>
            </w:r>
            <w:r w:rsidR="00C469CF" w:rsidRPr="008E7BB2">
              <w:rPr>
                <w:lang w:eastAsia="ko-KR"/>
              </w:rPr>
              <w:t>R</w:t>
            </w:r>
            <w:r w:rsidRPr="008E7BB2">
              <w:rPr>
                <w:rFonts w:hint="eastAsia"/>
                <w:lang w:eastAsia="ko-KR"/>
              </w:rPr>
              <w:t>esource MUST be specified.</w:t>
            </w:r>
          </w:p>
          <w:p w:rsidR="00C67CB7" w:rsidRPr="008E7BB2" w:rsidRDefault="00C67CB7" w:rsidP="00EC26D9">
            <w:pPr>
              <w:rPr>
                <w:lang w:eastAsia="ko-KR"/>
              </w:rPr>
            </w:pPr>
            <w:r w:rsidRPr="008E7BB2">
              <w:rPr>
                <w:lang w:eastAsia="ko-KR"/>
              </w:rPr>
              <w:t>A</w:t>
            </w:r>
            <w:r w:rsidRPr="008E7BB2">
              <w:rPr>
                <w:rFonts w:hint="eastAsia"/>
                <w:lang w:eastAsia="ko-KR"/>
              </w:rPr>
              <w:t>ccess right for Create operation in the Object Instance MUST be ignored.</w:t>
            </w:r>
          </w:p>
          <w:p w:rsidR="00C67CB7" w:rsidRPr="008E7BB2" w:rsidRDefault="00C67CB7" w:rsidP="00EC26D9">
            <w:pPr>
              <w:rPr>
                <w:lang w:eastAsia="ko-KR"/>
              </w:rPr>
            </w:pPr>
            <w:r w:rsidRPr="008E7BB2">
              <w:rPr>
                <w:lang w:eastAsia="ko-KR"/>
              </w:rPr>
              <w:t>T</w:t>
            </w:r>
            <w:r w:rsidRPr="008E7BB2">
              <w:rPr>
                <w:rFonts w:hint="eastAsia"/>
                <w:lang w:eastAsia="ko-KR"/>
              </w:rPr>
              <w:t>his Object Instance MUST be managed by Access Control Owner.</w:t>
            </w:r>
          </w:p>
        </w:tc>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he Object Instance MUST be used for authorizing Create operation.</w:t>
            </w:r>
          </w:p>
          <w:p w:rsidR="00C67CB7" w:rsidRPr="008E7BB2" w:rsidRDefault="00C67CB7" w:rsidP="00EC26D9">
            <w:pPr>
              <w:rPr>
                <w:lang w:eastAsia="ko-KR"/>
              </w:rPr>
            </w:pPr>
            <w:r w:rsidRPr="008E7BB2">
              <w:rPr>
                <w:rFonts w:hint="eastAsia"/>
                <w:lang w:eastAsia="ko-KR"/>
              </w:rPr>
              <w:t xml:space="preserve">In this case, </w:t>
            </w:r>
            <w:r w:rsidRPr="008E7BB2">
              <w:rPr>
                <w:lang w:eastAsia="ko-KR"/>
              </w:rPr>
              <w:t>O</w:t>
            </w:r>
            <w:r w:rsidRPr="008E7BB2">
              <w:rPr>
                <w:rFonts w:hint="eastAsia"/>
                <w:lang w:eastAsia="ko-KR"/>
              </w:rPr>
              <w:t xml:space="preserve">nly Object ID and ACL MUST be specified and the other </w:t>
            </w:r>
            <w:r w:rsidR="00C469CF" w:rsidRPr="008E7BB2">
              <w:rPr>
                <w:lang w:eastAsia="ko-KR"/>
              </w:rPr>
              <w:t>R</w:t>
            </w:r>
            <w:r w:rsidRPr="008E7BB2">
              <w:rPr>
                <w:rFonts w:hint="eastAsia"/>
                <w:lang w:eastAsia="ko-KR"/>
              </w:rPr>
              <w:t>esources MUST NOT be specified.</w:t>
            </w:r>
          </w:p>
          <w:p w:rsidR="00C67CB7" w:rsidRPr="008E7BB2" w:rsidRDefault="00C67CB7" w:rsidP="00EC26D9">
            <w:pPr>
              <w:rPr>
                <w:lang w:eastAsia="ko-KR"/>
              </w:rPr>
            </w:pPr>
            <w:r w:rsidRPr="008E7BB2">
              <w:rPr>
                <w:rFonts w:hint="eastAsia"/>
                <w:lang w:eastAsia="ko-KR"/>
              </w:rPr>
              <w:t>Access right except for Create operation MUST be ignored.</w:t>
            </w:r>
          </w:p>
          <w:p w:rsidR="00C67CB7" w:rsidRPr="008E7BB2" w:rsidRDefault="00C67CB7" w:rsidP="00EC26D9">
            <w:pPr>
              <w:rPr>
                <w:lang w:eastAsia="ko-KR"/>
              </w:rPr>
            </w:pPr>
            <w:r w:rsidRPr="008E7BB2">
              <w:rPr>
                <w:lang w:eastAsia="ko-KR"/>
              </w:rPr>
              <w:t>T</w:t>
            </w:r>
            <w:r w:rsidRPr="008E7BB2">
              <w:rPr>
                <w:rFonts w:hint="eastAsia"/>
                <w:lang w:eastAsia="ko-KR"/>
              </w:rPr>
              <w:t>his Object Instance MUST be managed by Bootstrap interface.</w:t>
            </w:r>
          </w:p>
          <w:p w:rsidR="00C67CB7" w:rsidRPr="008E7BB2" w:rsidRDefault="00C67CB7" w:rsidP="00EC26D9">
            <w:pPr>
              <w:rPr>
                <w:lang w:eastAsia="ko-KR"/>
              </w:rPr>
            </w:pPr>
          </w:p>
        </w:tc>
      </w:tr>
    </w:tbl>
    <w:p w:rsidR="00C67CB7" w:rsidRPr="008E7BB2" w:rsidRDefault="00C67CB7" w:rsidP="00F2110E"/>
    <w:p w:rsidR="00F2110E" w:rsidRPr="008E7BB2" w:rsidRDefault="00F2110E" w:rsidP="00F2110E">
      <w:pPr>
        <w:rPr>
          <w:lang w:eastAsia="ko-KR"/>
        </w:rPr>
      </w:pPr>
    </w:p>
    <w:p w:rsidR="00D92B8C" w:rsidRDefault="00D92B8C">
      <w:pPr>
        <w:spacing w:before="0" w:after="0"/>
        <w:rPr>
          <w:rFonts w:eastAsia="Malgun Gothic"/>
          <w:b/>
          <w:sz w:val="24"/>
          <w:szCs w:val="24"/>
        </w:rPr>
      </w:pPr>
      <w:r>
        <w:rPr>
          <w:rFonts w:eastAsia="Malgun Gothic"/>
          <w:b/>
          <w:sz w:val="24"/>
          <w:szCs w:val="24"/>
        </w:rPr>
        <w:br w:type="page"/>
      </w:r>
    </w:p>
    <w:p w:rsidR="00F2110E" w:rsidRPr="008E7BB2" w:rsidRDefault="00F2110E" w:rsidP="00F2110E">
      <w:pPr>
        <w:rPr>
          <w:rFonts w:eastAsia="Malgun Gothic"/>
          <w:b/>
          <w:sz w:val="24"/>
          <w:szCs w:val="24"/>
        </w:rPr>
      </w:pPr>
    </w:p>
    <w:p w:rsidR="00F2110E" w:rsidRPr="008E7BB2" w:rsidRDefault="00F2110E" w:rsidP="00F2110E">
      <w:pPr>
        <w:pStyle w:val="App2"/>
      </w:pPr>
      <w:bookmarkStart w:id="180" w:name="_Toc358713557"/>
      <w:r w:rsidRPr="008E7BB2">
        <w:t>LWM2M Object: Device</w:t>
      </w:r>
      <w:bookmarkEnd w:id="180"/>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A20BA6">
        <w:trPr>
          <w:tblHeader/>
        </w:trPr>
        <w:tc>
          <w:tcPr>
            <w:tcW w:w="1115" w:type="pct"/>
            <w:shd w:val="pct25" w:color="auto" w:fill="FFFFFF"/>
          </w:tcPr>
          <w:p w:rsidR="00A20BA6" w:rsidRPr="008E7BB2" w:rsidRDefault="00A20BA6" w:rsidP="00A20BA6">
            <w:pPr>
              <w:pStyle w:val="TableRow"/>
              <w:jc w:val="center"/>
              <w:rPr>
                <w:b/>
                <w:sz w:val="18"/>
              </w:rPr>
            </w:pPr>
            <w:r w:rsidRPr="008E7BB2">
              <w:rPr>
                <w:b/>
                <w:sz w:val="18"/>
              </w:rPr>
              <w:t>Object</w:t>
            </w:r>
          </w:p>
        </w:tc>
        <w:tc>
          <w:tcPr>
            <w:tcW w:w="664" w:type="pct"/>
            <w:shd w:val="pct25" w:color="auto" w:fill="FFFFFF"/>
          </w:tcPr>
          <w:p w:rsidR="00A20BA6" w:rsidRPr="008E7BB2" w:rsidRDefault="00A20BA6" w:rsidP="00A20BA6">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A20BA6">
            <w:pPr>
              <w:pStyle w:val="TableRow"/>
              <w:jc w:val="center"/>
              <w:rPr>
                <w:b/>
                <w:sz w:val="18"/>
              </w:rPr>
            </w:pPr>
            <w:r w:rsidRPr="008E7BB2">
              <w:rPr>
                <w:b/>
                <w:sz w:val="18"/>
              </w:rPr>
              <w:t>Object URN</w:t>
            </w:r>
          </w:p>
        </w:tc>
        <w:tc>
          <w:tcPr>
            <w:tcW w:w="758" w:type="pct"/>
            <w:shd w:val="pct25" w:color="auto" w:fill="FFFFFF"/>
          </w:tcPr>
          <w:p w:rsidR="00A20BA6" w:rsidRPr="008E7BB2" w:rsidRDefault="00A20BA6" w:rsidP="00A20BA6">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A20BA6">
            <w:pPr>
              <w:pStyle w:val="TableRow"/>
              <w:jc w:val="center"/>
              <w:rPr>
                <w:b/>
                <w:sz w:val="18"/>
              </w:rPr>
            </w:pPr>
            <w:r w:rsidRPr="008E7BB2">
              <w:rPr>
                <w:rFonts w:eastAsia="Malgun Gothic" w:hint="eastAsia"/>
                <w:b/>
                <w:sz w:val="18"/>
                <w:lang w:eastAsia="ko-KR"/>
              </w:rPr>
              <w:t>Mandatory?</w:t>
            </w:r>
          </w:p>
        </w:tc>
      </w:tr>
      <w:tr w:rsidR="00A20BA6" w:rsidRPr="008E7BB2" w:rsidTr="00A20BA6">
        <w:tc>
          <w:tcPr>
            <w:tcW w:w="1115" w:type="pct"/>
          </w:tcPr>
          <w:p w:rsidR="00A20BA6" w:rsidRPr="008E7BB2" w:rsidRDefault="00A20BA6" w:rsidP="00A20BA6">
            <w:pPr>
              <w:pStyle w:val="TableRow"/>
              <w:rPr>
                <w:b/>
              </w:rPr>
            </w:pPr>
            <w:r w:rsidRPr="008E7BB2">
              <w:rPr>
                <w:b/>
              </w:rPr>
              <w:t>Device</w:t>
            </w:r>
          </w:p>
        </w:tc>
        <w:tc>
          <w:tcPr>
            <w:tcW w:w="664" w:type="pct"/>
          </w:tcPr>
          <w:p w:rsidR="00A20BA6" w:rsidRPr="008E7BB2" w:rsidRDefault="00A20BA6" w:rsidP="00A20BA6">
            <w:pPr>
              <w:pStyle w:val="TableRow"/>
            </w:pPr>
            <w:r w:rsidRPr="008E7BB2">
              <w:rPr>
                <w:rFonts w:eastAsia="Malgun Gothic"/>
                <w:lang w:eastAsia="ko-KR"/>
              </w:rPr>
              <w:t>3</w:t>
            </w:r>
          </w:p>
        </w:tc>
        <w:tc>
          <w:tcPr>
            <w:tcW w:w="1706" w:type="pct"/>
          </w:tcPr>
          <w:p w:rsidR="00A20BA6" w:rsidRPr="008E7BB2" w:rsidRDefault="00A20BA6" w:rsidP="00A20BA6">
            <w:pPr>
              <w:pStyle w:val="TableRow"/>
            </w:pPr>
          </w:p>
        </w:tc>
        <w:tc>
          <w:tcPr>
            <w:tcW w:w="758" w:type="pct"/>
          </w:tcPr>
          <w:p w:rsidR="00A20BA6" w:rsidRPr="008E7BB2" w:rsidRDefault="00A20BA6" w:rsidP="00A20BA6">
            <w:pPr>
              <w:pStyle w:val="TableRow"/>
            </w:pPr>
            <w:r w:rsidRPr="008E7BB2">
              <w:t>No</w:t>
            </w:r>
          </w:p>
        </w:tc>
        <w:tc>
          <w:tcPr>
            <w:tcW w:w="758" w:type="pct"/>
          </w:tcPr>
          <w:p w:rsidR="00A20BA6" w:rsidRPr="008E7BB2" w:rsidRDefault="00A20BA6" w:rsidP="00A20BA6">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pPr>
        <w:rPr>
          <w:rFonts w:eastAsia="Malgun Gothic"/>
          <w:b/>
          <w:sz w:val="24"/>
          <w:szCs w:val="24"/>
        </w:rPr>
      </w:pPr>
    </w:p>
    <w:p w:rsidR="00F2110E" w:rsidRPr="008E7BB2" w:rsidRDefault="00F2110E" w:rsidP="00F2110E">
      <w:pPr>
        <w:rPr>
          <w:rFonts w:eastAsia="Malgun Gothic"/>
          <w:b/>
          <w:sz w:val="24"/>
          <w:szCs w:val="24"/>
        </w:rPr>
      </w:pPr>
    </w:p>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E074A9" w:rsidRPr="008E7BB2">
        <w:trPr>
          <w:tblHeader/>
        </w:trPr>
        <w:tc>
          <w:tcPr>
            <w:tcW w:w="693"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258" w:type="pct"/>
            <w:shd w:val="pct25" w:color="auto" w:fill="FFFFFF"/>
          </w:tcPr>
          <w:p w:rsidR="00E074A9" w:rsidRPr="008E7BB2" w:rsidRDefault="00E074A9" w:rsidP="00AB6C4D">
            <w:pPr>
              <w:pStyle w:val="TableRow"/>
              <w:jc w:val="center"/>
              <w:rPr>
                <w:b/>
                <w:sz w:val="18"/>
              </w:rPr>
            </w:pPr>
            <w:r w:rsidRPr="008E7BB2">
              <w:rPr>
                <w:b/>
                <w:sz w:val="18"/>
              </w:rPr>
              <w:t>Resource ID</w:t>
            </w:r>
          </w:p>
        </w:tc>
        <w:tc>
          <w:tcPr>
            <w:tcW w:w="38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515"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50"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578"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21"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35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E074A9" w:rsidRPr="008E7BB2">
        <w:trPr>
          <w:trHeight w:val="344"/>
        </w:trPr>
        <w:tc>
          <w:tcPr>
            <w:tcW w:w="693" w:type="pct"/>
          </w:tcPr>
          <w:p w:rsidR="00E074A9" w:rsidRPr="008E7BB2" w:rsidRDefault="00E074A9" w:rsidP="00AB6C4D">
            <w:pPr>
              <w:pStyle w:val="TableRow"/>
              <w:rPr>
                <w:b/>
              </w:rPr>
            </w:pPr>
            <w:r w:rsidRPr="008E7BB2">
              <w:t>Manufacturer</w:t>
            </w:r>
          </w:p>
        </w:tc>
        <w:tc>
          <w:tcPr>
            <w:tcW w:w="258" w:type="pct"/>
          </w:tcPr>
          <w:p w:rsidR="00E074A9" w:rsidRPr="008E7BB2" w:rsidRDefault="00E074A9" w:rsidP="00AB6C4D">
            <w:pPr>
              <w:pStyle w:val="TableRow"/>
            </w:pPr>
            <w:r w:rsidRPr="008E7BB2">
              <w:t>0</w:t>
            </w:r>
          </w:p>
        </w:tc>
        <w:tc>
          <w:tcPr>
            <w:tcW w:w="385" w:type="pct"/>
          </w:tcPr>
          <w:p w:rsidR="00E074A9" w:rsidRPr="008E7BB2" w:rsidRDefault="00E074A9" w:rsidP="00AB6C4D">
            <w:pPr>
              <w:pStyle w:val="TableRow"/>
            </w:pPr>
            <w:r w:rsidRPr="008E7BB2">
              <w:t>R</w:t>
            </w:r>
          </w:p>
        </w:tc>
        <w:tc>
          <w:tcPr>
            <w:tcW w:w="515" w:type="pct"/>
          </w:tcPr>
          <w:p w:rsidR="00E074A9" w:rsidRPr="008E7BB2" w:rsidRDefault="00E074A9" w:rsidP="00AB6C4D">
            <w:pPr>
              <w:pStyle w:val="TableRow"/>
            </w:pPr>
            <w:r w:rsidRPr="008E7BB2">
              <w:t>No</w:t>
            </w:r>
          </w:p>
        </w:tc>
        <w:tc>
          <w:tcPr>
            <w:tcW w:w="450" w:type="pct"/>
          </w:tcPr>
          <w:p w:rsidR="00E074A9" w:rsidRPr="008E7BB2" w:rsidRDefault="00A20BA6" w:rsidP="00AB6C4D">
            <w:pPr>
              <w:pStyle w:val="TableRow"/>
            </w:pPr>
            <w:r w:rsidRPr="008E7BB2">
              <w:t>No</w:t>
            </w:r>
          </w:p>
        </w:tc>
        <w:tc>
          <w:tcPr>
            <w:tcW w:w="450"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578" w:type="pct"/>
          </w:tcPr>
          <w:p w:rsidR="00E074A9" w:rsidRPr="008E7BB2" w:rsidRDefault="00E074A9" w:rsidP="00AB6C4D">
            <w:pPr>
              <w:pStyle w:val="TableRow"/>
            </w:pPr>
          </w:p>
        </w:tc>
        <w:tc>
          <w:tcPr>
            <w:tcW w:w="321" w:type="pct"/>
          </w:tcPr>
          <w:p w:rsidR="00E074A9" w:rsidRPr="008E7BB2" w:rsidRDefault="00E074A9" w:rsidP="00AB6C4D">
            <w:pPr>
              <w:pStyle w:val="TableRow"/>
            </w:pPr>
            <w:r w:rsidRPr="008E7BB2">
              <w:rPr>
                <w:rFonts w:eastAsia="Malgun Gothic"/>
                <w:lang w:eastAsia="ko-KR"/>
              </w:rPr>
              <w:t>-</w:t>
            </w:r>
          </w:p>
        </w:tc>
        <w:tc>
          <w:tcPr>
            <w:tcW w:w="135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E074A9" w:rsidRPr="008E7BB2">
        <w:tc>
          <w:tcPr>
            <w:tcW w:w="693" w:type="pct"/>
          </w:tcPr>
          <w:p w:rsidR="00E074A9" w:rsidRPr="008E7BB2" w:rsidRDefault="00E074A9" w:rsidP="00AB6C4D">
            <w:pPr>
              <w:pStyle w:val="TableRow"/>
              <w:rPr>
                <w:rFonts w:eastAsia="Malgun Gothic"/>
                <w:b/>
                <w:lang w:eastAsia="ko-KR"/>
              </w:rPr>
            </w:pPr>
            <w:r w:rsidRPr="008E7BB2">
              <w:t>Model Number</w:t>
            </w:r>
          </w:p>
        </w:tc>
        <w:tc>
          <w:tcPr>
            <w:tcW w:w="258"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38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515"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4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578" w:type="pct"/>
          </w:tcPr>
          <w:p w:rsidR="00E074A9" w:rsidRPr="008E7BB2" w:rsidRDefault="00E074A9" w:rsidP="00AB6C4D">
            <w:pPr>
              <w:pStyle w:val="TableRow"/>
              <w:rPr>
                <w:rFonts w:eastAsia="Malgun Gothic"/>
                <w:lang w:eastAsia="ko-KR"/>
              </w:rPr>
            </w:pPr>
          </w:p>
        </w:tc>
        <w:tc>
          <w:tcPr>
            <w:tcW w:w="321"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35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E074A9" w:rsidRPr="008E7BB2">
        <w:tc>
          <w:tcPr>
            <w:tcW w:w="693" w:type="pct"/>
          </w:tcPr>
          <w:p w:rsidR="00E074A9" w:rsidRPr="008E7BB2" w:rsidRDefault="00E074A9" w:rsidP="00AB6C4D">
            <w:pPr>
              <w:pStyle w:val="TableRow"/>
              <w:rPr>
                <w:rFonts w:eastAsia="Malgun Gothic"/>
                <w:b/>
                <w:lang w:eastAsia="ko-KR"/>
              </w:rPr>
            </w:pPr>
            <w:r w:rsidRPr="008E7BB2">
              <w:t>Serial Number</w:t>
            </w:r>
          </w:p>
        </w:tc>
        <w:tc>
          <w:tcPr>
            <w:tcW w:w="258"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38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515"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4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578" w:type="pct"/>
          </w:tcPr>
          <w:p w:rsidR="00E074A9" w:rsidRPr="008E7BB2" w:rsidRDefault="00E074A9" w:rsidP="00AB6C4D">
            <w:pPr>
              <w:pStyle w:val="TableRow"/>
              <w:rPr>
                <w:rFonts w:eastAsia="Malgun Gothic"/>
                <w:lang w:eastAsia="ko-KR"/>
              </w:rPr>
            </w:pPr>
          </w:p>
        </w:tc>
        <w:tc>
          <w:tcPr>
            <w:tcW w:w="321"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350" w:type="pct"/>
          </w:tcPr>
          <w:p w:rsidR="00E074A9" w:rsidRPr="008E7BB2" w:rsidRDefault="00E074A9" w:rsidP="00AB6C4D">
            <w:pPr>
              <w:pStyle w:val="TableRow"/>
              <w:rPr>
                <w:rFonts w:eastAsia="Malgun Gothic"/>
                <w:lang w:eastAsia="ko-KR"/>
              </w:rPr>
            </w:pPr>
            <w:r w:rsidRPr="008E7BB2">
              <w:t>Serial Number</w:t>
            </w:r>
          </w:p>
        </w:tc>
      </w:tr>
      <w:tr w:rsidR="00E074A9" w:rsidRPr="008E7BB2">
        <w:tc>
          <w:tcPr>
            <w:tcW w:w="693" w:type="pct"/>
          </w:tcPr>
          <w:p w:rsidR="00E074A9" w:rsidRPr="008E7BB2" w:rsidRDefault="00E074A9" w:rsidP="00AB6C4D">
            <w:pPr>
              <w:pStyle w:val="TableRow"/>
            </w:pPr>
            <w:r w:rsidRPr="008E7BB2">
              <w:t>Firmware version</w:t>
            </w:r>
          </w:p>
        </w:tc>
        <w:tc>
          <w:tcPr>
            <w:tcW w:w="258"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385" w:type="pct"/>
          </w:tcPr>
          <w:p w:rsidR="00E074A9" w:rsidRPr="008E7BB2" w:rsidRDefault="00E074A9" w:rsidP="00AB6C4D">
            <w:pPr>
              <w:pStyle w:val="TableRow"/>
            </w:pPr>
            <w:r w:rsidRPr="008E7BB2">
              <w:t>R</w:t>
            </w:r>
          </w:p>
        </w:tc>
        <w:tc>
          <w:tcPr>
            <w:tcW w:w="515" w:type="pct"/>
          </w:tcPr>
          <w:p w:rsidR="00E074A9" w:rsidRPr="008E7BB2" w:rsidRDefault="00E074A9" w:rsidP="00AB6C4D">
            <w:pPr>
              <w:pStyle w:val="TableRow"/>
            </w:pPr>
            <w:r w:rsidRPr="008E7BB2">
              <w:t>No</w:t>
            </w:r>
          </w:p>
        </w:tc>
        <w:tc>
          <w:tcPr>
            <w:tcW w:w="4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578" w:type="pct"/>
          </w:tcPr>
          <w:p w:rsidR="00E074A9" w:rsidRPr="008E7BB2" w:rsidRDefault="00E074A9" w:rsidP="00AB6C4D">
            <w:pPr>
              <w:pStyle w:val="TableRow"/>
              <w:rPr>
                <w:rFonts w:eastAsia="Malgun Gothic"/>
                <w:lang w:eastAsia="ko-KR"/>
              </w:rPr>
            </w:pPr>
          </w:p>
        </w:tc>
        <w:tc>
          <w:tcPr>
            <w:tcW w:w="321" w:type="pct"/>
          </w:tcPr>
          <w:p w:rsidR="00E074A9" w:rsidRPr="008E7BB2" w:rsidRDefault="00E074A9" w:rsidP="00AB6C4D">
            <w:pPr>
              <w:pStyle w:val="TableRow"/>
            </w:pPr>
            <w:r w:rsidRPr="008E7BB2">
              <w:t>-</w:t>
            </w:r>
          </w:p>
        </w:tc>
        <w:tc>
          <w:tcPr>
            <w:tcW w:w="1350" w:type="pct"/>
          </w:tcPr>
          <w:p w:rsidR="00E074A9" w:rsidRPr="008E7BB2" w:rsidRDefault="00E074A9" w:rsidP="00AB6C4D">
            <w:pPr>
              <w:pStyle w:val="TableRow"/>
            </w:pPr>
            <w:r w:rsidRPr="008E7BB2">
              <w:t>Current firmware version</w:t>
            </w:r>
          </w:p>
        </w:tc>
      </w:tr>
      <w:tr w:rsidR="00E074A9" w:rsidRPr="008E7BB2">
        <w:tc>
          <w:tcPr>
            <w:tcW w:w="693" w:type="pct"/>
          </w:tcPr>
          <w:p w:rsidR="00E074A9" w:rsidRPr="008E7BB2" w:rsidRDefault="00E074A9" w:rsidP="00AB6C4D">
            <w:pPr>
              <w:pStyle w:val="TableRow"/>
            </w:pPr>
            <w:r w:rsidRPr="008E7BB2">
              <w:t>Reboot</w:t>
            </w:r>
          </w:p>
        </w:tc>
        <w:tc>
          <w:tcPr>
            <w:tcW w:w="258"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385" w:type="pct"/>
          </w:tcPr>
          <w:p w:rsidR="00E074A9" w:rsidRPr="008E7BB2" w:rsidRDefault="00E074A9" w:rsidP="00AB6C4D">
            <w:pPr>
              <w:pStyle w:val="TableRow"/>
            </w:pPr>
            <w:r w:rsidRPr="008E7BB2">
              <w:t>E</w:t>
            </w:r>
          </w:p>
        </w:tc>
        <w:tc>
          <w:tcPr>
            <w:tcW w:w="515" w:type="pct"/>
          </w:tcPr>
          <w:p w:rsidR="00E074A9" w:rsidRPr="008E7BB2" w:rsidRDefault="00E074A9" w:rsidP="00AB6C4D">
            <w:pPr>
              <w:pStyle w:val="TableRow"/>
            </w:pPr>
            <w:r w:rsidRPr="008E7BB2">
              <w:t>No</w:t>
            </w:r>
          </w:p>
        </w:tc>
        <w:tc>
          <w:tcPr>
            <w:tcW w:w="4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50" w:type="pct"/>
          </w:tcPr>
          <w:p w:rsidR="00E074A9" w:rsidRPr="008E7BB2" w:rsidRDefault="00E074A9" w:rsidP="00AB6C4D">
            <w:pPr>
              <w:pStyle w:val="TableRow"/>
            </w:pPr>
            <w:r w:rsidRPr="008E7BB2">
              <w:rPr>
                <w:rFonts w:eastAsia="Malgun Gothic"/>
                <w:lang w:eastAsia="ko-KR"/>
              </w:rPr>
              <w:t>-</w:t>
            </w:r>
          </w:p>
        </w:tc>
        <w:tc>
          <w:tcPr>
            <w:tcW w:w="578" w:type="pct"/>
          </w:tcPr>
          <w:p w:rsidR="00E074A9" w:rsidRPr="008E7BB2" w:rsidRDefault="00E074A9" w:rsidP="00AB6C4D">
            <w:pPr>
              <w:pStyle w:val="TableRow"/>
            </w:pPr>
          </w:p>
        </w:tc>
        <w:tc>
          <w:tcPr>
            <w:tcW w:w="321" w:type="pct"/>
          </w:tcPr>
          <w:p w:rsidR="00E074A9" w:rsidRPr="008E7BB2" w:rsidRDefault="00E074A9" w:rsidP="00AB6C4D">
            <w:pPr>
              <w:pStyle w:val="TableRow"/>
            </w:pPr>
            <w:r w:rsidRPr="008E7BB2">
              <w:t>-</w:t>
            </w:r>
          </w:p>
        </w:tc>
        <w:tc>
          <w:tcPr>
            <w:tcW w:w="1350" w:type="pct"/>
          </w:tcPr>
          <w:p w:rsidR="00E074A9" w:rsidRPr="008E7BB2" w:rsidRDefault="00E074A9" w:rsidP="00AB6C4D">
            <w:pPr>
              <w:pStyle w:val="TableRow"/>
            </w:pPr>
            <w:r w:rsidRPr="008E7BB2">
              <w:t>Reboot the device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E074A9" w:rsidRPr="008E7BB2">
        <w:tc>
          <w:tcPr>
            <w:tcW w:w="693" w:type="pct"/>
          </w:tcPr>
          <w:p w:rsidR="00E074A9" w:rsidRPr="008E7BB2" w:rsidRDefault="00E074A9" w:rsidP="00AB6C4D">
            <w:pPr>
              <w:pStyle w:val="TableRow"/>
            </w:pPr>
            <w:r w:rsidRPr="008E7BB2">
              <w:t>Factory reset</w:t>
            </w:r>
          </w:p>
        </w:tc>
        <w:tc>
          <w:tcPr>
            <w:tcW w:w="258"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385" w:type="pct"/>
          </w:tcPr>
          <w:p w:rsidR="00E074A9" w:rsidRPr="008E7BB2" w:rsidRDefault="00E074A9" w:rsidP="00AB6C4D">
            <w:pPr>
              <w:pStyle w:val="TableRow"/>
            </w:pPr>
            <w:r w:rsidRPr="008E7BB2">
              <w:t>E</w:t>
            </w:r>
          </w:p>
        </w:tc>
        <w:tc>
          <w:tcPr>
            <w:tcW w:w="515" w:type="pct"/>
          </w:tcPr>
          <w:p w:rsidR="00E074A9" w:rsidRPr="008E7BB2" w:rsidRDefault="00E074A9" w:rsidP="00AB6C4D">
            <w:pPr>
              <w:pStyle w:val="TableRow"/>
            </w:pPr>
            <w:r w:rsidRPr="008E7BB2">
              <w:t>No</w:t>
            </w:r>
          </w:p>
        </w:tc>
        <w:tc>
          <w:tcPr>
            <w:tcW w:w="4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50" w:type="pct"/>
          </w:tcPr>
          <w:p w:rsidR="00E074A9" w:rsidRPr="008E7BB2" w:rsidRDefault="00E074A9" w:rsidP="00AB6C4D">
            <w:pPr>
              <w:pStyle w:val="TableRow"/>
            </w:pPr>
            <w:r w:rsidRPr="008E7BB2">
              <w:rPr>
                <w:rFonts w:eastAsia="Malgun Gothic"/>
                <w:lang w:eastAsia="ko-KR"/>
              </w:rPr>
              <w:t>-</w:t>
            </w:r>
          </w:p>
        </w:tc>
        <w:tc>
          <w:tcPr>
            <w:tcW w:w="578" w:type="pct"/>
          </w:tcPr>
          <w:p w:rsidR="00E074A9" w:rsidRPr="008E7BB2" w:rsidRDefault="00E074A9" w:rsidP="00AB6C4D">
            <w:pPr>
              <w:pStyle w:val="TableRow"/>
            </w:pPr>
          </w:p>
        </w:tc>
        <w:tc>
          <w:tcPr>
            <w:tcW w:w="321" w:type="pct"/>
          </w:tcPr>
          <w:p w:rsidR="00E074A9" w:rsidRPr="008E7BB2" w:rsidRDefault="00E074A9" w:rsidP="00AB6C4D">
            <w:pPr>
              <w:pStyle w:val="TableRow"/>
            </w:pPr>
            <w:r w:rsidRPr="008E7BB2">
              <w:t>-</w:t>
            </w:r>
          </w:p>
        </w:tc>
        <w:tc>
          <w:tcPr>
            <w:tcW w:w="1350" w:type="pct"/>
          </w:tcPr>
          <w:p w:rsidR="00E074A9" w:rsidRPr="008E7BB2" w:rsidRDefault="00E074A9" w:rsidP="00AB6C4D">
            <w:pPr>
              <w:pStyle w:val="TableRow"/>
              <w:rPr>
                <w:rFonts w:eastAsia="Malgun Gothic"/>
                <w:lang w:eastAsia="ko-KR"/>
              </w:rPr>
            </w:pPr>
            <w:r w:rsidRPr="008E7BB2">
              <w:t>Perform factory reset of the device</w:t>
            </w:r>
            <w:r w:rsidRPr="008E7BB2">
              <w:rPr>
                <w:rFonts w:eastAsia="Malgun Gothic"/>
                <w:lang w:eastAsia="ko-KR"/>
              </w:rPr>
              <w:t xml:space="preserve"> to make the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AB6C4D">
            <w:pPr>
              <w:pStyle w:val="TableRow"/>
            </w:pPr>
            <w:r w:rsidRPr="008E7BB2">
              <w:rPr>
                <w:rFonts w:eastAsia="Malgun Gothic"/>
                <w:lang w:eastAsia="ko-KR"/>
              </w:rPr>
              <w:t>W</w:t>
            </w:r>
            <w:r w:rsidRPr="008E7BB2">
              <w:rPr>
                <w:rFonts w:eastAsia="Malgun Gothic" w:hint="eastAsia"/>
                <w:lang w:eastAsia="ko-KR"/>
              </w:rPr>
              <w:t>hen this Resource is executed, D</w:t>
            </w:r>
            <w:r w:rsidRPr="008E7BB2">
              <w:rPr>
                <w:rFonts w:hint="eastAsia"/>
                <w:lang w:eastAsia="ko-KR"/>
              </w:rPr>
              <w:t>e-registration message MAY be sent to the Servers</w:t>
            </w:r>
            <w:r w:rsidRPr="008E7BB2">
              <w:rPr>
                <w:rFonts w:eastAsia="Malgun Gothic" w:hint="eastAsia"/>
                <w:lang w:eastAsia="ko-KR"/>
              </w:rPr>
              <w:t xml:space="preserve"> before factory reset of the LWM2M Device</w:t>
            </w:r>
          </w:p>
        </w:tc>
      </w:tr>
      <w:tr w:rsidR="00D47C8D" w:rsidRPr="008E7BB2">
        <w:tc>
          <w:tcPr>
            <w:tcW w:w="693" w:type="pct"/>
          </w:tcPr>
          <w:p w:rsidR="00D47C8D" w:rsidRPr="008E7BB2" w:rsidDel="00D47C8D" w:rsidRDefault="00D47C8D" w:rsidP="00AB6C4D">
            <w:pPr>
              <w:pStyle w:val="TableRow"/>
            </w:pPr>
            <w:r w:rsidRPr="008E7BB2">
              <w:rPr>
                <w:lang w:val="en-US"/>
              </w:rPr>
              <w:t>Available Power Sources</w:t>
            </w:r>
          </w:p>
        </w:tc>
        <w:tc>
          <w:tcPr>
            <w:tcW w:w="258"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385" w:type="pct"/>
          </w:tcPr>
          <w:p w:rsidR="00D47C8D" w:rsidRPr="008E7BB2" w:rsidDel="00D47C8D" w:rsidRDefault="00D47C8D" w:rsidP="00AB6C4D">
            <w:pPr>
              <w:pStyle w:val="TableRow"/>
            </w:pPr>
            <w:r w:rsidRPr="008E7BB2">
              <w:t>R</w:t>
            </w:r>
          </w:p>
        </w:tc>
        <w:tc>
          <w:tcPr>
            <w:tcW w:w="515" w:type="pct"/>
          </w:tcPr>
          <w:p w:rsidR="00D47C8D" w:rsidRPr="008E7BB2" w:rsidDel="00D47C8D" w:rsidRDefault="00D47C8D" w:rsidP="00AB6C4D">
            <w:pPr>
              <w:pStyle w:val="TableRow"/>
            </w:pPr>
            <w:r w:rsidRPr="008E7BB2">
              <w:t>Yes</w:t>
            </w:r>
          </w:p>
        </w:tc>
        <w:tc>
          <w:tcPr>
            <w:tcW w:w="450" w:type="pct"/>
          </w:tcPr>
          <w:p w:rsidR="00D47C8D" w:rsidRPr="008E7BB2" w:rsidRDefault="00D47C8D" w:rsidP="00AB6C4D">
            <w:pPr>
              <w:pStyle w:val="TableRow"/>
            </w:pPr>
          </w:p>
        </w:tc>
        <w:tc>
          <w:tcPr>
            <w:tcW w:w="450" w:type="pct"/>
          </w:tcPr>
          <w:p w:rsidR="00D47C8D" w:rsidRPr="008E7BB2" w:rsidDel="00D47C8D" w:rsidRDefault="00D47C8D" w:rsidP="00AB6C4D">
            <w:pPr>
              <w:pStyle w:val="TableRow"/>
            </w:pPr>
            <w:r w:rsidRPr="008E7BB2">
              <w:t>Integer</w:t>
            </w:r>
          </w:p>
        </w:tc>
        <w:tc>
          <w:tcPr>
            <w:tcW w:w="578" w:type="pct"/>
          </w:tcPr>
          <w:p w:rsidR="00D47C8D" w:rsidRPr="008E7BB2" w:rsidDel="00D47C8D" w:rsidRDefault="00D47C8D" w:rsidP="00AB6C4D">
            <w:pPr>
              <w:pStyle w:val="TableRow"/>
            </w:pPr>
            <w:r w:rsidRPr="008E7BB2">
              <w:t>0-7</w:t>
            </w:r>
          </w:p>
        </w:tc>
        <w:tc>
          <w:tcPr>
            <w:tcW w:w="321" w:type="pct"/>
          </w:tcPr>
          <w:p w:rsidR="00D47C8D" w:rsidRPr="008E7BB2" w:rsidRDefault="00D47C8D" w:rsidP="00AB6C4D">
            <w:pPr>
              <w:pStyle w:val="TableRow"/>
            </w:pPr>
          </w:p>
        </w:tc>
        <w:tc>
          <w:tcPr>
            <w:tcW w:w="135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D47C8D" w:rsidRPr="008E7BB2">
        <w:tc>
          <w:tcPr>
            <w:tcW w:w="693" w:type="pct"/>
          </w:tcPr>
          <w:p w:rsidR="00D47C8D" w:rsidRPr="008E7BB2" w:rsidDel="00D47C8D" w:rsidRDefault="00D47C8D" w:rsidP="00AB6C4D">
            <w:pPr>
              <w:pStyle w:val="TableRow"/>
            </w:pPr>
            <w:r w:rsidRPr="008E7BB2">
              <w:rPr>
                <w:lang w:val="en-US"/>
              </w:rPr>
              <w:t xml:space="preserve">Power Source </w:t>
            </w:r>
            <w:r w:rsidRPr="008E7BB2">
              <w:rPr>
                <w:lang w:val="en-US"/>
              </w:rPr>
              <w:lastRenderedPageBreak/>
              <w:t>Voltage</w:t>
            </w:r>
          </w:p>
        </w:tc>
        <w:tc>
          <w:tcPr>
            <w:tcW w:w="258" w:type="pct"/>
          </w:tcPr>
          <w:p w:rsidR="00D47C8D" w:rsidRPr="008E7BB2" w:rsidDel="00D47C8D" w:rsidRDefault="00D47C8D" w:rsidP="00AB6C4D">
            <w:pPr>
              <w:pStyle w:val="TableRow"/>
              <w:rPr>
                <w:rFonts w:eastAsia="Malgun Gothic"/>
                <w:lang w:eastAsia="ko-KR"/>
              </w:rPr>
            </w:pPr>
            <w:r w:rsidRPr="008E7BB2">
              <w:rPr>
                <w:rFonts w:eastAsia="Malgun Gothic"/>
                <w:lang w:eastAsia="ko-KR"/>
              </w:rPr>
              <w:lastRenderedPageBreak/>
              <w:t>7</w:t>
            </w:r>
          </w:p>
        </w:tc>
        <w:tc>
          <w:tcPr>
            <w:tcW w:w="385" w:type="pct"/>
          </w:tcPr>
          <w:p w:rsidR="00D47C8D" w:rsidRPr="008E7BB2" w:rsidDel="00D47C8D" w:rsidRDefault="00D47C8D" w:rsidP="00AB6C4D">
            <w:pPr>
              <w:pStyle w:val="TableRow"/>
            </w:pPr>
            <w:r w:rsidRPr="008E7BB2">
              <w:t>R</w:t>
            </w:r>
          </w:p>
        </w:tc>
        <w:tc>
          <w:tcPr>
            <w:tcW w:w="515" w:type="pct"/>
          </w:tcPr>
          <w:p w:rsidR="00D47C8D" w:rsidRPr="008E7BB2" w:rsidDel="00D47C8D" w:rsidRDefault="00D47C8D" w:rsidP="00AB6C4D">
            <w:pPr>
              <w:pStyle w:val="TableRow"/>
            </w:pPr>
            <w:r w:rsidRPr="008E7BB2">
              <w:t>Yes</w:t>
            </w:r>
          </w:p>
        </w:tc>
        <w:tc>
          <w:tcPr>
            <w:tcW w:w="450" w:type="pct"/>
          </w:tcPr>
          <w:p w:rsidR="00D47C8D" w:rsidRPr="008E7BB2" w:rsidRDefault="00D47C8D" w:rsidP="00AB6C4D">
            <w:pPr>
              <w:pStyle w:val="TableRow"/>
            </w:pPr>
          </w:p>
        </w:tc>
        <w:tc>
          <w:tcPr>
            <w:tcW w:w="450" w:type="pct"/>
          </w:tcPr>
          <w:p w:rsidR="00D47C8D" w:rsidRPr="008E7BB2" w:rsidDel="00D47C8D" w:rsidRDefault="00D47C8D" w:rsidP="00AB6C4D">
            <w:pPr>
              <w:pStyle w:val="TableRow"/>
            </w:pPr>
            <w:r w:rsidRPr="008E7BB2">
              <w:t>Integer</w:t>
            </w:r>
          </w:p>
        </w:tc>
        <w:tc>
          <w:tcPr>
            <w:tcW w:w="578" w:type="pct"/>
          </w:tcPr>
          <w:p w:rsidR="00D47C8D" w:rsidRPr="008E7BB2" w:rsidDel="00D47C8D" w:rsidRDefault="00D47C8D" w:rsidP="00AB6C4D">
            <w:pPr>
              <w:pStyle w:val="TableRow"/>
            </w:pPr>
          </w:p>
        </w:tc>
        <w:tc>
          <w:tcPr>
            <w:tcW w:w="321" w:type="pct"/>
          </w:tcPr>
          <w:p w:rsidR="00D47C8D" w:rsidRPr="008E7BB2" w:rsidRDefault="00D47C8D" w:rsidP="00AB6C4D">
            <w:pPr>
              <w:pStyle w:val="TableRow"/>
            </w:pPr>
            <w:r w:rsidRPr="008E7BB2">
              <w:t>mV</w:t>
            </w:r>
          </w:p>
        </w:tc>
        <w:tc>
          <w:tcPr>
            <w:tcW w:w="1350" w:type="pct"/>
          </w:tcPr>
          <w:p w:rsidR="00D47C8D" w:rsidRPr="008E7BB2" w:rsidDel="00D47C8D" w:rsidRDefault="00D47C8D" w:rsidP="00AB6C4D">
            <w:pPr>
              <w:pStyle w:val="TableRow"/>
            </w:pPr>
            <w:r w:rsidRPr="008E7BB2">
              <w:rPr>
                <w:lang w:val="en-US"/>
              </w:rPr>
              <w:t xml:space="preserve">Present voltage for each </w:t>
            </w:r>
            <w:r w:rsidRPr="008E7BB2">
              <w:rPr>
                <w:lang w:val="en-US"/>
              </w:rPr>
              <w:lastRenderedPageBreak/>
              <w:t>Available Power Source</w:t>
            </w:r>
          </w:p>
        </w:tc>
      </w:tr>
      <w:tr w:rsidR="00D47C8D" w:rsidRPr="008E7BB2">
        <w:tc>
          <w:tcPr>
            <w:tcW w:w="693" w:type="pct"/>
          </w:tcPr>
          <w:p w:rsidR="00D47C8D" w:rsidRPr="008E7BB2" w:rsidDel="00D47C8D" w:rsidRDefault="00D47C8D" w:rsidP="00AB6C4D">
            <w:pPr>
              <w:pStyle w:val="TableRow"/>
            </w:pPr>
            <w:r w:rsidRPr="008E7BB2">
              <w:rPr>
                <w:lang w:val="en-US"/>
              </w:rPr>
              <w:lastRenderedPageBreak/>
              <w:t>Power Source Current</w:t>
            </w:r>
          </w:p>
        </w:tc>
        <w:tc>
          <w:tcPr>
            <w:tcW w:w="258"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385" w:type="pct"/>
          </w:tcPr>
          <w:p w:rsidR="00D47C8D" w:rsidRPr="008E7BB2" w:rsidDel="00D47C8D" w:rsidRDefault="00D47C8D" w:rsidP="00AB6C4D">
            <w:pPr>
              <w:pStyle w:val="TableRow"/>
            </w:pPr>
            <w:r w:rsidRPr="008E7BB2">
              <w:t>R</w:t>
            </w:r>
          </w:p>
        </w:tc>
        <w:tc>
          <w:tcPr>
            <w:tcW w:w="515" w:type="pct"/>
          </w:tcPr>
          <w:p w:rsidR="00D47C8D" w:rsidRPr="008E7BB2" w:rsidDel="00D47C8D" w:rsidRDefault="00D47C8D" w:rsidP="00AB6C4D">
            <w:pPr>
              <w:pStyle w:val="TableRow"/>
            </w:pPr>
            <w:r w:rsidRPr="008E7BB2">
              <w:t>Yes</w:t>
            </w:r>
          </w:p>
        </w:tc>
        <w:tc>
          <w:tcPr>
            <w:tcW w:w="450" w:type="pct"/>
          </w:tcPr>
          <w:p w:rsidR="00D47C8D" w:rsidRPr="008E7BB2" w:rsidRDefault="00D47C8D" w:rsidP="00AB6C4D">
            <w:pPr>
              <w:pStyle w:val="TableRow"/>
            </w:pPr>
          </w:p>
        </w:tc>
        <w:tc>
          <w:tcPr>
            <w:tcW w:w="450" w:type="pct"/>
          </w:tcPr>
          <w:p w:rsidR="00D47C8D" w:rsidRPr="008E7BB2" w:rsidDel="00D47C8D" w:rsidRDefault="00D47C8D" w:rsidP="00AB6C4D">
            <w:pPr>
              <w:pStyle w:val="TableRow"/>
            </w:pPr>
            <w:r w:rsidRPr="008E7BB2">
              <w:t>Integer</w:t>
            </w:r>
          </w:p>
        </w:tc>
        <w:tc>
          <w:tcPr>
            <w:tcW w:w="578" w:type="pct"/>
          </w:tcPr>
          <w:p w:rsidR="00D47C8D" w:rsidRPr="008E7BB2" w:rsidDel="00D47C8D" w:rsidRDefault="00D47C8D" w:rsidP="00AB6C4D">
            <w:pPr>
              <w:pStyle w:val="TableRow"/>
            </w:pPr>
          </w:p>
        </w:tc>
        <w:tc>
          <w:tcPr>
            <w:tcW w:w="321" w:type="pct"/>
          </w:tcPr>
          <w:p w:rsidR="00D47C8D" w:rsidRPr="008E7BB2" w:rsidRDefault="00D47C8D" w:rsidP="00AB6C4D">
            <w:pPr>
              <w:pStyle w:val="TableRow"/>
            </w:pPr>
            <w:r w:rsidRPr="008E7BB2">
              <w:t>mA</w:t>
            </w:r>
          </w:p>
        </w:tc>
        <w:tc>
          <w:tcPr>
            <w:tcW w:w="135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E074A9" w:rsidRPr="008E7BB2">
        <w:tc>
          <w:tcPr>
            <w:tcW w:w="693" w:type="pct"/>
          </w:tcPr>
          <w:p w:rsidR="00E074A9" w:rsidRPr="008E7BB2" w:rsidRDefault="00E074A9" w:rsidP="00AB6C4D">
            <w:pPr>
              <w:pStyle w:val="TableRow"/>
            </w:pPr>
            <w:r w:rsidRPr="008E7BB2">
              <w:t>Battery level</w:t>
            </w:r>
          </w:p>
        </w:tc>
        <w:tc>
          <w:tcPr>
            <w:tcW w:w="258"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385" w:type="pct"/>
          </w:tcPr>
          <w:p w:rsidR="00E074A9" w:rsidRPr="008E7BB2" w:rsidRDefault="00E074A9" w:rsidP="00AB6C4D">
            <w:pPr>
              <w:pStyle w:val="TableRow"/>
            </w:pPr>
            <w:r w:rsidRPr="008E7BB2">
              <w:t>R</w:t>
            </w:r>
          </w:p>
        </w:tc>
        <w:tc>
          <w:tcPr>
            <w:tcW w:w="515" w:type="pct"/>
          </w:tcPr>
          <w:p w:rsidR="00E074A9" w:rsidRPr="008E7BB2" w:rsidRDefault="00D47C8D" w:rsidP="00AB6C4D">
            <w:pPr>
              <w:pStyle w:val="TableRow"/>
            </w:pPr>
            <w:r w:rsidRPr="008E7BB2">
              <w:t>No</w:t>
            </w:r>
          </w:p>
        </w:tc>
        <w:tc>
          <w:tcPr>
            <w:tcW w:w="450" w:type="pct"/>
          </w:tcPr>
          <w:p w:rsidR="00E074A9" w:rsidRPr="008E7BB2" w:rsidRDefault="00A20BA6" w:rsidP="00AB6C4D">
            <w:pPr>
              <w:pStyle w:val="TableRow"/>
            </w:pPr>
            <w:r w:rsidRPr="008E7BB2">
              <w:t>No</w:t>
            </w:r>
          </w:p>
        </w:tc>
        <w:tc>
          <w:tcPr>
            <w:tcW w:w="450" w:type="pct"/>
          </w:tcPr>
          <w:p w:rsidR="00E074A9" w:rsidRPr="008E7BB2" w:rsidRDefault="00E074A9" w:rsidP="00AB6C4D">
            <w:pPr>
              <w:pStyle w:val="TableRow"/>
            </w:pPr>
            <w:r w:rsidRPr="008E7BB2">
              <w:t>Integer</w:t>
            </w:r>
          </w:p>
        </w:tc>
        <w:tc>
          <w:tcPr>
            <w:tcW w:w="578" w:type="pct"/>
          </w:tcPr>
          <w:p w:rsidR="00E074A9" w:rsidRPr="008E7BB2" w:rsidRDefault="00B572EB" w:rsidP="00AB6C4D">
            <w:pPr>
              <w:pStyle w:val="TableRow"/>
            </w:pPr>
            <w:r w:rsidRPr="008E7BB2">
              <w:t>0-100</w:t>
            </w:r>
          </w:p>
        </w:tc>
        <w:tc>
          <w:tcPr>
            <w:tcW w:w="321" w:type="pct"/>
          </w:tcPr>
          <w:p w:rsidR="00E074A9" w:rsidRPr="008E7BB2" w:rsidRDefault="00E074A9" w:rsidP="00AB6C4D">
            <w:pPr>
              <w:pStyle w:val="TableRow"/>
            </w:pPr>
            <w:r w:rsidRPr="008E7BB2">
              <w:t>-</w:t>
            </w:r>
          </w:p>
        </w:tc>
        <w:tc>
          <w:tcPr>
            <w:tcW w:w="1350" w:type="pct"/>
          </w:tcPr>
          <w:p w:rsidR="00E074A9" w:rsidRPr="008E7BB2" w:rsidRDefault="00E074A9" w:rsidP="00AB6C4D">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Power source status is 1.</w:t>
            </w:r>
          </w:p>
        </w:tc>
      </w:tr>
      <w:tr w:rsidR="00E074A9" w:rsidRPr="008E7BB2">
        <w:tc>
          <w:tcPr>
            <w:tcW w:w="693" w:type="pct"/>
          </w:tcPr>
          <w:p w:rsidR="00E074A9" w:rsidRPr="008E7BB2" w:rsidRDefault="00E074A9" w:rsidP="00AB6C4D">
            <w:pPr>
              <w:pStyle w:val="TableRow"/>
            </w:pPr>
            <w:r w:rsidRPr="008E7BB2">
              <w:t>Memory free</w:t>
            </w:r>
          </w:p>
        </w:tc>
        <w:tc>
          <w:tcPr>
            <w:tcW w:w="258"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385" w:type="pct"/>
          </w:tcPr>
          <w:p w:rsidR="00E074A9" w:rsidRPr="008E7BB2" w:rsidRDefault="00E074A9" w:rsidP="00AB6C4D">
            <w:pPr>
              <w:pStyle w:val="TableRow"/>
            </w:pPr>
            <w:r w:rsidRPr="008E7BB2">
              <w:t>R</w:t>
            </w:r>
          </w:p>
        </w:tc>
        <w:tc>
          <w:tcPr>
            <w:tcW w:w="515" w:type="pct"/>
          </w:tcPr>
          <w:p w:rsidR="00E074A9" w:rsidRPr="008E7BB2" w:rsidRDefault="00E074A9" w:rsidP="00AB6C4D">
            <w:pPr>
              <w:pStyle w:val="TableRow"/>
            </w:pPr>
            <w:r w:rsidRPr="008E7BB2">
              <w:t>No</w:t>
            </w:r>
          </w:p>
        </w:tc>
        <w:tc>
          <w:tcPr>
            <w:tcW w:w="450" w:type="pct"/>
          </w:tcPr>
          <w:p w:rsidR="00E074A9" w:rsidRPr="008E7BB2" w:rsidRDefault="00A20BA6" w:rsidP="00AB6C4D">
            <w:pPr>
              <w:pStyle w:val="TableRow"/>
            </w:pPr>
            <w:r w:rsidRPr="008E7BB2">
              <w:t>No</w:t>
            </w:r>
          </w:p>
        </w:tc>
        <w:tc>
          <w:tcPr>
            <w:tcW w:w="450" w:type="pct"/>
          </w:tcPr>
          <w:p w:rsidR="00E074A9" w:rsidRPr="008E7BB2" w:rsidRDefault="00E074A9" w:rsidP="00AB6C4D">
            <w:pPr>
              <w:pStyle w:val="TableRow"/>
            </w:pPr>
            <w:r w:rsidRPr="008E7BB2">
              <w:t>Integer</w:t>
            </w:r>
          </w:p>
        </w:tc>
        <w:tc>
          <w:tcPr>
            <w:tcW w:w="578" w:type="pct"/>
          </w:tcPr>
          <w:p w:rsidR="00E074A9" w:rsidRPr="008E7BB2" w:rsidRDefault="00E074A9" w:rsidP="00AB6C4D">
            <w:pPr>
              <w:pStyle w:val="TableRow"/>
            </w:pPr>
          </w:p>
        </w:tc>
        <w:tc>
          <w:tcPr>
            <w:tcW w:w="321" w:type="pct"/>
          </w:tcPr>
          <w:p w:rsidR="00E074A9" w:rsidRPr="008E7BB2" w:rsidRDefault="00E074A9" w:rsidP="00AB6C4D">
            <w:pPr>
              <w:pStyle w:val="TableRow"/>
            </w:pPr>
            <w:r w:rsidRPr="008E7BB2">
              <w:t>-</w:t>
            </w:r>
          </w:p>
        </w:tc>
        <w:tc>
          <w:tcPr>
            <w:tcW w:w="1350" w:type="pct"/>
          </w:tcPr>
          <w:p w:rsidR="00E074A9" w:rsidRPr="008E7BB2" w:rsidRDefault="00E074A9" w:rsidP="00AB6C4D">
            <w:pPr>
              <w:pStyle w:val="TableRow"/>
            </w:pPr>
            <w:r w:rsidRPr="008E7BB2">
              <w:rPr>
                <w:rFonts w:eastAsia="Malgun Gothic"/>
                <w:lang w:eastAsia="ko-KR"/>
              </w:rPr>
              <w:t>E</w:t>
            </w:r>
            <w:r w:rsidRPr="008E7BB2">
              <w:t xml:space="preserve">stimated current available amount of storage space which can store data and software in the </w:t>
            </w:r>
            <w:r w:rsidRPr="008E7BB2">
              <w:rPr>
                <w:lang w:eastAsia="ja-JP"/>
              </w:rPr>
              <w:t>d</w:t>
            </w:r>
            <w:r w:rsidRPr="008E7BB2">
              <w:t xml:space="preserve">evice (expressed in </w:t>
            </w:r>
            <w:r w:rsidRPr="008E7BB2">
              <w:rPr>
                <w:rFonts w:eastAsia="Malgun Gothic"/>
                <w:lang w:eastAsia="ko-KR"/>
              </w:rPr>
              <w:t>kilo</w:t>
            </w:r>
            <w:r w:rsidRPr="008E7BB2">
              <w:t>bytes).</w:t>
            </w:r>
          </w:p>
        </w:tc>
      </w:tr>
      <w:tr w:rsidR="00E074A9" w:rsidRPr="008E7BB2">
        <w:tc>
          <w:tcPr>
            <w:tcW w:w="693" w:type="pct"/>
          </w:tcPr>
          <w:p w:rsidR="00E074A9" w:rsidRPr="008E7BB2" w:rsidRDefault="00E074A9" w:rsidP="00AB6C4D">
            <w:pPr>
              <w:pStyle w:val="TableRow"/>
            </w:pPr>
            <w:r w:rsidRPr="008E7BB2">
              <w:t>Error code</w:t>
            </w:r>
          </w:p>
        </w:tc>
        <w:tc>
          <w:tcPr>
            <w:tcW w:w="258"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385" w:type="pct"/>
          </w:tcPr>
          <w:p w:rsidR="00E074A9" w:rsidRPr="008E7BB2" w:rsidRDefault="00E074A9" w:rsidP="00AB6C4D">
            <w:pPr>
              <w:pStyle w:val="TableRow"/>
            </w:pPr>
            <w:r w:rsidRPr="008E7BB2">
              <w:t>R</w:t>
            </w:r>
          </w:p>
        </w:tc>
        <w:tc>
          <w:tcPr>
            <w:tcW w:w="515" w:type="pct"/>
          </w:tcPr>
          <w:p w:rsidR="00E074A9" w:rsidRPr="008E7BB2" w:rsidRDefault="00E074A9" w:rsidP="00AB6C4D">
            <w:pPr>
              <w:pStyle w:val="TableRow"/>
            </w:pPr>
            <w:r w:rsidRPr="008E7BB2">
              <w:t>Yes</w:t>
            </w:r>
          </w:p>
        </w:tc>
        <w:tc>
          <w:tcPr>
            <w:tcW w:w="450" w:type="pct"/>
          </w:tcPr>
          <w:p w:rsidR="00E074A9" w:rsidRPr="008E7BB2" w:rsidRDefault="00A20BA6" w:rsidP="00AB6C4D">
            <w:pPr>
              <w:pStyle w:val="TableRow"/>
            </w:pPr>
            <w:r w:rsidRPr="008E7BB2">
              <w:t>Yes</w:t>
            </w:r>
          </w:p>
        </w:tc>
        <w:tc>
          <w:tcPr>
            <w:tcW w:w="450" w:type="pct"/>
          </w:tcPr>
          <w:p w:rsidR="00E074A9" w:rsidRPr="008E7BB2" w:rsidRDefault="00E074A9" w:rsidP="00AB6C4D">
            <w:pPr>
              <w:pStyle w:val="TableRow"/>
            </w:pPr>
            <w:r w:rsidRPr="008E7BB2">
              <w:t>Integer</w:t>
            </w:r>
          </w:p>
        </w:tc>
        <w:tc>
          <w:tcPr>
            <w:tcW w:w="578" w:type="pct"/>
          </w:tcPr>
          <w:p w:rsidR="00E074A9" w:rsidRPr="008E7BB2" w:rsidRDefault="00E074A9" w:rsidP="00AB6C4D">
            <w:pPr>
              <w:pStyle w:val="TableRow"/>
            </w:pPr>
          </w:p>
        </w:tc>
        <w:tc>
          <w:tcPr>
            <w:tcW w:w="321" w:type="pct"/>
          </w:tcPr>
          <w:p w:rsidR="00E074A9" w:rsidRPr="008E7BB2" w:rsidRDefault="00E074A9" w:rsidP="00AB6C4D">
            <w:pPr>
              <w:pStyle w:val="TableRow"/>
            </w:pPr>
          </w:p>
        </w:tc>
        <w:tc>
          <w:tcPr>
            <w:tcW w:w="135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device object instance is initiated, there is only one error code </w:t>
            </w:r>
            <w:r w:rsidR="00C469CF" w:rsidRPr="008E7BB2">
              <w:rPr>
                <w:lang w:eastAsia="zh-CN"/>
              </w:rPr>
              <w:t xml:space="preserve">Resource </w:t>
            </w:r>
            <w:r w:rsidRPr="008E7BB2">
              <w:rPr>
                <w:lang w:eastAsia="zh-CN"/>
              </w:rPr>
              <w:t xml:space="preserve">instance whose value equal to 0 that means no error. When the first error happens, 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8A3901">
            <w:pPr>
              <w:pStyle w:val="TableRow"/>
            </w:pPr>
            <w:r w:rsidRPr="008E7BB2">
              <w:rPr>
                <w:lang w:eastAsia="zh-CN"/>
              </w:rPr>
              <w:t xml:space="preserve">This error code </w:t>
            </w:r>
            <w:r w:rsidR="00C469CF" w:rsidRPr="008E7BB2">
              <w:rPr>
                <w:lang w:eastAsia="zh-CN"/>
              </w:rPr>
              <w:t>R</w:t>
            </w:r>
            <w:r w:rsidRPr="008E7BB2">
              <w:rPr>
                <w:lang w:eastAsia="zh-CN"/>
              </w:rPr>
              <w:t>esource MAY be observed by a LWM2M server. If any new error code instance is created, a Notify message should be send to LWM2M Server. How to deal with client’s error report depends on the policy of server.</w:t>
            </w:r>
          </w:p>
        </w:tc>
      </w:tr>
      <w:tr w:rsidR="00E074A9" w:rsidRPr="008E7BB2">
        <w:tc>
          <w:tcPr>
            <w:tcW w:w="693" w:type="pct"/>
          </w:tcPr>
          <w:p w:rsidR="00E074A9" w:rsidRPr="008E7BB2" w:rsidRDefault="00E074A9" w:rsidP="00E46193">
            <w:pPr>
              <w:pStyle w:val="TableRow"/>
              <w:rPr>
                <w:lang w:eastAsia="zh-CN"/>
              </w:rPr>
            </w:pPr>
            <w:r w:rsidRPr="008E7BB2">
              <w:rPr>
                <w:lang w:eastAsia="zh-CN"/>
              </w:rPr>
              <w:t>Reset Error Code</w:t>
            </w:r>
          </w:p>
        </w:tc>
        <w:tc>
          <w:tcPr>
            <w:tcW w:w="258" w:type="pct"/>
          </w:tcPr>
          <w:p w:rsidR="00E074A9" w:rsidRPr="008E7BB2" w:rsidRDefault="00D47C8D" w:rsidP="00E46193">
            <w:pPr>
              <w:pStyle w:val="TableRow"/>
              <w:rPr>
                <w:lang w:eastAsia="zh-CN"/>
              </w:rPr>
            </w:pPr>
            <w:r w:rsidRPr="008E7BB2">
              <w:rPr>
                <w:lang w:eastAsia="zh-CN"/>
              </w:rPr>
              <w:t>12</w:t>
            </w:r>
          </w:p>
        </w:tc>
        <w:tc>
          <w:tcPr>
            <w:tcW w:w="385" w:type="pct"/>
          </w:tcPr>
          <w:p w:rsidR="00E074A9" w:rsidRPr="008E7BB2" w:rsidRDefault="00E074A9" w:rsidP="00E46193">
            <w:pPr>
              <w:pStyle w:val="TableRow"/>
              <w:rPr>
                <w:lang w:eastAsia="zh-CN"/>
              </w:rPr>
            </w:pPr>
            <w:r w:rsidRPr="008E7BB2">
              <w:rPr>
                <w:lang w:eastAsia="zh-CN"/>
              </w:rPr>
              <w:t>E</w:t>
            </w:r>
          </w:p>
        </w:tc>
        <w:tc>
          <w:tcPr>
            <w:tcW w:w="515" w:type="pct"/>
          </w:tcPr>
          <w:p w:rsidR="00E074A9" w:rsidRPr="008E7BB2" w:rsidRDefault="00E074A9" w:rsidP="00E46193">
            <w:pPr>
              <w:pStyle w:val="TableRow"/>
              <w:rPr>
                <w:lang w:eastAsia="zh-CN"/>
              </w:rPr>
            </w:pPr>
            <w:r w:rsidRPr="008E7BB2">
              <w:rPr>
                <w:lang w:eastAsia="zh-CN"/>
              </w:rPr>
              <w:t>No</w:t>
            </w:r>
          </w:p>
        </w:tc>
        <w:tc>
          <w:tcPr>
            <w:tcW w:w="450" w:type="pct"/>
          </w:tcPr>
          <w:p w:rsidR="00E074A9" w:rsidRPr="008E7BB2" w:rsidRDefault="00A20BA6" w:rsidP="00E46193">
            <w:pPr>
              <w:pStyle w:val="TableRow"/>
              <w:rPr>
                <w:lang w:eastAsia="zh-CN"/>
              </w:rPr>
            </w:pPr>
            <w:r w:rsidRPr="008E7BB2">
              <w:rPr>
                <w:lang w:eastAsia="zh-CN"/>
              </w:rPr>
              <w:t>No</w:t>
            </w:r>
          </w:p>
        </w:tc>
        <w:tc>
          <w:tcPr>
            <w:tcW w:w="450" w:type="pct"/>
          </w:tcPr>
          <w:p w:rsidR="00E074A9" w:rsidRPr="008E7BB2" w:rsidRDefault="00E074A9" w:rsidP="00E46193">
            <w:pPr>
              <w:pStyle w:val="TableRow"/>
              <w:rPr>
                <w:lang w:eastAsia="zh-CN"/>
              </w:rPr>
            </w:pPr>
            <w:r w:rsidRPr="008E7BB2">
              <w:rPr>
                <w:lang w:eastAsia="zh-CN"/>
              </w:rPr>
              <w:t>-</w:t>
            </w:r>
          </w:p>
        </w:tc>
        <w:tc>
          <w:tcPr>
            <w:tcW w:w="578" w:type="pct"/>
          </w:tcPr>
          <w:p w:rsidR="00E074A9" w:rsidRPr="008E7BB2" w:rsidRDefault="00E074A9" w:rsidP="00E46193">
            <w:pPr>
              <w:pStyle w:val="TableRow"/>
              <w:rPr>
                <w:lang w:eastAsia="zh-CN"/>
              </w:rPr>
            </w:pPr>
            <w:r w:rsidRPr="008E7BB2">
              <w:rPr>
                <w:lang w:eastAsia="zh-CN"/>
              </w:rPr>
              <w:t>-</w:t>
            </w:r>
          </w:p>
        </w:tc>
        <w:tc>
          <w:tcPr>
            <w:tcW w:w="321" w:type="pct"/>
          </w:tcPr>
          <w:p w:rsidR="00E074A9" w:rsidRPr="008E7BB2" w:rsidRDefault="00E074A9" w:rsidP="00E46193">
            <w:pPr>
              <w:pStyle w:val="TableRow"/>
              <w:rPr>
                <w:lang w:eastAsia="zh-CN"/>
              </w:rPr>
            </w:pPr>
            <w:r w:rsidRPr="008E7BB2">
              <w:rPr>
                <w:lang w:eastAsia="zh-CN"/>
              </w:rPr>
              <w:t>-</w:t>
            </w:r>
          </w:p>
        </w:tc>
        <w:tc>
          <w:tcPr>
            <w:tcW w:w="135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E074A9" w:rsidRPr="008E7BB2">
        <w:tc>
          <w:tcPr>
            <w:tcW w:w="693"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38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51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578"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client. </w:t>
            </w:r>
          </w:p>
          <w:p w:rsidR="00E074A9" w:rsidRPr="008E7BB2" w:rsidRDefault="00E074A9" w:rsidP="00E46193">
            <w:pPr>
              <w:pStyle w:val="TableRow"/>
            </w:pPr>
            <w:r w:rsidRPr="008E7BB2">
              <w:t xml:space="preserve">The LWM2M Client should be </w:t>
            </w:r>
            <w:r w:rsidRPr="008E7BB2">
              <w:lastRenderedPageBreak/>
              <w:t>responsible to increase this time value as every second elapses.</w:t>
            </w:r>
          </w:p>
          <w:p w:rsidR="00E074A9" w:rsidRPr="008E7BB2" w:rsidRDefault="00E074A9" w:rsidP="00C469CF">
            <w:pPr>
              <w:pStyle w:val="TableRow"/>
            </w:pPr>
            <w:r w:rsidRPr="008E7BB2">
              <w:t xml:space="preserve">LWM2M server is able to write this </w:t>
            </w:r>
            <w:r w:rsidR="00C469CF" w:rsidRPr="008E7BB2">
              <w:t xml:space="preserve">Resource </w:t>
            </w:r>
            <w:r w:rsidRPr="008E7BB2">
              <w:t xml:space="preserve">to make the client synchronized with a server. </w:t>
            </w:r>
          </w:p>
        </w:tc>
      </w:tr>
      <w:tr w:rsidR="00E074A9" w:rsidRPr="008E7BB2">
        <w:tc>
          <w:tcPr>
            <w:tcW w:w="693"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lastRenderedPageBreak/>
              <w:t>UTC Offset</w:t>
            </w:r>
          </w:p>
        </w:tc>
        <w:tc>
          <w:tcPr>
            <w:tcW w:w="258"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38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51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578"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8E7BB2" w:rsidRDefault="00E074A9" w:rsidP="00337AFF">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[ISO 8601]</w:t>
            </w:r>
            <w:r w:rsidRPr="008E7BB2">
              <w:t xml:space="preserve">, where X is the value this </w:t>
            </w:r>
            <w:r w:rsidR="00C469CF" w:rsidRPr="008E7BB2">
              <w:t>R</w:t>
            </w:r>
            <w:r w:rsidRPr="008E7BB2">
              <w:t>esource in hours.</w:t>
            </w:r>
          </w:p>
        </w:tc>
      </w:tr>
      <w:tr w:rsidR="00AF4847" w:rsidRPr="008E7BB2">
        <w:tc>
          <w:tcPr>
            <w:tcW w:w="693"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Supported Binding and Modes</w:t>
            </w:r>
          </w:p>
        </w:tc>
        <w:tc>
          <w:tcPr>
            <w:tcW w:w="258"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38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51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578"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D92B8C" w:rsidRDefault="00D92B8C">
      <w:pPr>
        <w:spacing w:before="0" w:after="0"/>
        <w:rPr>
          <w:rFonts w:eastAsia="Malgun Gothic"/>
          <w:b/>
          <w:sz w:val="24"/>
          <w:szCs w:val="24"/>
        </w:rPr>
      </w:pPr>
      <w:r>
        <w:rPr>
          <w:rFonts w:eastAsia="Malgun Gothic"/>
          <w:b/>
          <w:sz w:val="24"/>
          <w:szCs w:val="24"/>
        </w:rPr>
        <w:br w:type="page"/>
      </w:r>
    </w:p>
    <w:p w:rsidR="00F2110E" w:rsidRPr="008E7BB2" w:rsidRDefault="00F2110E" w:rsidP="00F2110E">
      <w:pPr>
        <w:rPr>
          <w:rFonts w:eastAsia="Malgun Gothic"/>
          <w:b/>
          <w:sz w:val="24"/>
          <w:szCs w:val="24"/>
        </w:rPr>
      </w:pPr>
    </w:p>
    <w:p w:rsidR="00F2110E" w:rsidRPr="008E7BB2" w:rsidRDefault="00F2110E" w:rsidP="00F2110E">
      <w:pPr>
        <w:pStyle w:val="App2"/>
      </w:pPr>
      <w:bookmarkStart w:id="181" w:name="_Toc358713558"/>
      <w:r w:rsidRPr="008E7BB2">
        <w:t>LWM2M Object: Connectivity</w:t>
      </w:r>
      <w:r w:rsidR="00306BDE" w:rsidRPr="008E7BB2">
        <w:t xml:space="preserve"> Monitoring</w:t>
      </w:r>
      <w:bookmarkEnd w:id="181"/>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Pr="008E7BB2" w:rsidRDefault="00B73BB2" w:rsidP="00B73BB2">
      <w:r w:rsidRPr="008E7BB2">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C768D5">
        <w:trPr>
          <w:tblHeader/>
        </w:trPr>
        <w:tc>
          <w:tcPr>
            <w:tcW w:w="1115" w:type="pct"/>
            <w:shd w:val="pct25" w:color="auto" w:fill="FFFFFF"/>
          </w:tcPr>
          <w:p w:rsidR="00C768D5" w:rsidRPr="008E7BB2" w:rsidRDefault="00C768D5" w:rsidP="00C768D5">
            <w:pPr>
              <w:pStyle w:val="TableRow"/>
              <w:jc w:val="center"/>
              <w:rPr>
                <w:b/>
                <w:sz w:val="18"/>
              </w:rPr>
            </w:pPr>
            <w:r w:rsidRPr="008E7BB2">
              <w:rPr>
                <w:b/>
                <w:sz w:val="18"/>
              </w:rPr>
              <w:t>Object</w:t>
            </w:r>
          </w:p>
        </w:tc>
        <w:tc>
          <w:tcPr>
            <w:tcW w:w="664" w:type="pct"/>
            <w:shd w:val="pct25" w:color="auto" w:fill="FFFFFF"/>
          </w:tcPr>
          <w:p w:rsidR="00C768D5" w:rsidRPr="008E7BB2" w:rsidRDefault="00C768D5" w:rsidP="00C768D5">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C768D5">
            <w:pPr>
              <w:pStyle w:val="TableRow"/>
              <w:jc w:val="center"/>
              <w:rPr>
                <w:b/>
                <w:sz w:val="18"/>
              </w:rPr>
            </w:pPr>
            <w:r w:rsidRPr="008E7BB2">
              <w:rPr>
                <w:b/>
                <w:sz w:val="18"/>
              </w:rPr>
              <w:t>Object URN</w:t>
            </w:r>
          </w:p>
        </w:tc>
        <w:tc>
          <w:tcPr>
            <w:tcW w:w="758" w:type="pct"/>
            <w:shd w:val="pct25" w:color="auto" w:fill="FFFFFF"/>
          </w:tcPr>
          <w:p w:rsidR="00C768D5" w:rsidRPr="008E7BB2" w:rsidRDefault="00C768D5" w:rsidP="00C768D5">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C768D5">
            <w:pPr>
              <w:pStyle w:val="TableRow"/>
              <w:jc w:val="center"/>
              <w:rPr>
                <w:b/>
                <w:sz w:val="18"/>
              </w:rPr>
            </w:pPr>
            <w:r w:rsidRPr="008E7BB2">
              <w:rPr>
                <w:rFonts w:eastAsia="Malgun Gothic" w:hint="eastAsia"/>
                <w:b/>
                <w:sz w:val="18"/>
                <w:lang w:eastAsia="ko-KR"/>
              </w:rPr>
              <w:t>Mandatory?</w:t>
            </w:r>
          </w:p>
        </w:tc>
      </w:tr>
      <w:tr w:rsidR="00C768D5" w:rsidRPr="008E7BB2" w:rsidTr="00C768D5">
        <w:tc>
          <w:tcPr>
            <w:tcW w:w="1115" w:type="pct"/>
          </w:tcPr>
          <w:p w:rsidR="00C768D5" w:rsidRPr="008E7BB2" w:rsidRDefault="00C768D5" w:rsidP="00C768D5">
            <w:pPr>
              <w:pStyle w:val="TableRow"/>
              <w:rPr>
                <w:b/>
              </w:rPr>
            </w:pPr>
            <w:r w:rsidRPr="008E7BB2">
              <w:rPr>
                <w:b/>
              </w:rPr>
              <w:t>Connectivity</w:t>
            </w:r>
            <w:r w:rsidRPr="008E7BB2">
              <w:rPr>
                <w:b/>
              </w:rPr>
              <w:br/>
              <w:t>Monitoring</w:t>
            </w:r>
          </w:p>
        </w:tc>
        <w:tc>
          <w:tcPr>
            <w:tcW w:w="664" w:type="pct"/>
          </w:tcPr>
          <w:p w:rsidR="00C768D5" w:rsidRPr="008E7BB2" w:rsidRDefault="00C768D5" w:rsidP="00C768D5">
            <w:pPr>
              <w:pStyle w:val="TableRow"/>
            </w:pPr>
            <w:r w:rsidRPr="008E7BB2">
              <w:rPr>
                <w:rFonts w:eastAsia="Malgun Gothic"/>
                <w:lang w:eastAsia="ko-KR"/>
              </w:rPr>
              <w:t>4</w:t>
            </w:r>
          </w:p>
        </w:tc>
        <w:tc>
          <w:tcPr>
            <w:tcW w:w="1706" w:type="pct"/>
          </w:tcPr>
          <w:p w:rsidR="00C768D5" w:rsidRPr="008E7BB2" w:rsidRDefault="00C768D5" w:rsidP="00C768D5">
            <w:pPr>
              <w:pStyle w:val="TableRow"/>
            </w:pPr>
          </w:p>
        </w:tc>
        <w:tc>
          <w:tcPr>
            <w:tcW w:w="758" w:type="pct"/>
          </w:tcPr>
          <w:p w:rsidR="00C768D5" w:rsidRPr="008E7BB2" w:rsidRDefault="00C768D5" w:rsidP="00C768D5">
            <w:pPr>
              <w:pStyle w:val="TableRow"/>
            </w:pPr>
            <w:r w:rsidRPr="008E7BB2">
              <w:t>No</w:t>
            </w:r>
          </w:p>
        </w:tc>
        <w:tc>
          <w:tcPr>
            <w:tcW w:w="758" w:type="pct"/>
          </w:tcPr>
          <w:p w:rsidR="00C768D5" w:rsidRPr="008E7BB2" w:rsidRDefault="00C768D5" w:rsidP="00C768D5">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pPr>
        <w:rPr>
          <w:rFonts w:eastAsia="Malgun Gothic"/>
          <w:b/>
          <w:sz w:val="24"/>
          <w:szCs w:val="24"/>
        </w:rPr>
      </w:pPr>
    </w:p>
    <w:p w:rsidR="00F2110E" w:rsidRPr="008E7BB2" w:rsidRDefault="00F2110E" w:rsidP="00F2110E"/>
    <w:p w:rsidR="00F2110E" w:rsidRPr="008E7BB2" w:rsidRDefault="00F2110E" w:rsidP="00F2110E">
      <w:r w:rsidRPr="008E7BB2">
        <w:t>Resource Info:</w:t>
      </w:r>
    </w:p>
    <w:p w:rsidR="00F2110E" w:rsidRPr="008E7BB2" w:rsidRDefault="00F2110E" w:rsidP="00F2110E"/>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E074A9" w:rsidRPr="008E7BB2">
        <w:trPr>
          <w:tblHeader/>
        </w:trPr>
        <w:tc>
          <w:tcPr>
            <w:tcW w:w="693"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258"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38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515"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50"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578"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21"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35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tc>
          <w:tcPr>
            <w:tcW w:w="693" w:type="pct"/>
          </w:tcPr>
          <w:p w:rsidR="00E074A9" w:rsidRPr="008E7BB2" w:rsidRDefault="00E074A9" w:rsidP="006C5437">
            <w:pPr>
              <w:pStyle w:val="TableRow"/>
            </w:pPr>
            <w:r w:rsidRPr="008E7BB2">
              <w:rPr>
                <w:rFonts w:eastAsia="Malgun Gothic"/>
                <w:lang w:eastAsia="ko-KR"/>
              </w:rPr>
              <w:t>Network Bearer</w:t>
            </w:r>
          </w:p>
        </w:tc>
        <w:tc>
          <w:tcPr>
            <w:tcW w:w="258"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385" w:type="pct"/>
          </w:tcPr>
          <w:p w:rsidR="00E074A9" w:rsidRPr="008E7BB2" w:rsidRDefault="00E074A9" w:rsidP="006C5437">
            <w:pPr>
              <w:pStyle w:val="TableRow"/>
            </w:pPr>
            <w:r w:rsidRPr="008E7BB2">
              <w:rPr>
                <w:rFonts w:eastAsia="Malgun Gothic"/>
                <w:lang w:eastAsia="ko-KR"/>
              </w:rPr>
              <w:t>R</w:t>
            </w:r>
          </w:p>
        </w:tc>
        <w:tc>
          <w:tcPr>
            <w:tcW w:w="515" w:type="pct"/>
          </w:tcPr>
          <w:p w:rsidR="00E074A9" w:rsidRPr="008E7BB2" w:rsidRDefault="00E074A9" w:rsidP="006C5437">
            <w:pPr>
              <w:pStyle w:val="TableRow"/>
            </w:pPr>
            <w:r w:rsidRPr="008E7BB2">
              <w:rPr>
                <w:rFonts w:eastAsia="Malgun Gothic"/>
                <w:lang w:eastAsia="ko-KR"/>
              </w:rPr>
              <w:t>No</w:t>
            </w:r>
          </w:p>
        </w:tc>
        <w:tc>
          <w:tcPr>
            <w:tcW w:w="4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578" w:type="pct"/>
          </w:tcPr>
          <w:p w:rsidR="00E074A9" w:rsidRPr="008E7BB2" w:rsidRDefault="00E074A9" w:rsidP="006C5437">
            <w:pPr>
              <w:pStyle w:val="TableRow"/>
              <w:rPr>
                <w:rFonts w:eastAsia="Malgun Gothic"/>
                <w:lang w:eastAsia="ko-KR"/>
              </w:rPr>
            </w:pPr>
          </w:p>
        </w:tc>
        <w:tc>
          <w:tcPr>
            <w:tcW w:w="321" w:type="pct"/>
          </w:tcPr>
          <w:p w:rsidR="00E074A9" w:rsidRPr="008E7BB2" w:rsidRDefault="00E074A9" w:rsidP="006C5437">
            <w:pPr>
              <w:pStyle w:val="TableRow"/>
            </w:pPr>
            <w:r w:rsidRPr="008E7BB2">
              <w:t>-</w:t>
            </w:r>
          </w:p>
        </w:tc>
        <w:tc>
          <w:tcPr>
            <w:tcW w:w="135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current underlying network bearer among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4: WiMAX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41~50 are Wireline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8E7BB2" w:rsidRDefault="00E074A9" w:rsidP="000332B0">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wireline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tc>
          <w:tcPr>
            <w:tcW w:w="693" w:type="pct"/>
          </w:tcPr>
          <w:p w:rsidR="00E074A9" w:rsidRPr="008E7BB2" w:rsidRDefault="00E074A9" w:rsidP="006C5437">
            <w:pPr>
              <w:pStyle w:val="TableRow"/>
            </w:pPr>
            <w:r w:rsidRPr="008E7BB2">
              <w:rPr>
                <w:rFonts w:eastAsia="Malgun Gothic"/>
                <w:lang w:eastAsia="ko-KR"/>
              </w:rPr>
              <w:lastRenderedPageBreak/>
              <w:t>Available Network Bearer</w:t>
            </w:r>
          </w:p>
        </w:tc>
        <w:tc>
          <w:tcPr>
            <w:tcW w:w="258"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385" w:type="pct"/>
          </w:tcPr>
          <w:p w:rsidR="00E074A9" w:rsidRPr="008E7BB2" w:rsidRDefault="00E074A9" w:rsidP="006C5437">
            <w:pPr>
              <w:pStyle w:val="TableRow"/>
            </w:pPr>
            <w:r w:rsidRPr="008E7BB2">
              <w:rPr>
                <w:rFonts w:eastAsia="Malgun Gothic"/>
                <w:lang w:eastAsia="ko-KR"/>
              </w:rPr>
              <w:t>R</w:t>
            </w:r>
          </w:p>
        </w:tc>
        <w:tc>
          <w:tcPr>
            <w:tcW w:w="515" w:type="pct"/>
          </w:tcPr>
          <w:p w:rsidR="00E074A9" w:rsidRPr="008E7BB2" w:rsidRDefault="00E074A9" w:rsidP="006C5437">
            <w:pPr>
              <w:pStyle w:val="TableRow"/>
            </w:pPr>
            <w:r w:rsidRPr="008E7BB2">
              <w:rPr>
                <w:rFonts w:eastAsia="Malgun Gothic"/>
                <w:lang w:eastAsia="ko-KR"/>
              </w:rPr>
              <w:t>Yes</w:t>
            </w:r>
          </w:p>
        </w:tc>
        <w:tc>
          <w:tcPr>
            <w:tcW w:w="4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578" w:type="pct"/>
          </w:tcPr>
          <w:p w:rsidR="00E074A9" w:rsidRPr="008E7BB2" w:rsidRDefault="00E074A9" w:rsidP="006C5437">
            <w:pPr>
              <w:pStyle w:val="TableRow"/>
              <w:rPr>
                <w:rFonts w:eastAsia="Malgun Gothic"/>
                <w:lang w:eastAsia="ko-KR"/>
              </w:rPr>
            </w:pPr>
          </w:p>
        </w:tc>
        <w:tc>
          <w:tcPr>
            <w:tcW w:w="321" w:type="pct"/>
          </w:tcPr>
          <w:p w:rsidR="00E074A9" w:rsidRPr="008E7BB2" w:rsidRDefault="00E074A9" w:rsidP="006C5437">
            <w:pPr>
              <w:pStyle w:val="TableRow"/>
            </w:pPr>
            <w:r w:rsidRPr="008E7BB2">
              <w:t>-</w:t>
            </w:r>
          </w:p>
        </w:tc>
        <w:tc>
          <w:tcPr>
            <w:tcW w:w="1350" w:type="pct"/>
          </w:tcPr>
          <w:p w:rsidR="00E074A9" w:rsidRPr="008E7BB2" w:rsidRDefault="00E074A9" w:rsidP="006C5437">
            <w:pPr>
              <w:pStyle w:val="TableRow"/>
            </w:pPr>
            <w:r w:rsidRPr="008E7BB2">
              <w:rPr>
                <w:rFonts w:eastAsia="Malgun Gothic"/>
                <w:lang w:eastAsia="ko-KR"/>
              </w:rPr>
              <w:t>Indicates list of current available network bearer. Each Resource Instance has the value among the network bearer list.</w:t>
            </w:r>
          </w:p>
        </w:tc>
      </w:tr>
      <w:tr w:rsidR="00E074A9" w:rsidRPr="008E7BB2">
        <w:tc>
          <w:tcPr>
            <w:tcW w:w="693" w:type="pct"/>
          </w:tcPr>
          <w:p w:rsidR="00E074A9" w:rsidRPr="008E7BB2" w:rsidRDefault="00E074A9" w:rsidP="006C5437">
            <w:pPr>
              <w:pStyle w:val="TableRow"/>
            </w:pPr>
            <w:r w:rsidRPr="008E7BB2">
              <w:t>Radio signal streng</w:t>
            </w:r>
            <w:r w:rsidRPr="008E7BB2">
              <w:rPr>
                <w:rFonts w:eastAsia="Malgun Gothic"/>
                <w:lang w:eastAsia="ko-KR"/>
              </w:rPr>
              <w:t>th</w:t>
            </w:r>
          </w:p>
        </w:tc>
        <w:tc>
          <w:tcPr>
            <w:tcW w:w="258"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385" w:type="pct"/>
          </w:tcPr>
          <w:p w:rsidR="00E074A9" w:rsidRPr="008E7BB2" w:rsidRDefault="00E074A9" w:rsidP="006C5437">
            <w:pPr>
              <w:pStyle w:val="TableRow"/>
            </w:pPr>
            <w:r w:rsidRPr="008E7BB2">
              <w:t>R</w:t>
            </w:r>
          </w:p>
        </w:tc>
        <w:tc>
          <w:tcPr>
            <w:tcW w:w="515" w:type="pct"/>
          </w:tcPr>
          <w:p w:rsidR="00E074A9" w:rsidRPr="008E7BB2" w:rsidRDefault="00E074A9" w:rsidP="006C5437">
            <w:pPr>
              <w:pStyle w:val="TableRow"/>
            </w:pPr>
            <w:r w:rsidRPr="008E7BB2">
              <w:t>No</w:t>
            </w:r>
          </w:p>
        </w:tc>
        <w:tc>
          <w:tcPr>
            <w:tcW w:w="450" w:type="pct"/>
          </w:tcPr>
          <w:p w:rsidR="00E074A9" w:rsidRPr="008E7BB2" w:rsidRDefault="00C768D5" w:rsidP="006C5437">
            <w:pPr>
              <w:pStyle w:val="TableRow"/>
            </w:pPr>
            <w:r w:rsidRPr="008E7BB2">
              <w:t>Yes</w:t>
            </w:r>
          </w:p>
        </w:tc>
        <w:tc>
          <w:tcPr>
            <w:tcW w:w="450" w:type="pct"/>
          </w:tcPr>
          <w:p w:rsidR="00E074A9" w:rsidRPr="008E7BB2" w:rsidRDefault="00E074A9" w:rsidP="006C5437">
            <w:pPr>
              <w:pStyle w:val="TableRow"/>
            </w:pPr>
            <w:r w:rsidRPr="008E7BB2">
              <w:t>Integer</w:t>
            </w:r>
          </w:p>
        </w:tc>
        <w:tc>
          <w:tcPr>
            <w:tcW w:w="578" w:type="pct"/>
          </w:tcPr>
          <w:p w:rsidR="00E074A9" w:rsidRPr="008E7BB2" w:rsidRDefault="00E074A9" w:rsidP="006C5437">
            <w:pPr>
              <w:pStyle w:val="TableRow"/>
              <w:rPr>
                <w:rFonts w:eastAsia="Malgun Gothic"/>
                <w:lang w:eastAsia="ko-KR"/>
              </w:rPr>
            </w:pPr>
          </w:p>
        </w:tc>
        <w:tc>
          <w:tcPr>
            <w:tcW w:w="321" w:type="pct"/>
          </w:tcPr>
          <w:p w:rsidR="00E074A9" w:rsidRPr="008E7BB2" w:rsidRDefault="00E074A9" w:rsidP="006C5437">
            <w:pPr>
              <w:pStyle w:val="TableRow"/>
            </w:pPr>
            <w:r w:rsidRPr="008E7BB2">
              <w:t>dB</w:t>
            </w:r>
            <w:r w:rsidRPr="008E7BB2">
              <w:rPr>
                <w:rFonts w:eastAsia="Malgun Gothic"/>
                <w:lang w:eastAsia="ko-KR"/>
              </w:rPr>
              <w:t>m</w:t>
            </w:r>
          </w:p>
        </w:tc>
        <w:tc>
          <w:tcPr>
            <w:tcW w:w="135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Cellular Networks (</w:t>
            </w:r>
            <w:r w:rsidRPr="008E7BB2">
              <w:t>RXLEV range 0…64) 0 is &lt; 110dBm, 64 is &gt;-48 dBm</w:t>
            </w:r>
            <w:r w:rsidRPr="008E7BB2">
              <w:rPr>
                <w:rFonts w:eastAsia="Malgun Gothic"/>
                <w:lang w:eastAsia="ko-KR"/>
              </w:rPr>
              <w:t xml:space="preserve">) </w:t>
            </w:r>
          </w:p>
          <w:p w:rsidR="00E074A9" w:rsidRPr="008E7BB2" w:rsidRDefault="00E074A9" w:rsidP="000332B0">
            <w:pPr>
              <w:pStyle w:val="TableRow"/>
            </w:pPr>
            <w:r w:rsidRPr="008E7BB2">
              <w:rPr>
                <w:rFonts w:eastAsia="Malgun Gothic"/>
                <w:lang w:eastAsia="ko-KR"/>
              </w:rPr>
              <w:t>Refers to [3GPP.44018] for more details on Network Measurement Report encoding and [3GPP 45.008] or Wireless Network refers to the appropriate wireless standard.</w:t>
            </w:r>
          </w:p>
        </w:tc>
      </w:tr>
      <w:tr w:rsidR="00E074A9" w:rsidRPr="008E7BB2">
        <w:tc>
          <w:tcPr>
            <w:tcW w:w="693" w:type="pct"/>
          </w:tcPr>
          <w:p w:rsidR="00E074A9" w:rsidRPr="008E7BB2" w:rsidRDefault="00E074A9" w:rsidP="006C5437">
            <w:pPr>
              <w:pStyle w:val="TableRow"/>
              <w:rPr>
                <w:rFonts w:eastAsia="Malgun Gothic"/>
                <w:lang w:eastAsia="ko-KR"/>
              </w:rPr>
            </w:pPr>
            <w:r w:rsidRPr="008E7BB2">
              <w:rPr>
                <w:rFonts w:eastAsia="Malgun Gothic"/>
                <w:lang w:eastAsia="ko-KR"/>
              </w:rPr>
              <w:t>Link Quality</w:t>
            </w:r>
          </w:p>
        </w:tc>
        <w:tc>
          <w:tcPr>
            <w:tcW w:w="258"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38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515"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4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50" w:type="pct"/>
          </w:tcPr>
          <w:p w:rsidR="00E074A9" w:rsidRPr="008E7BB2" w:rsidRDefault="00E074A9" w:rsidP="006C5437">
            <w:pPr>
              <w:pStyle w:val="TableRow"/>
            </w:pPr>
            <w:r w:rsidRPr="008E7BB2">
              <w:rPr>
                <w:rFonts w:eastAsia="Malgun Gothic"/>
                <w:lang w:eastAsia="ko-KR"/>
              </w:rPr>
              <w:t>Integer</w:t>
            </w:r>
          </w:p>
        </w:tc>
        <w:tc>
          <w:tcPr>
            <w:tcW w:w="578" w:type="pct"/>
          </w:tcPr>
          <w:p w:rsidR="00E074A9" w:rsidRPr="008E7BB2" w:rsidRDefault="00E074A9" w:rsidP="006C5437">
            <w:pPr>
              <w:pStyle w:val="TableRow"/>
              <w:rPr>
                <w:rFonts w:eastAsia="Malgun Gothic"/>
                <w:lang w:eastAsia="ko-KR"/>
              </w:rPr>
            </w:pPr>
          </w:p>
        </w:tc>
        <w:tc>
          <w:tcPr>
            <w:tcW w:w="321" w:type="pct"/>
          </w:tcPr>
          <w:p w:rsidR="00E074A9" w:rsidRPr="008E7BB2" w:rsidRDefault="00E074A9" w:rsidP="006C5437">
            <w:pPr>
              <w:pStyle w:val="TableRow"/>
            </w:pPr>
          </w:p>
        </w:tc>
        <w:tc>
          <w:tcPr>
            <w:tcW w:w="135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r w:rsidRPr="008E7BB2">
              <w:rPr>
                <w:rFonts w:eastAsia="Malgun Gothic"/>
                <w:lang w:eastAsia="ko-KR"/>
              </w:rPr>
              <w:t xml:space="preserve">RxQual Downlink (for GSM range is 0…7) </w:t>
            </w:r>
          </w:p>
          <w:p w:rsidR="00E074A9" w:rsidRPr="008E7BB2" w:rsidRDefault="00E074A9" w:rsidP="006C5437">
            <w:pPr>
              <w:pStyle w:val="TableRow"/>
              <w:rPr>
                <w:rFonts w:eastAsia="Malgun Gothic"/>
                <w:lang w:eastAsia="ko-KR"/>
              </w:rPr>
            </w:pPr>
            <w:r w:rsidRPr="008E7BB2">
              <w:rPr>
                <w:rFonts w:eastAsia="Malgun Gothic"/>
                <w:lang w:eastAsia="ko-KR"/>
              </w:rPr>
              <w:t>Refers to [3GPP.44018] for more details on Network Measurement Report encoding.</w:t>
            </w:r>
          </w:p>
        </w:tc>
      </w:tr>
      <w:tr w:rsidR="00E074A9" w:rsidRPr="008E7BB2">
        <w:tc>
          <w:tcPr>
            <w:tcW w:w="693" w:type="pct"/>
          </w:tcPr>
          <w:p w:rsidR="00E074A9" w:rsidRPr="008E7BB2" w:rsidRDefault="00E074A9" w:rsidP="006C5437">
            <w:pPr>
              <w:pStyle w:val="TableRow"/>
            </w:pPr>
            <w:r w:rsidRPr="008E7BB2">
              <w:t>IP Address</w:t>
            </w:r>
            <w:r w:rsidRPr="008E7BB2">
              <w:rPr>
                <w:rFonts w:eastAsia="Malgun Gothic"/>
                <w:lang w:eastAsia="ko-KR"/>
              </w:rPr>
              <w:t>es</w:t>
            </w:r>
          </w:p>
        </w:tc>
        <w:tc>
          <w:tcPr>
            <w:tcW w:w="258"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385" w:type="pct"/>
          </w:tcPr>
          <w:p w:rsidR="00E074A9" w:rsidRPr="008E7BB2" w:rsidRDefault="00E074A9" w:rsidP="006C5437">
            <w:pPr>
              <w:pStyle w:val="TableRow"/>
            </w:pPr>
            <w:r w:rsidRPr="008E7BB2">
              <w:t>R</w:t>
            </w:r>
          </w:p>
        </w:tc>
        <w:tc>
          <w:tcPr>
            <w:tcW w:w="515" w:type="pct"/>
          </w:tcPr>
          <w:p w:rsidR="00E074A9" w:rsidRPr="008E7BB2" w:rsidRDefault="00E074A9" w:rsidP="006C5437">
            <w:pPr>
              <w:pStyle w:val="TableRow"/>
            </w:pPr>
            <w:r w:rsidRPr="008E7BB2">
              <w:t>Yes</w:t>
            </w:r>
          </w:p>
        </w:tc>
        <w:tc>
          <w:tcPr>
            <w:tcW w:w="450" w:type="pct"/>
          </w:tcPr>
          <w:p w:rsidR="00E074A9" w:rsidRPr="008E7BB2" w:rsidRDefault="00C768D5" w:rsidP="006C5437">
            <w:pPr>
              <w:pStyle w:val="TableRow"/>
            </w:pPr>
            <w:r w:rsidRPr="008E7BB2">
              <w:t>Yes</w:t>
            </w:r>
          </w:p>
        </w:tc>
        <w:tc>
          <w:tcPr>
            <w:tcW w:w="450" w:type="pct"/>
          </w:tcPr>
          <w:p w:rsidR="00E074A9" w:rsidRPr="008E7BB2" w:rsidRDefault="00E074A9" w:rsidP="006C5437">
            <w:pPr>
              <w:pStyle w:val="TableRow"/>
            </w:pPr>
            <w:r w:rsidRPr="008E7BB2">
              <w:t>String</w:t>
            </w:r>
          </w:p>
        </w:tc>
        <w:tc>
          <w:tcPr>
            <w:tcW w:w="578" w:type="pct"/>
          </w:tcPr>
          <w:p w:rsidR="00E074A9" w:rsidRPr="008E7BB2" w:rsidRDefault="00E074A9" w:rsidP="006C5437">
            <w:pPr>
              <w:pStyle w:val="TableRow"/>
              <w:rPr>
                <w:rFonts w:eastAsia="Malgun Gothic"/>
                <w:lang w:eastAsia="ko-KR"/>
              </w:rPr>
            </w:pPr>
          </w:p>
        </w:tc>
        <w:tc>
          <w:tcPr>
            <w:tcW w:w="321" w:type="pct"/>
          </w:tcPr>
          <w:p w:rsidR="00E074A9" w:rsidRPr="008E7BB2" w:rsidRDefault="00E074A9" w:rsidP="006C5437">
            <w:pPr>
              <w:pStyle w:val="TableRow"/>
            </w:pPr>
            <w:r w:rsidRPr="008E7BB2">
              <w:t>-</w:t>
            </w:r>
          </w:p>
        </w:tc>
        <w:tc>
          <w:tcPr>
            <w:tcW w:w="135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(e.g., IPv4, IPv6, etc.)</w:t>
            </w:r>
          </w:p>
        </w:tc>
      </w:tr>
      <w:tr w:rsidR="00E074A9" w:rsidRPr="008E7BB2">
        <w:tc>
          <w:tcPr>
            <w:tcW w:w="693" w:type="pct"/>
          </w:tcPr>
          <w:p w:rsidR="00E074A9" w:rsidRPr="008E7BB2" w:rsidRDefault="00E074A9" w:rsidP="006C5437">
            <w:pPr>
              <w:pStyle w:val="TableRow"/>
            </w:pPr>
            <w:r w:rsidRPr="008E7BB2">
              <w:t>Parent IP Address</w:t>
            </w:r>
            <w:r w:rsidRPr="008E7BB2">
              <w:rPr>
                <w:rFonts w:eastAsia="Malgun Gothic"/>
                <w:lang w:eastAsia="ko-KR"/>
              </w:rPr>
              <w:t>es</w:t>
            </w:r>
          </w:p>
        </w:tc>
        <w:tc>
          <w:tcPr>
            <w:tcW w:w="258"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385" w:type="pct"/>
          </w:tcPr>
          <w:p w:rsidR="00E074A9" w:rsidRPr="008E7BB2" w:rsidRDefault="00E074A9" w:rsidP="006C5437">
            <w:pPr>
              <w:pStyle w:val="TableRow"/>
            </w:pPr>
            <w:r w:rsidRPr="008E7BB2">
              <w:t>R</w:t>
            </w:r>
          </w:p>
        </w:tc>
        <w:tc>
          <w:tcPr>
            <w:tcW w:w="515" w:type="pct"/>
          </w:tcPr>
          <w:p w:rsidR="00E074A9" w:rsidRPr="008E7BB2" w:rsidRDefault="00E074A9" w:rsidP="006C5437">
            <w:pPr>
              <w:pStyle w:val="TableRow"/>
            </w:pPr>
            <w:r w:rsidRPr="008E7BB2">
              <w:t>Yes</w:t>
            </w:r>
          </w:p>
        </w:tc>
        <w:tc>
          <w:tcPr>
            <w:tcW w:w="450" w:type="pct"/>
          </w:tcPr>
          <w:p w:rsidR="00E074A9" w:rsidRPr="008E7BB2" w:rsidRDefault="00C768D5" w:rsidP="006C5437">
            <w:pPr>
              <w:pStyle w:val="TableRow"/>
            </w:pPr>
            <w:r w:rsidRPr="008E7BB2">
              <w:t>No</w:t>
            </w:r>
          </w:p>
        </w:tc>
        <w:tc>
          <w:tcPr>
            <w:tcW w:w="450" w:type="pct"/>
          </w:tcPr>
          <w:p w:rsidR="00E074A9" w:rsidRPr="008E7BB2" w:rsidRDefault="00E074A9" w:rsidP="006C5437">
            <w:pPr>
              <w:pStyle w:val="TableRow"/>
            </w:pPr>
            <w:r w:rsidRPr="008E7BB2">
              <w:t>String</w:t>
            </w:r>
          </w:p>
        </w:tc>
        <w:tc>
          <w:tcPr>
            <w:tcW w:w="578" w:type="pct"/>
          </w:tcPr>
          <w:p w:rsidR="00E074A9" w:rsidRPr="008E7BB2" w:rsidRDefault="00E074A9" w:rsidP="006C5437">
            <w:pPr>
              <w:pStyle w:val="TableRow"/>
              <w:rPr>
                <w:rFonts w:eastAsia="Malgun Gothic"/>
                <w:lang w:eastAsia="ko-KR"/>
              </w:rPr>
            </w:pPr>
          </w:p>
        </w:tc>
        <w:tc>
          <w:tcPr>
            <w:tcW w:w="321" w:type="pct"/>
          </w:tcPr>
          <w:p w:rsidR="00E074A9" w:rsidRPr="008E7BB2" w:rsidRDefault="00E074A9" w:rsidP="006C5437">
            <w:pPr>
              <w:pStyle w:val="TableRow"/>
            </w:pPr>
            <w:r w:rsidRPr="008E7BB2">
              <w:t>-</w:t>
            </w:r>
          </w:p>
        </w:tc>
        <w:tc>
          <w:tcPr>
            <w:tcW w:w="1350" w:type="pct"/>
          </w:tcPr>
          <w:p w:rsidR="00E074A9" w:rsidRPr="008E7BB2" w:rsidRDefault="00E074A9" w:rsidP="006C5437">
            <w:pPr>
              <w:pStyle w:val="TableRow"/>
              <w:rPr>
                <w:rFonts w:eastAsia="Malgun Gothic"/>
                <w:lang w:eastAsia="ko-KR"/>
              </w:rPr>
            </w:pPr>
            <w:r w:rsidRPr="008E7BB2">
              <w:t>The IP address of the next-hop IP router</w:t>
            </w:r>
            <w:r w:rsidRPr="008E7BB2">
              <w:rPr>
                <w:rFonts w:eastAsia="Malgun Gothic"/>
                <w:lang w:eastAsia="ko-KR"/>
              </w:rPr>
              <w:t xml:space="preserve">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1(Wireless)</w:t>
            </w:r>
            <w:r w:rsidRPr="008E7BB2">
              <w:t>.</w:t>
            </w:r>
            <w:r w:rsidRPr="008E7BB2">
              <w:rPr>
                <w:rFonts w:eastAsia="Malgun Gothic"/>
                <w:lang w:eastAsia="ko-KR"/>
              </w:rPr>
              <w:t xml:space="preserve"> (e.g., IPv4, IPv6, etc.)</w:t>
            </w:r>
          </w:p>
          <w:p w:rsidR="00E074A9" w:rsidRPr="008E7BB2" w:rsidRDefault="00E074A9" w:rsidP="006C5437">
            <w:pPr>
              <w:pStyle w:val="TableRow"/>
            </w:pPr>
            <w:r w:rsidRPr="008E7BB2">
              <w:rPr>
                <w:rFonts w:eastAsia="Malgun Gothic"/>
                <w:lang w:eastAsia="ko-KR"/>
              </w:rPr>
              <w:t>Note: these IP Addresses doesn’t indicate the Server IP address</w:t>
            </w:r>
          </w:p>
        </w:tc>
      </w:tr>
      <w:tr w:rsidR="00E074A9" w:rsidRPr="008E7BB2">
        <w:tc>
          <w:tcPr>
            <w:tcW w:w="693" w:type="pct"/>
          </w:tcPr>
          <w:p w:rsidR="00E074A9" w:rsidRPr="008E7BB2" w:rsidRDefault="00E074A9" w:rsidP="006C5437">
            <w:pPr>
              <w:pStyle w:val="TableRow"/>
            </w:pPr>
            <w:r w:rsidRPr="008E7BB2">
              <w:t>Link Utilization</w:t>
            </w:r>
          </w:p>
        </w:tc>
        <w:tc>
          <w:tcPr>
            <w:tcW w:w="258"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385" w:type="pct"/>
          </w:tcPr>
          <w:p w:rsidR="00E074A9" w:rsidRPr="008E7BB2" w:rsidRDefault="00E074A9" w:rsidP="006C5437">
            <w:pPr>
              <w:pStyle w:val="TableRow"/>
            </w:pPr>
            <w:r w:rsidRPr="008E7BB2">
              <w:t>R</w:t>
            </w:r>
          </w:p>
        </w:tc>
        <w:tc>
          <w:tcPr>
            <w:tcW w:w="515" w:type="pct"/>
          </w:tcPr>
          <w:p w:rsidR="00E074A9" w:rsidRPr="008E7BB2" w:rsidRDefault="00E074A9" w:rsidP="006C5437">
            <w:pPr>
              <w:pStyle w:val="TableRow"/>
            </w:pPr>
            <w:r w:rsidRPr="008E7BB2">
              <w:t>No</w:t>
            </w:r>
          </w:p>
        </w:tc>
        <w:tc>
          <w:tcPr>
            <w:tcW w:w="450" w:type="pct"/>
          </w:tcPr>
          <w:p w:rsidR="00E074A9" w:rsidRPr="008E7BB2" w:rsidRDefault="00C768D5" w:rsidP="006C5437">
            <w:pPr>
              <w:pStyle w:val="TableRow"/>
            </w:pPr>
            <w:r w:rsidRPr="008E7BB2">
              <w:t>No</w:t>
            </w:r>
          </w:p>
        </w:tc>
        <w:tc>
          <w:tcPr>
            <w:tcW w:w="450" w:type="pct"/>
          </w:tcPr>
          <w:p w:rsidR="00E074A9" w:rsidRPr="008E7BB2" w:rsidRDefault="00E074A9" w:rsidP="006C5437">
            <w:pPr>
              <w:pStyle w:val="TableRow"/>
            </w:pPr>
            <w:r w:rsidRPr="008E7BB2">
              <w:t>Integer</w:t>
            </w:r>
          </w:p>
        </w:tc>
        <w:tc>
          <w:tcPr>
            <w:tcW w:w="578"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21" w:type="pct"/>
          </w:tcPr>
          <w:p w:rsidR="00E074A9" w:rsidRPr="008E7BB2" w:rsidRDefault="00E074A9" w:rsidP="006C5437">
            <w:pPr>
              <w:pStyle w:val="TableRow"/>
            </w:pPr>
            <w:r w:rsidRPr="008E7BB2">
              <w:t>%</w:t>
            </w:r>
          </w:p>
        </w:tc>
        <w:tc>
          <w:tcPr>
            <w:tcW w:w="1350" w:type="pct"/>
          </w:tcPr>
          <w:p w:rsidR="00E074A9" w:rsidRPr="008E7BB2" w:rsidRDefault="00E074A9" w:rsidP="006C5437">
            <w:pPr>
              <w:pStyle w:val="TableRow"/>
            </w:pPr>
            <w:r w:rsidRPr="008E7BB2">
              <w:t>The average utilization of the link to the next-hop IP router in %</w:t>
            </w:r>
            <w:r w:rsidRPr="008E7BB2">
              <w:rPr>
                <w:rFonts w:eastAsia="Malgun Gothic"/>
                <w:lang w:eastAsia="ko-KR"/>
              </w:rPr>
              <w:t xml:space="preserve"> in case Network Bearer </w:t>
            </w:r>
            <w:r w:rsidR="00C469CF" w:rsidRPr="008E7BB2">
              <w:rPr>
                <w:rFonts w:eastAsia="Malgun Gothic"/>
                <w:lang w:eastAsia="ko-KR"/>
              </w:rPr>
              <w:t>R</w:t>
            </w:r>
            <w:r w:rsidRPr="008E7BB2">
              <w:rPr>
                <w:rFonts w:eastAsia="Malgun Gothic"/>
                <w:lang w:eastAsia="ko-KR"/>
              </w:rPr>
              <w:t>esource has 1(Wireless)</w:t>
            </w:r>
            <w:r w:rsidRPr="008E7BB2">
              <w:t>.</w:t>
            </w:r>
          </w:p>
        </w:tc>
      </w:tr>
      <w:tr w:rsidR="00E074A9" w:rsidRPr="008E7BB2">
        <w:tc>
          <w:tcPr>
            <w:tcW w:w="693" w:type="pct"/>
          </w:tcPr>
          <w:p w:rsidR="00E074A9" w:rsidRPr="008E7BB2" w:rsidRDefault="00E074A9" w:rsidP="006C5437">
            <w:pPr>
              <w:pStyle w:val="TableRow"/>
            </w:pPr>
            <w:r w:rsidRPr="008E7BB2">
              <w:rPr>
                <w:rFonts w:eastAsia="Malgun Gothic"/>
                <w:lang w:eastAsia="ko-KR"/>
              </w:rPr>
              <w:t>APN</w:t>
            </w:r>
          </w:p>
        </w:tc>
        <w:tc>
          <w:tcPr>
            <w:tcW w:w="258"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385" w:type="pct"/>
          </w:tcPr>
          <w:p w:rsidR="00E074A9" w:rsidRPr="008E7BB2" w:rsidRDefault="00E074A9" w:rsidP="006C5437">
            <w:pPr>
              <w:pStyle w:val="TableRow"/>
            </w:pPr>
            <w:r w:rsidRPr="008E7BB2">
              <w:rPr>
                <w:rFonts w:eastAsia="Malgun Gothic"/>
                <w:lang w:eastAsia="ko-KR"/>
              </w:rPr>
              <w:t>R</w:t>
            </w:r>
          </w:p>
        </w:tc>
        <w:tc>
          <w:tcPr>
            <w:tcW w:w="515" w:type="pct"/>
          </w:tcPr>
          <w:p w:rsidR="00E074A9" w:rsidRPr="008E7BB2" w:rsidRDefault="00E074A9" w:rsidP="006C5437">
            <w:pPr>
              <w:pStyle w:val="TableRow"/>
            </w:pPr>
            <w:r w:rsidRPr="008E7BB2">
              <w:rPr>
                <w:rFonts w:eastAsia="Malgun Gothic"/>
                <w:lang w:eastAsia="ko-KR"/>
              </w:rPr>
              <w:t>Yes</w:t>
            </w:r>
          </w:p>
        </w:tc>
        <w:tc>
          <w:tcPr>
            <w:tcW w:w="4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50" w:type="pct"/>
          </w:tcPr>
          <w:p w:rsidR="00E074A9" w:rsidRPr="008E7BB2" w:rsidRDefault="00E074A9" w:rsidP="006C5437">
            <w:pPr>
              <w:pStyle w:val="TableRow"/>
            </w:pPr>
            <w:r w:rsidRPr="008E7BB2">
              <w:rPr>
                <w:rFonts w:eastAsia="Malgun Gothic"/>
                <w:lang w:eastAsia="ko-KR"/>
              </w:rPr>
              <w:t>String</w:t>
            </w:r>
          </w:p>
        </w:tc>
        <w:tc>
          <w:tcPr>
            <w:tcW w:w="578" w:type="pct"/>
          </w:tcPr>
          <w:p w:rsidR="00E074A9" w:rsidRPr="008E7BB2" w:rsidRDefault="00E074A9" w:rsidP="006C5437">
            <w:pPr>
              <w:pStyle w:val="TableRow"/>
              <w:rPr>
                <w:rFonts w:eastAsia="Malgun Gothic"/>
                <w:lang w:eastAsia="ko-KR"/>
              </w:rPr>
            </w:pPr>
          </w:p>
        </w:tc>
        <w:tc>
          <w:tcPr>
            <w:tcW w:w="321" w:type="pct"/>
          </w:tcPr>
          <w:p w:rsidR="00E074A9" w:rsidRPr="008E7BB2" w:rsidRDefault="00E074A9" w:rsidP="006C5437">
            <w:pPr>
              <w:pStyle w:val="TableRow"/>
            </w:pPr>
            <w:r w:rsidRPr="008E7BB2">
              <w:rPr>
                <w:rFonts w:eastAsia="Malgun Gothic"/>
                <w:lang w:eastAsia="ko-KR"/>
              </w:rPr>
              <w:t>-</w:t>
            </w:r>
          </w:p>
        </w:tc>
        <w:tc>
          <w:tcPr>
            <w:tcW w:w="135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tc>
          <w:tcPr>
            <w:tcW w:w="693"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lastRenderedPageBreak/>
              <w:t>UTRAN Cell ID is 28 bits length</w:t>
            </w:r>
          </w:p>
          <w:p w:rsidR="00E074A9" w:rsidRPr="008E7BB2" w:rsidRDefault="00E074A9" w:rsidP="006F5707">
            <w:pPr>
              <w:pStyle w:val="TableRow"/>
              <w:rPr>
                <w:rFonts w:eastAsia="Malgun Gothic"/>
                <w:lang w:eastAsia="ko-KR"/>
              </w:rPr>
            </w:pPr>
            <w:r w:rsidRPr="008E7BB2">
              <w:rPr>
                <w:rFonts w:eastAsia="Malgun Gothic"/>
                <w:lang w:eastAsia="ko-KR"/>
              </w:rPr>
              <w:t>Cell Identity  in WCDMA/TD-SCDMA. Range: (0..268435455).</w:t>
            </w:r>
          </w:p>
          <w:p w:rsidR="00E074A9" w:rsidRPr="008E7BB2" w:rsidRDefault="00E074A9" w:rsidP="006F5707">
            <w:pPr>
              <w:pStyle w:val="TableRow"/>
              <w:rPr>
                <w:rFonts w:eastAsia="Malgun Gothic"/>
                <w:lang w:eastAsia="ko-KR"/>
              </w:rPr>
            </w:pPr>
            <w:r w:rsidRPr="008E7BB2">
              <w:rPr>
                <w:rFonts w:eastAsia="Malgun Gothic"/>
                <w:lang w:eastAsia="ko-KR"/>
              </w:rPr>
              <w:t>LTE Cell ID. Length is 28 bits</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tc>
          <w:tcPr>
            <w:tcW w:w="693"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lastRenderedPageBreak/>
              <w:t>SMNC</w:t>
            </w:r>
          </w:p>
        </w:tc>
        <w:tc>
          <w:tcPr>
            <w:tcW w:w="258"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tc>
          <w:tcPr>
            <w:tcW w:w="693"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0(cellular network). Range (0…999)</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2110E" w:rsidP="00F2110E"/>
    <w:p w:rsidR="00F2110E" w:rsidRPr="008E7BB2" w:rsidRDefault="00F2110E" w:rsidP="00F2110E"/>
    <w:p w:rsidR="00D92B8C" w:rsidRDefault="00D92B8C">
      <w:pPr>
        <w:spacing w:before="0" w:after="0"/>
        <w:rPr>
          <w:rFonts w:eastAsia="Malgun Gothic"/>
          <w:b/>
          <w:sz w:val="24"/>
          <w:szCs w:val="24"/>
        </w:rPr>
      </w:pPr>
      <w:r>
        <w:rPr>
          <w:rFonts w:eastAsia="Malgun Gothic"/>
          <w:b/>
          <w:sz w:val="24"/>
          <w:szCs w:val="24"/>
        </w:rPr>
        <w:br w:type="page"/>
      </w:r>
    </w:p>
    <w:p w:rsidR="00F2110E" w:rsidRPr="008E7BB2" w:rsidRDefault="00F2110E" w:rsidP="00F2110E">
      <w:pPr>
        <w:rPr>
          <w:rFonts w:eastAsia="Malgun Gothic"/>
          <w:b/>
          <w:sz w:val="24"/>
          <w:szCs w:val="24"/>
        </w:rPr>
      </w:pPr>
    </w:p>
    <w:p w:rsidR="00F2110E" w:rsidRPr="008E7BB2" w:rsidRDefault="00F10BB2" w:rsidP="00F2110E">
      <w:pPr>
        <w:pStyle w:val="App2"/>
      </w:pPr>
      <w:bookmarkStart w:id="182" w:name="_Toc358713559"/>
      <w:r w:rsidRPr="008E7BB2">
        <w:t xml:space="preserve">LWM2M Object: </w:t>
      </w:r>
      <w:r w:rsidR="00F2110E" w:rsidRPr="008E7BB2">
        <w:t>Firmware</w:t>
      </w:r>
      <w:bookmarkEnd w:id="182"/>
    </w:p>
    <w:p w:rsidR="00F2110E" w:rsidRPr="008E7BB2" w:rsidRDefault="00F2110E" w:rsidP="00F2110E">
      <w:r w:rsidRPr="008E7BB2">
        <w:t xml:space="preserve">Description: This LWM2M </w:t>
      </w:r>
      <w:r w:rsidR="009C2410" w:rsidRPr="008E7BB2">
        <w:t>O</w:t>
      </w:r>
      <w:r w:rsidRPr="008E7BB2">
        <w:t xml:space="preserve">bject enables FW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1D0ED0">
        <w:trPr>
          <w:tblHeader/>
        </w:trPr>
        <w:tc>
          <w:tcPr>
            <w:tcW w:w="1115" w:type="pct"/>
            <w:shd w:val="pct25" w:color="auto" w:fill="FFFFFF"/>
          </w:tcPr>
          <w:p w:rsidR="001D0ED0" w:rsidRPr="008E7BB2" w:rsidRDefault="001D0ED0" w:rsidP="001D0ED0">
            <w:pPr>
              <w:pStyle w:val="TableRow"/>
              <w:jc w:val="center"/>
              <w:rPr>
                <w:b/>
                <w:sz w:val="18"/>
              </w:rPr>
            </w:pPr>
            <w:r w:rsidRPr="008E7BB2">
              <w:rPr>
                <w:b/>
                <w:sz w:val="18"/>
              </w:rPr>
              <w:t>Object</w:t>
            </w:r>
          </w:p>
        </w:tc>
        <w:tc>
          <w:tcPr>
            <w:tcW w:w="664" w:type="pct"/>
            <w:shd w:val="pct25" w:color="auto" w:fill="FFFFFF"/>
          </w:tcPr>
          <w:p w:rsidR="001D0ED0" w:rsidRPr="008E7BB2" w:rsidRDefault="001D0ED0" w:rsidP="001D0ED0">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D0ED0">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D0ED0">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D0ED0">
            <w:pPr>
              <w:pStyle w:val="TableRow"/>
              <w:jc w:val="center"/>
              <w:rPr>
                <w:b/>
                <w:sz w:val="18"/>
              </w:rPr>
            </w:pPr>
            <w:r w:rsidRPr="008E7BB2">
              <w:rPr>
                <w:rFonts w:eastAsia="Malgun Gothic" w:hint="eastAsia"/>
                <w:b/>
                <w:sz w:val="18"/>
                <w:lang w:eastAsia="ko-KR"/>
              </w:rPr>
              <w:t>Mandatory?</w:t>
            </w:r>
          </w:p>
        </w:tc>
      </w:tr>
      <w:tr w:rsidR="001D0ED0" w:rsidRPr="008E7BB2" w:rsidTr="001D0ED0">
        <w:tc>
          <w:tcPr>
            <w:tcW w:w="1115" w:type="pct"/>
          </w:tcPr>
          <w:p w:rsidR="001D0ED0" w:rsidRPr="008E7BB2" w:rsidRDefault="001D0ED0" w:rsidP="001D0ED0">
            <w:pPr>
              <w:pStyle w:val="TableRow"/>
              <w:rPr>
                <w:b/>
              </w:rPr>
            </w:pPr>
            <w:r w:rsidRPr="008E7BB2">
              <w:rPr>
                <w:b/>
              </w:rPr>
              <w:t>Firmware</w:t>
            </w:r>
          </w:p>
        </w:tc>
        <w:tc>
          <w:tcPr>
            <w:tcW w:w="664" w:type="pct"/>
          </w:tcPr>
          <w:p w:rsidR="001D0ED0" w:rsidRPr="008E7BB2" w:rsidRDefault="001D0ED0" w:rsidP="001D0ED0">
            <w:pPr>
              <w:pStyle w:val="TableRow"/>
            </w:pPr>
            <w:r w:rsidRPr="008E7BB2">
              <w:rPr>
                <w:rFonts w:eastAsia="Malgun Gothic"/>
                <w:lang w:eastAsia="ko-KR"/>
              </w:rPr>
              <w:t>5</w:t>
            </w:r>
          </w:p>
        </w:tc>
        <w:tc>
          <w:tcPr>
            <w:tcW w:w="1706" w:type="pct"/>
          </w:tcPr>
          <w:p w:rsidR="001D0ED0" w:rsidRPr="008E7BB2" w:rsidRDefault="001D0ED0" w:rsidP="001D0ED0">
            <w:pPr>
              <w:pStyle w:val="TableRow"/>
            </w:pPr>
          </w:p>
        </w:tc>
        <w:tc>
          <w:tcPr>
            <w:tcW w:w="758" w:type="pct"/>
          </w:tcPr>
          <w:p w:rsidR="001D0ED0" w:rsidRPr="008E7BB2" w:rsidRDefault="001D0ED0" w:rsidP="001D0ED0">
            <w:pPr>
              <w:pStyle w:val="TableRow"/>
            </w:pPr>
            <w:r w:rsidRPr="008E7BB2">
              <w:t>No</w:t>
            </w:r>
          </w:p>
        </w:tc>
        <w:tc>
          <w:tcPr>
            <w:tcW w:w="758" w:type="pct"/>
          </w:tcPr>
          <w:p w:rsidR="001D0ED0" w:rsidRPr="008E7BB2" w:rsidRDefault="001D0ED0" w:rsidP="001D0ED0">
            <w:pPr>
              <w:pStyle w:val="TableRow"/>
            </w:pPr>
            <w:r w:rsidRPr="008E7BB2">
              <w:rPr>
                <w:rFonts w:eastAsia="Malgun Gothic"/>
                <w:lang w:eastAsia="ko-KR"/>
              </w:rPr>
              <w:t>No</w:t>
            </w:r>
          </w:p>
        </w:tc>
      </w:tr>
    </w:tbl>
    <w:p w:rsidR="00F2110E" w:rsidRPr="008E7BB2" w:rsidRDefault="00F2110E" w:rsidP="00F2110E">
      <w:pPr>
        <w:rPr>
          <w:rFonts w:eastAsia="Malgun Gothic"/>
          <w:b/>
          <w:sz w:val="24"/>
          <w:szCs w:val="24"/>
        </w:rPr>
      </w:pPr>
    </w:p>
    <w:p w:rsidR="00F2110E" w:rsidRPr="008E7BB2" w:rsidRDefault="00F2110E" w:rsidP="00F2110E">
      <w:pPr>
        <w:rPr>
          <w:rFonts w:eastAsia="Malgun Gothic"/>
          <w:sz w:val="24"/>
          <w:szCs w:val="24"/>
        </w:rPr>
      </w:pPr>
    </w:p>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p w:rsidR="00F2110E" w:rsidRPr="008E7BB2" w:rsidRDefault="00F2110E" w:rsidP="00F2110E"/>
    <w:tbl>
      <w:tblPr>
        <w:tblW w:w="53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8"/>
        <w:gridCol w:w="989"/>
        <w:gridCol w:w="849"/>
        <w:gridCol w:w="1135"/>
        <w:gridCol w:w="991"/>
        <w:gridCol w:w="991"/>
        <w:gridCol w:w="1274"/>
        <w:gridCol w:w="710"/>
        <w:gridCol w:w="2981"/>
      </w:tblGrid>
      <w:tr w:rsidR="00E074A9" w:rsidRPr="008E7BB2" w:rsidTr="00AE00F4">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47"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384"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513"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448"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48"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576"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21"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348"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AE00F4">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447"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384"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513"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448"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48"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576"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21"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348"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AE00F4">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447"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384"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513"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448" w:type="pct"/>
          </w:tcPr>
          <w:p w:rsidR="00AE00F4" w:rsidRPr="008E7BB2" w:rsidRDefault="00AE00F4" w:rsidP="00F2110E">
            <w:pPr>
              <w:pStyle w:val="TableRow"/>
              <w:rPr>
                <w:rFonts w:eastAsia="Malgun Gothic"/>
                <w:lang w:eastAsia="ko-KR"/>
              </w:rPr>
            </w:pPr>
          </w:p>
        </w:tc>
        <w:tc>
          <w:tcPr>
            <w:tcW w:w="448"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576"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21"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348"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AE00F4">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447"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384"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513"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448"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48"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576"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21"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348"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AE00F4">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447"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384"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513"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448"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48"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576"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21" w:type="pct"/>
          </w:tcPr>
          <w:p w:rsidR="00E074A9" w:rsidRPr="008E7BB2" w:rsidRDefault="00E074A9" w:rsidP="00F2110E">
            <w:pPr>
              <w:pStyle w:val="TableRow"/>
              <w:rPr>
                <w:rFonts w:eastAsia="Malgun Gothic"/>
                <w:lang w:eastAsia="ko-KR"/>
              </w:rPr>
            </w:pPr>
          </w:p>
        </w:tc>
        <w:tc>
          <w:tcPr>
            <w:tcW w:w="1348"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lastRenderedPageBreak/>
              <w:t xml:space="preserve">If writing an empty string to Package </w:t>
            </w:r>
            <w:r w:rsidR="00C469CF" w:rsidRPr="008E7BB2">
              <w:rPr>
                <w:rFonts w:eastAsia="Malgun Gothic"/>
                <w:lang w:eastAsia="ko-KR"/>
              </w:rPr>
              <w:t>R</w:t>
            </w:r>
            <w:r w:rsidRPr="008E7BB2">
              <w:rPr>
                <w:rFonts w:eastAsia="Malgun Gothic"/>
                <w:lang w:eastAsia="ko-KR"/>
              </w:rPr>
              <w:t>esource is done,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AE00F4">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UpdateSupportedObjects</w:t>
            </w:r>
          </w:p>
        </w:tc>
        <w:tc>
          <w:tcPr>
            <w:tcW w:w="447"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384"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513"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448"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48"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576" w:type="pct"/>
          </w:tcPr>
          <w:p w:rsidR="00E074A9" w:rsidRPr="008E7BB2" w:rsidRDefault="00E074A9" w:rsidP="00F2110E">
            <w:pPr>
              <w:pStyle w:val="TableRow"/>
              <w:rPr>
                <w:rFonts w:eastAsia="Malgun Gothic"/>
                <w:lang w:eastAsia="ko-KR"/>
              </w:rPr>
            </w:pPr>
          </w:p>
        </w:tc>
        <w:tc>
          <w:tcPr>
            <w:tcW w:w="321" w:type="pct"/>
          </w:tcPr>
          <w:p w:rsidR="00E074A9" w:rsidRPr="008E7BB2" w:rsidRDefault="00E074A9" w:rsidP="00F2110E">
            <w:pPr>
              <w:pStyle w:val="TableRow"/>
              <w:rPr>
                <w:rFonts w:eastAsia="Malgun Gothic"/>
                <w:lang w:eastAsia="ko-KR"/>
              </w:rPr>
            </w:pPr>
          </w:p>
        </w:tc>
        <w:tc>
          <w:tcPr>
            <w:tcW w:w="1348"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AE00F4">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447" w:type="pct"/>
          </w:tcPr>
          <w:p w:rsidR="00E074A9" w:rsidRPr="008E7BB2" w:rsidRDefault="00E074A9" w:rsidP="00F2110E">
            <w:pPr>
              <w:pStyle w:val="TableRow"/>
              <w:rPr>
                <w:rFonts w:eastAsia="Malgun Gothic"/>
                <w:lang w:eastAsia="ko-KR"/>
              </w:rPr>
            </w:pPr>
            <w:r w:rsidRPr="008E7BB2">
              <w:rPr>
                <w:lang w:eastAsia="zh-CN"/>
              </w:rPr>
              <w:t>5</w:t>
            </w:r>
          </w:p>
        </w:tc>
        <w:tc>
          <w:tcPr>
            <w:tcW w:w="384" w:type="pct"/>
          </w:tcPr>
          <w:p w:rsidR="00E074A9" w:rsidRPr="008E7BB2" w:rsidRDefault="00E074A9" w:rsidP="00F2110E">
            <w:pPr>
              <w:pStyle w:val="TableRow"/>
              <w:rPr>
                <w:rFonts w:eastAsia="Malgun Gothic"/>
                <w:lang w:eastAsia="ko-KR"/>
              </w:rPr>
            </w:pPr>
            <w:r w:rsidRPr="008E7BB2">
              <w:rPr>
                <w:lang w:eastAsia="zh-CN"/>
              </w:rPr>
              <w:t>R</w:t>
            </w:r>
          </w:p>
        </w:tc>
        <w:tc>
          <w:tcPr>
            <w:tcW w:w="513" w:type="pct"/>
          </w:tcPr>
          <w:p w:rsidR="00E074A9" w:rsidRPr="008E7BB2" w:rsidRDefault="00E074A9" w:rsidP="00F2110E">
            <w:pPr>
              <w:pStyle w:val="TableRow"/>
              <w:rPr>
                <w:rFonts w:eastAsia="Malgun Gothic"/>
                <w:lang w:eastAsia="ko-KR"/>
              </w:rPr>
            </w:pPr>
            <w:r w:rsidRPr="008E7BB2">
              <w:rPr>
                <w:lang w:eastAsia="zh-CN"/>
              </w:rPr>
              <w:t>No</w:t>
            </w:r>
          </w:p>
        </w:tc>
        <w:tc>
          <w:tcPr>
            <w:tcW w:w="448"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48"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576"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21" w:type="pct"/>
          </w:tcPr>
          <w:p w:rsidR="00E074A9" w:rsidRPr="008E7BB2" w:rsidRDefault="00E074A9" w:rsidP="00F2110E">
            <w:pPr>
              <w:pStyle w:val="TableRow"/>
              <w:rPr>
                <w:rFonts w:eastAsia="Malgun Gothic"/>
                <w:lang w:eastAsia="ko-KR"/>
              </w:rPr>
            </w:pPr>
            <w:r w:rsidRPr="008E7BB2">
              <w:rPr>
                <w:lang w:eastAsia="zh-CN"/>
              </w:rPr>
              <w:t>-</w:t>
            </w:r>
          </w:p>
        </w:tc>
        <w:tc>
          <w:tcPr>
            <w:tcW w:w="1348" w:type="pct"/>
          </w:tcPr>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esource SHOULD be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F2110E" w:rsidRPr="008E7BB2" w:rsidRDefault="00F2110E" w:rsidP="00F2110E"/>
    <w:p w:rsidR="00B20DA8" w:rsidRPr="008E7BB2" w:rsidRDefault="00B20DA8" w:rsidP="007869D6">
      <w:pPr>
        <w:pStyle w:val="App3"/>
        <w:rPr>
          <w:lang w:eastAsia="ko-KR"/>
        </w:rPr>
      </w:pPr>
      <w:bookmarkStart w:id="183" w:name="_Toc358713560"/>
      <w:r w:rsidRPr="008E7BB2">
        <w:rPr>
          <w:rFonts w:eastAsia="Malgun Gothic" w:hint="eastAsia"/>
          <w:lang w:eastAsia="ko-KR"/>
        </w:rPr>
        <w:lastRenderedPageBreak/>
        <w:t xml:space="preserve">Firmware Update </w:t>
      </w:r>
      <w:r w:rsidRPr="008E7BB2">
        <w:rPr>
          <w:rFonts w:hint="eastAsia"/>
        </w:rPr>
        <w:t>Consideration</w:t>
      </w:r>
      <w:bookmarkEnd w:id="183"/>
    </w:p>
    <w:p w:rsidR="00B20DA8" w:rsidRPr="008E7BB2" w:rsidRDefault="00B20DA8" w:rsidP="007869D6">
      <w:pPr>
        <w:rPr>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p>
    <w:p w:rsidR="00B20DA8" w:rsidRPr="008E7BB2" w:rsidRDefault="00B20DA8" w:rsidP="00B20DA8">
      <w:pPr>
        <w:pStyle w:val="AltNormal"/>
        <w:rPr>
          <w:lang w:eastAsia="ko-KR"/>
        </w:rPr>
      </w:pPr>
    </w:p>
    <w:p w:rsidR="00F2110E" w:rsidRPr="008E7BB2" w:rsidRDefault="00F2110E" w:rsidP="00F2110E"/>
    <w:p w:rsidR="00D92B8C" w:rsidRDefault="00D92B8C">
      <w:pPr>
        <w:spacing w:before="0" w:after="0"/>
      </w:pPr>
      <w:r>
        <w:br w:type="page"/>
      </w:r>
    </w:p>
    <w:p w:rsidR="00F2110E" w:rsidRPr="008E7BB2" w:rsidRDefault="00F2110E" w:rsidP="00F2110E"/>
    <w:p w:rsidR="00AB36EB" w:rsidRPr="008E7BB2" w:rsidRDefault="00AB36EB" w:rsidP="00AB36EB">
      <w:pPr>
        <w:pStyle w:val="App2"/>
      </w:pPr>
      <w:bookmarkStart w:id="184" w:name="_Toc347941175"/>
      <w:bookmarkStart w:id="185" w:name="_Toc358713561"/>
      <w:r w:rsidRPr="008E7BB2">
        <w:t xml:space="preserve">LWM2M Object: </w:t>
      </w:r>
      <w:bookmarkEnd w:id="184"/>
      <w:r w:rsidRPr="008E7BB2">
        <w:t>Location</w:t>
      </w:r>
      <w:bookmarkEnd w:id="185"/>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FA0697">
        <w:trPr>
          <w:tblHeader/>
        </w:trPr>
        <w:tc>
          <w:tcPr>
            <w:tcW w:w="1115" w:type="pct"/>
            <w:shd w:val="pct25" w:color="auto" w:fill="FFFFFF"/>
          </w:tcPr>
          <w:p w:rsidR="00FA0697" w:rsidRPr="008E7BB2" w:rsidRDefault="00FA0697" w:rsidP="00FA0697">
            <w:pPr>
              <w:pStyle w:val="TableRow"/>
              <w:jc w:val="center"/>
              <w:rPr>
                <w:b/>
                <w:sz w:val="18"/>
              </w:rPr>
            </w:pPr>
            <w:r w:rsidRPr="008E7BB2">
              <w:rPr>
                <w:b/>
                <w:sz w:val="18"/>
              </w:rPr>
              <w:t>Object</w:t>
            </w:r>
          </w:p>
        </w:tc>
        <w:tc>
          <w:tcPr>
            <w:tcW w:w="664" w:type="pct"/>
            <w:shd w:val="pct25" w:color="auto" w:fill="FFFFFF"/>
          </w:tcPr>
          <w:p w:rsidR="00FA0697" w:rsidRPr="008E7BB2" w:rsidRDefault="00FA0697" w:rsidP="00FA0697">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FA0697">
            <w:pPr>
              <w:pStyle w:val="TableRow"/>
              <w:jc w:val="center"/>
              <w:rPr>
                <w:b/>
                <w:sz w:val="18"/>
              </w:rPr>
            </w:pPr>
            <w:r w:rsidRPr="008E7BB2">
              <w:rPr>
                <w:b/>
                <w:sz w:val="18"/>
              </w:rPr>
              <w:t>Object URN</w:t>
            </w:r>
          </w:p>
        </w:tc>
        <w:tc>
          <w:tcPr>
            <w:tcW w:w="758" w:type="pct"/>
            <w:shd w:val="pct25" w:color="auto" w:fill="FFFFFF"/>
          </w:tcPr>
          <w:p w:rsidR="00FA0697" w:rsidRPr="008E7BB2" w:rsidRDefault="00FA0697" w:rsidP="00FA0697">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FA0697">
            <w:pPr>
              <w:pStyle w:val="TableRow"/>
              <w:jc w:val="center"/>
              <w:rPr>
                <w:b/>
                <w:sz w:val="18"/>
              </w:rPr>
            </w:pPr>
            <w:r w:rsidRPr="008E7BB2">
              <w:rPr>
                <w:rFonts w:eastAsia="Malgun Gothic" w:hint="eastAsia"/>
                <w:b/>
                <w:sz w:val="18"/>
                <w:lang w:eastAsia="ko-KR"/>
              </w:rPr>
              <w:t>Mandatory?</w:t>
            </w:r>
          </w:p>
        </w:tc>
      </w:tr>
      <w:tr w:rsidR="00FA0697" w:rsidRPr="008E7BB2" w:rsidTr="00FA0697">
        <w:tc>
          <w:tcPr>
            <w:tcW w:w="1115" w:type="pct"/>
          </w:tcPr>
          <w:p w:rsidR="00FA0697" w:rsidRPr="008E7BB2" w:rsidRDefault="00FA0697" w:rsidP="00FA0697">
            <w:pPr>
              <w:pStyle w:val="TableRow"/>
              <w:rPr>
                <w:b/>
              </w:rPr>
            </w:pPr>
            <w:r w:rsidRPr="008E7BB2">
              <w:rPr>
                <w:b/>
              </w:rPr>
              <w:t>Location</w:t>
            </w:r>
          </w:p>
        </w:tc>
        <w:tc>
          <w:tcPr>
            <w:tcW w:w="664" w:type="pct"/>
          </w:tcPr>
          <w:p w:rsidR="00FA0697" w:rsidRPr="008E7BB2" w:rsidRDefault="00FA0697" w:rsidP="00FA0697">
            <w:pPr>
              <w:pStyle w:val="TableRow"/>
            </w:pPr>
            <w:r w:rsidRPr="008E7BB2">
              <w:rPr>
                <w:rFonts w:eastAsia="Malgun Gothic"/>
                <w:lang w:eastAsia="ko-KR"/>
              </w:rPr>
              <w:t>5</w:t>
            </w:r>
          </w:p>
        </w:tc>
        <w:tc>
          <w:tcPr>
            <w:tcW w:w="1706" w:type="pct"/>
          </w:tcPr>
          <w:p w:rsidR="00FA0697" w:rsidRPr="008E7BB2" w:rsidRDefault="00FA0697" w:rsidP="00FA0697">
            <w:pPr>
              <w:pStyle w:val="TableRow"/>
            </w:pPr>
          </w:p>
        </w:tc>
        <w:tc>
          <w:tcPr>
            <w:tcW w:w="758" w:type="pct"/>
          </w:tcPr>
          <w:p w:rsidR="00FA0697" w:rsidRPr="008E7BB2" w:rsidRDefault="00FA0697" w:rsidP="00FA0697">
            <w:pPr>
              <w:pStyle w:val="TableRow"/>
            </w:pPr>
            <w:r w:rsidRPr="008E7BB2">
              <w:t>No</w:t>
            </w:r>
          </w:p>
        </w:tc>
        <w:tc>
          <w:tcPr>
            <w:tcW w:w="758" w:type="pct"/>
          </w:tcPr>
          <w:p w:rsidR="00FA0697" w:rsidRPr="008E7BB2" w:rsidRDefault="00FA0697" w:rsidP="00FA0697">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pPr>
        <w:rPr>
          <w:b/>
        </w:rPr>
      </w:pPr>
    </w:p>
    <w:p w:rsidR="00AB36EB" w:rsidRPr="008E7BB2" w:rsidRDefault="00AB36EB" w:rsidP="00AB36EB">
      <w:pPr>
        <w:rPr>
          <w:b/>
        </w:rPr>
      </w:pPr>
    </w:p>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9"/>
        <w:gridCol w:w="524"/>
        <w:gridCol w:w="785"/>
        <w:gridCol w:w="1046"/>
        <w:gridCol w:w="1044"/>
        <w:gridCol w:w="1044"/>
        <w:gridCol w:w="1046"/>
        <w:gridCol w:w="655"/>
        <w:gridCol w:w="2743"/>
      </w:tblGrid>
      <w:tr w:rsidR="00E074A9" w:rsidRPr="008E7BB2">
        <w:trPr>
          <w:tblHeader/>
        </w:trPr>
        <w:tc>
          <w:tcPr>
            <w:tcW w:w="684"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254"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381"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50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507"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507"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50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332"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trPr>
          <w:trHeight w:val="344"/>
        </w:trPr>
        <w:tc>
          <w:tcPr>
            <w:tcW w:w="684" w:type="pct"/>
          </w:tcPr>
          <w:p w:rsidR="00E074A9" w:rsidRPr="008E7BB2" w:rsidRDefault="00E074A9" w:rsidP="00974FED">
            <w:pPr>
              <w:pStyle w:val="TableRow"/>
              <w:rPr>
                <w:b/>
              </w:rPr>
            </w:pPr>
            <w:r w:rsidRPr="008E7BB2">
              <w:t>Latitude</w:t>
            </w:r>
          </w:p>
        </w:tc>
        <w:tc>
          <w:tcPr>
            <w:tcW w:w="254" w:type="pct"/>
          </w:tcPr>
          <w:p w:rsidR="00E074A9" w:rsidRPr="008E7BB2" w:rsidRDefault="00E074A9" w:rsidP="00974FED">
            <w:pPr>
              <w:pStyle w:val="TableRow"/>
            </w:pPr>
            <w:r w:rsidRPr="008E7BB2">
              <w:rPr>
                <w:rFonts w:eastAsia="Malgun Gothic"/>
                <w:lang w:eastAsia="ko-KR"/>
              </w:rPr>
              <w:t>0</w:t>
            </w:r>
          </w:p>
        </w:tc>
        <w:tc>
          <w:tcPr>
            <w:tcW w:w="381" w:type="pct"/>
          </w:tcPr>
          <w:p w:rsidR="00E074A9" w:rsidRPr="008E7BB2" w:rsidRDefault="00E074A9" w:rsidP="00974FED">
            <w:pPr>
              <w:pStyle w:val="TableRow"/>
            </w:pPr>
            <w:r w:rsidRPr="008E7BB2">
              <w:t>R</w:t>
            </w:r>
          </w:p>
        </w:tc>
        <w:tc>
          <w:tcPr>
            <w:tcW w:w="508" w:type="pct"/>
          </w:tcPr>
          <w:p w:rsidR="00E074A9" w:rsidRPr="008E7BB2" w:rsidRDefault="00E074A9" w:rsidP="00974FED">
            <w:pPr>
              <w:pStyle w:val="TableRow"/>
            </w:pPr>
            <w:r w:rsidRPr="008E7BB2">
              <w:t>No</w:t>
            </w:r>
          </w:p>
        </w:tc>
        <w:tc>
          <w:tcPr>
            <w:tcW w:w="507" w:type="pct"/>
          </w:tcPr>
          <w:p w:rsidR="00E074A9" w:rsidRPr="008E7BB2" w:rsidRDefault="00FA0697" w:rsidP="00974FED">
            <w:pPr>
              <w:pStyle w:val="TableRow"/>
            </w:pPr>
            <w:r w:rsidRPr="008E7BB2">
              <w:t>Yes</w:t>
            </w:r>
          </w:p>
        </w:tc>
        <w:tc>
          <w:tcPr>
            <w:tcW w:w="507" w:type="pct"/>
          </w:tcPr>
          <w:p w:rsidR="00E074A9" w:rsidRPr="008E7BB2" w:rsidRDefault="00B921B7" w:rsidP="00974FED">
            <w:pPr>
              <w:pStyle w:val="TableRow"/>
            </w:pPr>
            <w:r w:rsidRPr="008E7BB2">
              <w:t>String</w:t>
            </w:r>
          </w:p>
        </w:tc>
        <w:tc>
          <w:tcPr>
            <w:tcW w:w="508"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Deg</w:t>
            </w:r>
          </w:p>
        </w:tc>
        <w:tc>
          <w:tcPr>
            <w:tcW w:w="1332"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tc>
          <w:tcPr>
            <w:tcW w:w="684" w:type="pct"/>
          </w:tcPr>
          <w:p w:rsidR="00E074A9" w:rsidRPr="008E7BB2" w:rsidRDefault="00E074A9" w:rsidP="00127209">
            <w:pPr>
              <w:pStyle w:val="TableRow"/>
              <w:rPr>
                <w:rFonts w:eastAsia="Malgun Gothic"/>
                <w:lang w:eastAsia="ko-KR"/>
              </w:rPr>
            </w:pPr>
            <w:r w:rsidRPr="008E7BB2">
              <w:rPr>
                <w:rFonts w:eastAsia="Malgun Gothic"/>
                <w:lang w:eastAsia="ko-KR"/>
              </w:rPr>
              <w:t>Longitude</w:t>
            </w:r>
          </w:p>
        </w:tc>
        <w:tc>
          <w:tcPr>
            <w:tcW w:w="254"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381"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508"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507"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507" w:type="pct"/>
          </w:tcPr>
          <w:p w:rsidR="00E074A9" w:rsidRPr="008E7BB2" w:rsidRDefault="00B921B7" w:rsidP="00974FED">
            <w:pPr>
              <w:pStyle w:val="TableRow"/>
              <w:rPr>
                <w:rFonts w:eastAsia="Malgun Gothic"/>
                <w:lang w:eastAsia="ko-KR"/>
              </w:rPr>
            </w:pPr>
            <w:r w:rsidRPr="008E7BB2">
              <w:t>String</w:t>
            </w:r>
          </w:p>
        </w:tc>
        <w:tc>
          <w:tcPr>
            <w:tcW w:w="508"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Deg</w:t>
            </w:r>
          </w:p>
        </w:tc>
        <w:tc>
          <w:tcPr>
            <w:tcW w:w="1332"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tc>
          <w:tcPr>
            <w:tcW w:w="684" w:type="pct"/>
          </w:tcPr>
          <w:p w:rsidR="00E074A9" w:rsidRPr="008E7BB2" w:rsidRDefault="00E074A9" w:rsidP="00974FED">
            <w:pPr>
              <w:pStyle w:val="TableRow"/>
              <w:rPr>
                <w:rFonts w:eastAsia="Malgun Gothic"/>
                <w:lang w:eastAsia="ko-KR"/>
              </w:rPr>
            </w:pPr>
            <w:r w:rsidRPr="008E7BB2">
              <w:rPr>
                <w:rFonts w:eastAsia="Malgun Gothic"/>
                <w:lang w:eastAsia="ko-KR"/>
              </w:rPr>
              <w:t>Altitude</w:t>
            </w:r>
          </w:p>
        </w:tc>
        <w:tc>
          <w:tcPr>
            <w:tcW w:w="254"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381"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508"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507"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507" w:type="pct"/>
          </w:tcPr>
          <w:p w:rsidR="00E074A9" w:rsidRPr="008E7BB2" w:rsidRDefault="00B921B7" w:rsidP="00974FED">
            <w:pPr>
              <w:pStyle w:val="TableRow"/>
              <w:rPr>
                <w:rFonts w:eastAsia="Malgun Gothic"/>
                <w:lang w:eastAsia="ko-KR"/>
              </w:rPr>
            </w:pPr>
            <w:r w:rsidRPr="008E7BB2">
              <w:t>String</w:t>
            </w:r>
          </w:p>
        </w:tc>
        <w:tc>
          <w:tcPr>
            <w:tcW w:w="508"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332"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tc>
          <w:tcPr>
            <w:tcW w:w="684" w:type="pct"/>
          </w:tcPr>
          <w:p w:rsidR="00E074A9" w:rsidRPr="008E7BB2" w:rsidRDefault="00E074A9" w:rsidP="00974FED">
            <w:pPr>
              <w:pStyle w:val="TableRow"/>
              <w:rPr>
                <w:szCs w:val="16"/>
              </w:rPr>
            </w:pPr>
            <w:r w:rsidRPr="008E7BB2">
              <w:rPr>
                <w:szCs w:val="16"/>
              </w:rPr>
              <w:t>Uncertainty</w:t>
            </w:r>
          </w:p>
        </w:tc>
        <w:tc>
          <w:tcPr>
            <w:tcW w:w="254"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381" w:type="pct"/>
          </w:tcPr>
          <w:p w:rsidR="00E074A9" w:rsidRPr="008E7BB2" w:rsidRDefault="00E074A9" w:rsidP="00974FED">
            <w:pPr>
              <w:pStyle w:val="TableRow"/>
            </w:pPr>
            <w:r w:rsidRPr="008E7BB2">
              <w:t>R</w:t>
            </w:r>
          </w:p>
        </w:tc>
        <w:tc>
          <w:tcPr>
            <w:tcW w:w="508" w:type="pct"/>
          </w:tcPr>
          <w:p w:rsidR="00E074A9" w:rsidRPr="008E7BB2" w:rsidRDefault="00E074A9" w:rsidP="00974FED">
            <w:pPr>
              <w:pStyle w:val="TableRow"/>
            </w:pPr>
            <w:r w:rsidRPr="008E7BB2">
              <w:t>No</w:t>
            </w:r>
          </w:p>
        </w:tc>
        <w:tc>
          <w:tcPr>
            <w:tcW w:w="507" w:type="pct"/>
          </w:tcPr>
          <w:p w:rsidR="00E074A9" w:rsidRPr="008E7BB2" w:rsidRDefault="00FA0697" w:rsidP="00974FED">
            <w:pPr>
              <w:pStyle w:val="TableRow"/>
            </w:pPr>
            <w:r w:rsidRPr="008E7BB2">
              <w:t>No</w:t>
            </w:r>
          </w:p>
        </w:tc>
        <w:tc>
          <w:tcPr>
            <w:tcW w:w="507" w:type="pct"/>
          </w:tcPr>
          <w:p w:rsidR="00E074A9" w:rsidRPr="008E7BB2" w:rsidRDefault="00B921B7" w:rsidP="00974FED">
            <w:pPr>
              <w:pStyle w:val="TableRow"/>
            </w:pPr>
            <w:r w:rsidRPr="008E7BB2">
              <w:t>String</w:t>
            </w:r>
          </w:p>
        </w:tc>
        <w:tc>
          <w:tcPr>
            <w:tcW w:w="508"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332" w:type="pct"/>
          </w:tcPr>
          <w:p w:rsidR="00E074A9" w:rsidRPr="008E7BB2" w:rsidRDefault="00E074A9" w:rsidP="00974FED">
            <w:pPr>
              <w:pStyle w:val="TableRow"/>
            </w:pPr>
            <w:r w:rsidRPr="008E7BB2">
              <w:t>The accuracy of the position in meters.</w:t>
            </w:r>
          </w:p>
        </w:tc>
      </w:tr>
      <w:tr w:rsidR="00E074A9" w:rsidRPr="008E7BB2">
        <w:tc>
          <w:tcPr>
            <w:tcW w:w="684" w:type="pct"/>
          </w:tcPr>
          <w:p w:rsidR="00E074A9" w:rsidRPr="008E7BB2" w:rsidRDefault="00E074A9" w:rsidP="00E46193">
            <w:pPr>
              <w:pStyle w:val="TableRow"/>
            </w:pPr>
            <w:r w:rsidRPr="008E7BB2">
              <w:t>Velocity</w:t>
            </w:r>
          </w:p>
        </w:tc>
        <w:tc>
          <w:tcPr>
            <w:tcW w:w="254"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381" w:type="pct"/>
          </w:tcPr>
          <w:p w:rsidR="00E074A9" w:rsidRPr="008E7BB2" w:rsidRDefault="00E074A9" w:rsidP="00E46193">
            <w:pPr>
              <w:pStyle w:val="TableRow"/>
            </w:pPr>
            <w:r w:rsidRPr="008E7BB2">
              <w:t>R</w:t>
            </w:r>
          </w:p>
        </w:tc>
        <w:tc>
          <w:tcPr>
            <w:tcW w:w="508" w:type="pct"/>
          </w:tcPr>
          <w:p w:rsidR="00E074A9" w:rsidRPr="008E7BB2" w:rsidRDefault="00E074A9" w:rsidP="00E46193">
            <w:pPr>
              <w:pStyle w:val="TableRow"/>
            </w:pPr>
            <w:r w:rsidRPr="008E7BB2">
              <w:t>No</w:t>
            </w:r>
          </w:p>
        </w:tc>
        <w:tc>
          <w:tcPr>
            <w:tcW w:w="507"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507" w:type="pct"/>
          </w:tcPr>
          <w:p w:rsidR="00E074A9" w:rsidRPr="008E7BB2" w:rsidRDefault="00B921B7" w:rsidP="00E46193">
            <w:pPr>
              <w:pStyle w:val="TableRow"/>
            </w:pPr>
            <w:r w:rsidRPr="008E7BB2">
              <w:rPr>
                <w:rFonts w:eastAsia="Malgun Gothic"/>
                <w:lang w:eastAsia="ko-KR"/>
              </w:rPr>
              <w:t>Opaque</w:t>
            </w:r>
          </w:p>
        </w:tc>
        <w:tc>
          <w:tcPr>
            <w:tcW w:w="508"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332"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tc>
          <w:tcPr>
            <w:tcW w:w="684" w:type="pct"/>
          </w:tcPr>
          <w:p w:rsidR="00E074A9" w:rsidRPr="008E7BB2" w:rsidRDefault="00E074A9" w:rsidP="00974FED">
            <w:pPr>
              <w:pStyle w:val="TableRow"/>
            </w:pPr>
            <w:r w:rsidRPr="008E7BB2">
              <w:t>Timestamp</w:t>
            </w:r>
          </w:p>
        </w:tc>
        <w:tc>
          <w:tcPr>
            <w:tcW w:w="254"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381" w:type="pct"/>
          </w:tcPr>
          <w:p w:rsidR="00E074A9" w:rsidRPr="008E7BB2" w:rsidRDefault="00E074A9" w:rsidP="00974FED">
            <w:pPr>
              <w:pStyle w:val="TableRow"/>
            </w:pPr>
            <w:r w:rsidRPr="008E7BB2">
              <w:t>R</w:t>
            </w:r>
          </w:p>
        </w:tc>
        <w:tc>
          <w:tcPr>
            <w:tcW w:w="508" w:type="pct"/>
          </w:tcPr>
          <w:p w:rsidR="00E074A9" w:rsidRPr="008E7BB2" w:rsidRDefault="00E074A9" w:rsidP="00974FED">
            <w:pPr>
              <w:pStyle w:val="TableRow"/>
            </w:pPr>
            <w:r w:rsidRPr="008E7BB2">
              <w:t>No</w:t>
            </w:r>
          </w:p>
        </w:tc>
        <w:tc>
          <w:tcPr>
            <w:tcW w:w="507"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507"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508"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332" w:type="pct"/>
          </w:tcPr>
          <w:p w:rsidR="00E074A9" w:rsidRPr="008E7BB2" w:rsidRDefault="00E074A9" w:rsidP="00974FED">
            <w:pPr>
              <w:pStyle w:val="TableRow"/>
            </w:pPr>
            <w:r w:rsidRPr="008E7BB2">
              <w:t>The timestamp of when the location measurement was performed.</w:t>
            </w:r>
          </w:p>
        </w:tc>
      </w:tr>
    </w:tbl>
    <w:p w:rsidR="00D92B8C" w:rsidRDefault="00D92B8C" w:rsidP="00AB36EB"/>
    <w:p w:rsidR="00D92B8C" w:rsidRDefault="00D92B8C">
      <w:pPr>
        <w:spacing w:before="0" w:after="0"/>
      </w:pPr>
      <w:r>
        <w:br w:type="page"/>
      </w:r>
    </w:p>
    <w:p w:rsidR="00992498" w:rsidRPr="008E7BB2" w:rsidRDefault="00992498" w:rsidP="001667BB">
      <w:pPr>
        <w:pStyle w:val="App2"/>
      </w:pPr>
      <w:bookmarkStart w:id="186" w:name="_Toc358713562"/>
      <w:bookmarkStart w:id="187" w:name="_Toc351033860"/>
      <w:r w:rsidRPr="008E7BB2">
        <w:lastRenderedPageBreak/>
        <w:t>LWM2M Object: Connectivity Statistics</w:t>
      </w:r>
      <w:bookmarkEnd w:id="186"/>
    </w:p>
    <w:p w:rsidR="00992498" w:rsidRPr="008E7BB2" w:rsidRDefault="00992498" w:rsidP="00992498">
      <w:pPr>
        <w:rPr>
          <w:rFonts w:eastAsiaTheme="minorEastAsia"/>
          <w:lang w:eastAsia="zh-CN"/>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992498" w:rsidRPr="008E7BB2" w:rsidRDefault="00992498" w:rsidP="00992498">
      <w:r w:rsidRPr="008E7BB2">
        <w:t>Object info:</w:t>
      </w:r>
    </w:p>
    <w:p w:rsidR="00992498" w:rsidRPr="008E7BB2" w:rsidRDefault="00992498" w:rsidP="00992498">
      <w:pPr>
        <w:rPr>
          <w:b/>
          <w:sz w:val="24"/>
          <w:szCs w:val="24"/>
        </w:rPr>
      </w:pPr>
    </w:p>
    <w:tbl>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C60BFC">
        <w:trPr>
          <w:tblHeader/>
        </w:trPr>
        <w:tc>
          <w:tcPr>
            <w:tcW w:w="1115" w:type="pct"/>
            <w:shd w:val="pct25" w:color="auto" w:fill="FFFFFF"/>
          </w:tcPr>
          <w:p w:rsidR="00C60BFC" w:rsidRPr="008E7BB2" w:rsidRDefault="00C60BFC" w:rsidP="00C60BFC">
            <w:pPr>
              <w:pStyle w:val="TableRow"/>
              <w:jc w:val="center"/>
              <w:rPr>
                <w:b/>
                <w:sz w:val="18"/>
              </w:rPr>
            </w:pPr>
            <w:r w:rsidRPr="008E7BB2">
              <w:rPr>
                <w:b/>
                <w:sz w:val="18"/>
              </w:rPr>
              <w:t>Object</w:t>
            </w:r>
          </w:p>
        </w:tc>
        <w:tc>
          <w:tcPr>
            <w:tcW w:w="664" w:type="pct"/>
            <w:shd w:val="pct25" w:color="auto" w:fill="FFFFFF"/>
          </w:tcPr>
          <w:p w:rsidR="00C60BFC" w:rsidRPr="008E7BB2" w:rsidRDefault="00C60BFC" w:rsidP="00C60BFC">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C60BFC">
            <w:pPr>
              <w:pStyle w:val="TableRow"/>
              <w:jc w:val="center"/>
              <w:rPr>
                <w:b/>
                <w:sz w:val="18"/>
              </w:rPr>
            </w:pPr>
            <w:r w:rsidRPr="008E7BB2">
              <w:rPr>
                <w:b/>
                <w:sz w:val="18"/>
              </w:rPr>
              <w:t>Object URN</w:t>
            </w:r>
          </w:p>
        </w:tc>
        <w:tc>
          <w:tcPr>
            <w:tcW w:w="758" w:type="pct"/>
            <w:shd w:val="pct25" w:color="auto" w:fill="FFFFFF"/>
          </w:tcPr>
          <w:p w:rsidR="00C60BFC" w:rsidRPr="008E7BB2" w:rsidRDefault="00C60BFC" w:rsidP="00C60BFC">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C60BFC">
            <w:pPr>
              <w:pStyle w:val="TableRow"/>
              <w:jc w:val="center"/>
              <w:rPr>
                <w:b/>
                <w:sz w:val="18"/>
              </w:rPr>
            </w:pPr>
            <w:r w:rsidRPr="008E7BB2">
              <w:rPr>
                <w:rFonts w:eastAsia="Malgun Gothic" w:hint="eastAsia"/>
                <w:b/>
                <w:sz w:val="18"/>
                <w:lang w:eastAsia="ko-KR"/>
              </w:rPr>
              <w:t>Mandatory?</w:t>
            </w:r>
          </w:p>
        </w:tc>
      </w:tr>
      <w:tr w:rsidR="00C60BFC" w:rsidRPr="008E7BB2" w:rsidTr="00C60BFC">
        <w:tc>
          <w:tcPr>
            <w:tcW w:w="1115" w:type="pct"/>
          </w:tcPr>
          <w:p w:rsidR="00C60BFC" w:rsidRPr="008E7BB2" w:rsidRDefault="00C60BFC" w:rsidP="00C60BFC">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C60BFC" w:rsidP="00C60BFC">
            <w:pPr>
              <w:pStyle w:val="TableRow"/>
              <w:rPr>
                <w:rFonts w:eastAsiaTheme="minorEastAsia"/>
                <w:lang w:eastAsia="zh-CN"/>
              </w:rPr>
            </w:pPr>
            <w:r w:rsidRPr="008E7BB2">
              <w:rPr>
                <w:rFonts w:eastAsiaTheme="minorEastAsia" w:hint="eastAsia"/>
                <w:lang w:eastAsia="zh-CN"/>
              </w:rPr>
              <w:t>6</w:t>
            </w:r>
          </w:p>
        </w:tc>
        <w:tc>
          <w:tcPr>
            <w:tcW w:w="1706" w:type="pct"/>
          </w:tcPr>
          <w:p w:rsidR="00C60BFC" w:rsidRPr="008E7BB2" w:rsidRDefault="00C60BFC" w:rsidP="00C60BFC">
            <w:pPr>
              <w:pStyle w:val="TableRow"/>
            </w:pPr>
          </w:p>
        </w:tc>
        <w:tc>
          <w:tcPr>
            <w:tcW w:w="758" w:type="pct"/>
          </w:tcPr>
          <w:p w:rsidR="00C60BFC" w:rsidRPr="008E7BB2" w:rsidRDefault="00C60BFC" w:rsidP="00C60BFC">
            <w:pPr>
              <w:pStyle w:val="TableRow"/>
            </w:pPr>
            <w:r w:rsidRPr="008E7BB2">
              <w:t>No</w:t>
            </w:r>
          </w:p>
        </w:tc>
        <w:tc>
          <w:tcPr>
            <w:tcW w:w="758" w:type="pct"/>
          </w:tcPr>
          <w:p w:rsidR="00C60BFC" w:rsidRPr="008E7BB2" w:rsidRDefault="00C60BFC" w:rsidP="00C60BFC">
            <w:pPr>
              <w:pStyle w:val="TableRow"/>
            </w:pPr>
            <w:r w:rsidRPr="008E7BB2">
              <w:rPr>
                <w:rFonts w:eastAsia="Malgun Gothic" w:hint="eastAsia"/>
                <w:lang w:eastAsia="ko-KR"/>
              </w:rPr>
              <w:t>No</w:t>
            </w:r>
          </w:p>
        </w:tc>
      </w:tr>
    </w:tbl>
    <w:p w:rsidR="00992498" w:rsidRPr="008E7BB2" w:rsidRDefault="00992498" w:rsidP="00992498">
      <w:pPr>
        <w:rPr>
          <w:b/>
          <w:sz w:val="24"/>
          <w:szCs w:val="24"/>
        </w:rPr>
      </w:pPr>
    </w:p>
    <w:p w:rsidR="00992498" w:rsidRPr="008E7BB2" w:rsidRDefault="00992498" w:rsidP="00992498">
      <w:pPr>
        <w:rPr>
          <w:b/>
          <w:sz w:val="24"/>
          <w:szCs w:val="24"/>
        </w:rPr>
      </w:pPr>
    </w:p>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660FC7" w:rsidRPr="008E7BB2">
        <w:trPr>
          <w:tblHeader/>
        </w:trPr>
        <w:tc>
          <w:tcPr>
            <w:tcW w:w="693"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258"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38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515"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50"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578"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21"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35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660FC7" w:rsidRPr="008E7BB2">
        <w:tc>
          <w:tcPr>
            <w:tcW w:w="693" w:type="pct"/>
          </w:tcPr>
          <w:p w:rsidR="00660FC7" w:rsidRPr="008E7BB2" w:rsidRDefault="00660FC7" w:rsidP="00372FAC">
            <w:pPr>
              <w:pStyle w:val="TableRow"/>
              <w:rPr>
                <w:rFonts w:eastAsiaTheme="minorEastAsia"/>
                <w:lang w:eastAsia="zh-CN"/>
              </w:rPr>
            </w:pPr>
            <w:r w:rsidRPr="008E7BB2">
              <w:rPr>
                <w:rFonts w:hint="eastAsia"/>
                <w:lang w:eastAsia="zh-CN"/>
              </w:rPr>
              <w:t>SMS Tx Counter</w:t>
            </w:r>
          </w:p>
        </w:tc>
        <w:tc>
          <w:tcPr>
            <w:tcW w:w="258"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385" w:type="pct"/>
          </w:tcPr>
          <w:p w:rsidR="00660FC7" w:rsidRPr="008E7BB2" w:rsidRDefault="00660FC7" w:rsidP="00372FAC">
            <w:pPr>
              <w:pStyle w:val="TableRow"/>
            </w:pPr>
            <w:r w:rsidRPr="008E7BB2">
              <w:t>R</w:t>
            </w:r>
          </w:p>
        </w:tc>
        <w:tc>
          <w:tcPr>
            <w:tcW w:w="515" w:type="pct"/>
          </w:tcPr>
          <w:p w:rsidR="00660FC7" w:rsidRPr="008E7BB2" w:rsidRDefault="00660FC7" w:rsidP="00372FAC">
            <w:pPr>
              <w:pStyle w:val="TableRow"/>
            </w:pPr>
            <w:r w:rsidRPr="008E7BB2">
              <w:t>No</w:t>
            </w:r>
          </w:p>
        </w:tc>
        <w:tc>
          <w:tcPr>
            <w:tcW w:w="450" w:type="pct"/>
          </w:tcPr>
          <w:p w:rsidR="00660FC7" w:rsidRPr="008E7BB2" w:rsidRDefault="00887CD5" w:rsidP="00372FAC">
            <w:pPr>
              <w:pStyle w:val="TableRow"/>
            </w:pPr>
            <w:r w:rsidRPr="008E7BB2">
              <w:t>No</w:t>
            </w:r>
          </w:p>
        </w:tc>
        <w:tc>
          <w:tcPr>
            <w:tcW w:w="450" w:type="pct"/>
          </w:tcPr>
          <w:p w:rsidR="00660FC7" w:rsidRPr="008E7BB2" w:rsidRDefault="00660FC7" w:rsidP="00372FAC">
            <w:pPr>
              <w:pStyle w:val="TableRow"/>
            </w:pPr>
            <w:r w:rsidRPr="008E7BB2">
              <w:t>Integer</w:t>
            </w:r>
          </w:p>
        </w:tc>
        <w:tc>
          <w:tcPr>
            <w:tcW w:w="578" w:type="pct"/>
          </w:tcPr>
          <w:p w:rsidR="00660FC7" w:rsidRPr="008E7BB2" w:rsidRDefault="00660FC7" w:rsidP="00372FAC">
            <w:pPr>
              <w:pStyle w:val="TableRow"/>
              <w:rPr>
                <w:rFonts w:eastAsia="Malgun Gothic"/>
                <w:lang w:eastAsia="ko-KR"/>
              </w:rPr>
            </w:pPr>
          </w:p>
        </w:tc>
        <w:tc>
          <w:tcPr>
            <w:tcW w:w="321" w:type="pct"/>
          </w:tcPr>
          <w:p w:rsidR="00660FC7" w:rsidRPr="008E7BB2" w:rsidRDefault="00660FC7" w:rsidP="00372FAC">
            <w:pPr>
              <w:pStyle w:val="TableRow"/>
              <w:rPr>
                <w:rFonts w:eastAsiaTheme="minorEastAsia"/>
                <w:lang w:eastAsia="zh-CN"/>
              </w:rPr>
            </w:pPr>
          </w:p>
        </w:tc>
        <w:tc>
          <w:tcPr>
            <w:tcW w:w="135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660FC7" w:rsidRPr="008E7BB2">
        <w:tc>
          <w:tcPr>
            <w:tcW w:w="693"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SMS Rx Counter</w:t>
            </w:r>
          </w:p>
        </w:tc>
        <w:tc>
          <w:tcPr>
            <w:tcW w:w="258"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385" w:type="pct"/>
          </w:tcPr>
          <w:p w:rsidR="00660FC7" w:rsidRPr="008E7BB2" w:rsidRDefault="00660FC7" w:rsidP="00372FAC">
            <w:pPr>
              <w:pStyle w:val="TableRow"/>
            </w:pPr>
            <w:r w:rsidRPr="008E7BB2">
              <w:rPr>
                <w:rFonts w:eastAsia="Malgun Gothic" w:hint="eastAsia"/>
                <w:lang w:eastAsia="ko-KR"/>
              </w:rPr>
              <w:t>R</w:t>
            </w:r>
          </w:p>
        </w:tc>
        <w:tc>
          <w:tcPr>
            <w:tcW w:w="515" w:type="pct"/>
          </w:tcPr>
          <w:p w:rsidR="00660FC7" w:rsidRPr="008E7BB2" w:rsidRDefault="00660FC7" w:rsidP="00372FAC">
            <w:pPr>
              <w:pStyle w:val="TableRow"/>
            </w:pPr>
            <w:r w:rsidRPr="008E7BB2">
              <w:rPr>
                <w:rFonts w:eastAsia="Malgun Gothic" w:hint="eastAsia"/>
                <w:lang w:eastAsia="ko-KR"/>
              </w:rPr>
              <w:t>No</w:t>
            </w:r>
          </w:p>
        </w:tc>
        <w:tc>
          <w:tcPr>
            <w:tcW w:w="450" w:type="pct"/>
          </w:tcPr>
          <w:p w:rsidR="00660FC7" w:rsidRPr="008E7BB2" w:rsidRDefault="00887CD5" w:rsidP="00372FAC">
            <w:pPr>
              <w:pStyle w:val="TableRow"/>
            </w:pPr>
            <w:r w:rsidRPr="008E7BB2">
              <w:t>No</w:t>
            </w:r>
          </w:p>
        </w:tc>
        <w:tc>
          <w:tcPr>
            <w:tcW w:w="450" w:type="pct"/>
          </w:tcPr>
          <w:p w:rsidR="00660FC7" w:rsidRPr="008E7BB2" w:rsidRDefault="00660FC7" w:rsidP="00372FAC">
            <w:pPr>
              <w:pStyle w:val="TableRow"/>
            </w:pPr>
            <w:r w:rsidRPr="008E7BB2">
              <w:t>Integer</w:t>
            </w:r>
          </w:p>
        </w:tc>
        <w:tc>
          <w:tcPr>
            <w:tcW w:w="578" w:type="pct"/>
          </w:tcPr>
          <w:p w:rsidR="00660FC7" w:rsidRPr="008E7BB2" w:rsidRDefault="00660FC7" w:rsidP="00372FAC">
            <w:pPr>
              <w:pStyle w:val="TableRow"/>
              <w:rPr>
                <w:rFonts w:eastAsia="Malgun Gothic"/>
                <w:lang w:eastAsia="ko-KR"/>
              </w:rPr>
            </w:pPr>
          </w:p>
        </w:tc>
        <w:tc>
          <w:tcPr>
            <w:tcW w:w="321" w:type="pct"/>
          </w:tcPr>
          <w:p w:rsidR="00660FC7" w:rsidRPr="008E7BB2" w:rsidRDefault="00660FC7" w:rsidP="00372FAC">
            <w:pPr>
              <w:pStyle w:val="TableRow"/>
            </w:pPr>
          </w:p>
        </w:tc>
        <w:tc>
          <w:tcPr>
            <w:tcW w:w="135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660FC7" w:rsidRPr="008E7BB2">
        <w:tc>
          <w:tcPr>
            <w:tcW w:w="693"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Tx Data</w:t>
            </w:r>
          </w:p>
        </w:tc>
        <w:tc>
          <w:tcPr>
            <w:tcW w:w="258"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38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515"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4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50" w:type="pct"/>
          </w:tcPr>
          <w:p w:rsidR="00660FC7" w:rsidRPr="008E7BB2" w:rsidRDefault="00660FC7" w:rsidP="00372FAC">
            <w:pPr>
              <w:pStyle w:val="TableRow"/>
            </w:pPr>
            <w:r w:rsidRPr="008E7BB2">
              <w:rPr>
                <w:rFonts w:eastAsia="Malgun Gothic" w:hint="eastAsia"/>
                <w:lang w:eastAsia="ko-KR"/>
              </w:rPr>
              <w:t>Integer</w:t>
            </w:r>
          </w:p>
        </w:tc>
        <w:tc>
          <w:tcPr>
            <w:tcW w:w="578" w:type="pct"/>
          </w:tcPr>
          <w:p w:rsidR="00660FC7" w:rsidRPr="008E7BB2" w:rsidRDefault="00660FC7" w:rsidP="00372FAC">
            <w:pPr>
              <w:pStyle w:val="TableRow"/>
              <w:rPr>
                <w:rFonts w:eastAsia="Malgun Gothic"/>
                <w:lang w:eastAsia="ko-KR"/>
              </w:rPr>
            </w:pPr>
          </w:p>
        </w:tc>
        <w:tc>
          <w:tcPr>
            <w:tcW w:w="321" w:type="pct"/>
          </w:tcPr>
          <w:p w:rsidR="00660FC7" w:rsidRPr="008E7BB2" w:rsidRDefault="00660FC7" w:rsidP="00372FAC">
            <w:pPr>
              <w:pStyle w:val="TableRow"/>
              <w:rPr>
                <w:lang w:eastAsia="zh-CN"/>
              </w:rPr>
            </w:pPr>
            <w:r w:rsidRPr="008E7BB2">
              <w:rPr>
                <w:rFonts w:hint="eastAsia"/>
                <w:lang w:eastAsia="zh-CN"/>
              </w:rPr>
              <w:t>Kilo-Bytes</w:t>
            </w:r>
          </w:p>
        </w:tc>
        <w:tc>
          <w:tcPr>
            <w:tcW w:w="135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660FC7" w:rsidRPr="008E7BB2">
        <w:tc>
          <w:tcPr>
            <w:tcW w:w="693" w:type="pct"/>
          </w:tcPr>
          <w:p w:rsidR="00660FC7" w:rsidRPr="008E7BB2" w:rsidRDefault="00660FC7" w:rsidP="00372FAC">
            <w:pPr>
              <w:pStyle w:val="TableRow"/>
              <w:rPr>
                <w:lang w:eastAsia="zh-CN"/>
              </w:rPr>
            </w:pPr>
            <w:r w:rsidRPr="008E7BB2">
              <w:rPr>
                <w:rFonts w:hint="eastAsia"/>
                <w:lang w:eastAsia="zh-CN"/>
              </w:rPr>
              <w:t>Rx Data</w:t>
            </w:r>
          </w:p>
        </w:tc>
        <w:tc>
          <w:tcPr>
            <w:tcW w:w="258"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385" w:type="pct"/>
          </w:tcPr>
          <w:p w:rsidR="00660FC7" w:rsidRPr="008E7BB2" w:rsidRDefault="00660FC7" w:rsidP="00372FAC">
            <w:pPr>
              <w:pStyle w:val="TableRow"/>
            </w:pPr>
            <w:r w:rsidRPr="008E7BB2">
              <w:t>R</w:t>
            </w:r>
          </w:p>
        </w:tc>
        <w:tc>
          <w:tcPr>
            <w:tcW w:w="515" w:type="pct"/>
          </w:tcPr>
          <w:p w:rsidR="00660FC7" w:rsidRPr="008E7BB2" w:rsidRDefault="00660FC7" w:rsidP="00372FAC">
            <w:pPr>
              <w:pStyle w:val="TableRow"/>
            </w:pPr>
            <w:r w:rsidRPr="008E7BB2">
              <w:t>No</w:t>
            </w:r>
          </w:p>
        </w:tc>
        <w:tc>
          <w:tcPr>
            <w:tcW w:w="450" w:type="pct"/>
          </w:tcPr>
          <w:p w:rsidR="00660FC7" w:rsidRPr="008E7BB2" w:rsidRDefault="00887CD5" w:rsidP="00372FAC">
            <w:pPr>
              <w:pStyle w:val="TableRow"/>
            </w:pPr>
            <w:r w:rsidRPr="008E7BB2">
              <w:t>No</w:t>
            </w:r>
          </w:p>
        </w:tc>
        <w:tc>
          <w:tcPr>
            <w:tcW w:w="450" w:type="pct"/>
          </w:tcPr>
          <w:p w:rsidR="00660FC7" w:rsidRPr="008E7BB2" w:rsidRDefault="00660FC7" w:rsidP="00372FAC">
            <w:pPr>
              <w:pStyle w:val="TableRow"/>
            </w:pPr>
            <w:r w:rsidRPr="008E7BB2">
              <w:t>Integer</w:t>
            </w:r>
          </w:p>
        </w:tc>
        <w:tc>
          <w:tcPr>
            <w:tcW w:w="578" w:type="pct"/>
          </w:tcPr>
          <w:p w:rsidR="00660FC7" w:rsidRPr="008E7BB2" w:rsidRDefault="00660FC7" w:rsidP="00372FAC">
            <w:pPr>
              <w:pStyle w:val="TableRow"/>
              <w:rPr>
                <w:rFonts w:eastAsia="Malgun Gothic"/>
                <w:lang w:eastAsia="ko-KR"/>
              </w:rPr>
            </w:pPr>
          </w:p>
        </w:tc>
        <w:tc>
          <w:tcPr>
            <w:tcW w:w="321" w:type="pct"/>
          </w:tcPr>
          <w:p w:rsidR="00660FC7" w:rsidRPr="008E7BB2" w:rsidRDefault="00660FC7" w:rsidP="00372FAC">
            <w:pPr>
              <w:pStyle w:val="TableRow"/>
            </w:pPr>
            <w:r w:rsidRPr="008E7BB2">
              <w:rPr>
                <w:rFonts w:hint="eastAsia"/>
                <w:lang w:eastAsia="zh-CN"/>
              </w:rPr>
              <w:t>Kilo-Bytes</w:t>
            </w:r>
          </w:p>
        </w:tc>
        <w:tc>
          <w:tcPr>
            <w:tcW w:w="135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660FC7" w:rsidRPr="008E7BB2">
        <w:tc>
          <w:tcPr>
            <w:tcW w:w="693" w:type="pct"/>
          </w:tcPr>
          <w:p w:rsidR="00660FC7" w:rsidRPr="008E7BB2" w:rsidRDefault="00660FC7" w:rsidP="00372FAC">
            <w:pPr>
              <w:pStyle w:val="TableRow"/>
              <w:rPr>
                <w:lang w:eastAsia="zh-CN"/>
              </w:rPr>
            </w:pPr>
            <w:r w:rsidRPr="008E7BB2">
              <w:rPr>
                <w:rFonts w:hint="eastAsia"/>
                <w:lang w:eastAsia="zh-CN"/>
              </w:rPr>
              <w:t>Max Message Size</w:t>
            </w:r>
          </w:p>
        </w:tc>
        <w:tc>
          <w:tcPr>
            <w:tcW w:w="258"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38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515"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4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50" w:type="pct"/>
          </w:tcPr>
          <w:p w:rsidR="00660FC7" w:rsidRPr="008E7BB2" w:rsidRDefault="00660FC7" w:rsidP="00372FAC">
            <w:pPr>
              <w:pStyle w:val="TableRow"/>
            </w:pPr>
            <w:r w:rsidRPr="008E7BB2">
              <w:rPr>
                <w:rFonts w:eastAsia="Malgun Gothic" w:hint="eastAsia"/>
                <w:lang w:eastAsia="ko-KR"/>
              </w:rPr>
              <w:t>Integer</w:t>
            </w:r>
          </w:p>
        </w:tc>
        <w:tc>
          <w:tcPr>
            <w:tcW w:w="578" w:type="pct"/>
          </w:tcPr>
          <w:p w:rsidR="00660FC7" w:rsidRPr="008E7BB2" w:rsidRDefault="00660FC7" w:rsidP="00372FAC">
            <w:pPr>
              <w:pStyle w:val="TableRow"/>
              <w:rPr>
                <w:rFonts w:eastAsia="Malgun Gothic"/>
                <w:lang w:eastAsia="ko-KR"/>
              </w:rPr>
            </w:pPr>
          </w:p>
        </w:tc>
        <w:tc>
          <w:tcPr>
            <w:tcW w:w="321" w:type="pct"/>
          </w:tcPr>
          <w:p w:rsidR="00660FC7" w:rsidRPr="008E7BB2" w:rsidRDefault="00660FC7" w:rsidP="00372FAC">
            <w:pPr>
              <w:pStyle w:val="TableRow"/>
              <w:rPr>
                <w:lang w:eastAsia="zh-CN"/>
              </w:rPr>
            </w:pPr>
            <w:r w:rsidRPr="008E7BB2">
              <w:rPr>
                <w:rFonts w:hint="eastAsia"/>
                <w:lang w:eastAsia="zh-CN"/>
              </w:rPr>
              <w:t>Byte</w:t>
            </w:r>
          </w:p>
        </w:tc>
        <w:tc>
          <w:tcPr>
            <w:tcW w:w="135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660FC7" w:rsidRPr="008E7BB2">
        <w:tc>
          <w:tcPr>
            <w:tcW w:w="693" w:type="pct"/>
          </w:tcPr>
          <w:p w:rsidR="00660FC7" w:rsidRPr="008E7BB2" w:rsidRDefault="00660FC7" w:rsidP="00372FAC">
            <w:pPr>
              <w:pStyle w:val="TableRow"/>
              <w:rPr>
                <w:lang w:eastAsia="zh-CN"/>
              </w:rPr>
            </w:pPr>
            <w:r w:rsidRPr="008E7BB2">
              <w:rPr>
                <w:rFonts w:hint="eastAsia"/>
                <w:lang w:eastAsia="zh-CN"/>
              </w:rPr>
              <w:t>Average Message Size</w:t>
            </w:r>
          </w:p>
        </w:tc>
        <w:tc>
          <w:tcPr>
            <w:tcW w:w="258"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385" w:type="pct"/>
          </w:tcPr>
          <w:p w:rsidR="00660FC7" w:rsidRPr="008E7BB2" w:rsidRDefault="00660FC7" w:rsidP="00372FAC">
            <w:pPr>
              <w:pStyle w:val="TableRow"/>
            </w:pPr>
            <w:r w:rsidRPr="008E7BB2">
              <w:t>R</w:t>
            </w:r>
          </w:p>
        </w:tc>
        <w:tc>
          <w:tcPr>
            <w:tcW w:w="515" w:type="pct"/>
          </w:tcPr>
          <w:p w:rsidR="00660FC7" w:rsidRPr="008E7BB2" w:rsidRDefault="00660FC7" w:rsidP="00372FAC">
            <w:pPr>
              <w:pStyle w:val="TableRow"/>
            </w:pPr>
            <w:r w:rsidRPr="008E7BB2">
              <w:t>No</w:t>
            </w:r>
          </w:p>
        </w:tc>
        <w:tc>
          <w:tcPr>
            <w:tcW w:w="450" w:type="pct"/>
          </w:tcPr>
          <w:p w:rsidR="00660FC7" w:rsidRPr="008E7BB2" w:rsidRDefault="00887CD5" w:rsidP="00372FAC">
            <w:pPr>
              <w:pStyle w:val="TableRow"/>
              <w:rPr>
                <w:lang w:eastAsia="zh-CN"/>
              </w:rPr>
            </w:pPr>
            <w:r w:rsidRPr="008E7BB2">
              <w:rPr>
                <w:lang w:eastAsia="zh-CN"/>
              </w:rPr>
              <w:t>No</w:t>
            </w:r>
          </w:p>
        </w:tc>
        <w:tc>
          <w:tcPr>
            <w:tcW w:w="450" w:type="pct"/>
          </w:tcPr>
          <w:p w:rsidR="00660FC7" w:rsidRPr="008E7BB2" w:rsidRDefault="00660FC7" w:rsidP="00372FAC">
            <w:pPr>
              <w:pStyle w:val="TableRow"/>
              <w:rPr>
                <w:lang w:eastAsia="zh-CN"/>
              </w:rPr>
            </w:pPr>
            <w:r w:rsidRPr="008E7BB2">
              <w:rPr>
                <w:rFonts w:hint="eastAsia"/>
                <w:lang w:eastAsia="zh-CN"/>
              </w:rPr>
              <w:t>Integer</w:t>
            </w:r>
          </w:p>
        </w:tc>
        <w:tc>
          <w:tcPr>
            <w:tcW w:w="578" w:type="pct"/>
          </w:tcPr>
          <w:p w:rsidR="00660FC7" w:rsidRPr="008E7BB2" w:rsidRDefault="00660FC7" w:rsidP="00372FAC">
            <w:pPr>
              <w:pStyle w:val="TableRow"/>
              <w:rPr>
                <w:rFonts w:eastAsia="Malgun Gothic"/>
                <w:lang w:eastAsia="ko-KR"/>
              </w:rPr>
            </w:pPr>
          </w:p>
        </w:tc>
        <w:tc>
          <w:tcPr>
            <w:tcW w:w="321" w:type="pct"/>
          </w:tcPr>
          <w:p w:rsidR="00660FC7" w:rsidRPr="008E7BB2" w:rsidRDefault="00660FC7" w:rsidP="00372FAC">
            <w:pPr>
              <w:pStyle w:val="TableRow"/>
              <w:rPr>
                <w:lang w:eastAsia="zh-CN"/>
              </w:rPr>
            </w:pPr>
            <w:r w:rsidRPr="008E7BB2">
              <w:rPr>
                <w:rFonts w:hint="eastAsia"/>
                <w:lang w:eastAsia="zh-CN"/>
              </w:rPr>
              <w:t>Byte</w:t>
            </w:r>
          </w:p>
        </w:tc>
        <w:tc>
          <w:tcPr>
            <w:tcW w:w="135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660FC7" w:rsidRPr="008E7BB2">
        <w:tc>
          <w:tcPr>
            <w:tcW w:w="693" w:type="pct"/>
          </w:tcPr>
          <w:p w:rsidR="00660FC7" w:rsidRPr="008E7BB2" w:rsidRDefault="00660FC7" w:rsidP="00372FAC">
            <w:pPr>
              <w:pStyle w:val="TableRow"/>
              <w:rPr>
                <w:rFonts w:eastAsiaTheme="minorEastAsia"/>
                <w:lang w:eastAsia="zh-CN"/>
              </w:rPr>
            </w:pPr>
            <w:r w:rsidRPr="008E7BB2">
              <w:rPr>
                <w:rFonts w:hint="eastAsia"/>
                <w:lang w:eastAsia="zh-CN"/>
              </w:rPr>
              <w:t>StartOrReset</w:t>
            </w:r>
          </w:p>
        </w:tc>
        <w:tc>
          <w:tcPr>
            <w:tcW w:w="258"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385" w:type="pct"/>
          </w:tcPr>
          <w:p w:rsidR="00660FC7" w:rsidRPr="008E7BB2" w:rsidRDefault="00660FC7" w:rsidP="00372FAC">
            <w:pPr>
              <w:pStyle w:val="TableRow"/>
              <w:rPr>
                <w:lang w:eastAsia="zh-CN"/>
              </w:rPr>
            </w:pPr>
            <w:r w:rsidRPr="008E7BB2">
              <w:rPr>
                <w:rFonts w:hint="eastAsia"/>
                <w:lang w:eastAsia="zh-CN"/>
              </w:rPr>
              <w:t>E</w:t>
            </w:r>
          </w:p>
        </w:tc>
        <w:tc>
          <w:tcPr>
            <w:tcW w:w="515" w:type="pct"/>
          </w:tcPr>
          <w:p w:rsidR="00660FC7" w:rsidRPr="008E7BB2" w:rsidRDefault="00660FC7" w:rsidP="00372FAC">
            <w:pPr>
              <w:pStyle w:val="TableRow"/>
              <w:rPr>
                <w:lang w:eastAsia="zh-CN"/>
              </w:rPr>
            </w:pPr>
            <w:r w:rsidRPr="008E7BB2">
              <w:rPr>
                <w:rFonts w:hint="eastAsia"/>
                <w:lang w:eastAsia="zh-CN"/>
              </w:rPr>
              <w:t>No</w:t>
            </w:r>
          </w:p>
        </w:tc>
        <w:tc>
          <w:tcPr>
            <w:tcW w:w="450" w:type="pct"/>
          </w:tcPr>
          <w:p w:rsidR="00660FC7" w:rsidRPr="008E7BB2" w:rsidRDefault="00887CD5" w:rsidP="00372FAC">
            <w:pPr>
              <w:pStyle w:val="TableRow"/>
              <w:rPr>
                <w:lang w:eastAsia="zh-CN"/>
              </w:rPr>
            </w:pPr>
            <w:r w:rsidRPr="008E7BB2">
              <w:rPr>
                <w:lang w:eastAsia="zh-CN"/>
              </w:rPr>
              <w:t>Yes</w:t>
            </w:r>
          </w:p>
        </w:tc>
        <w:tc>
          <w:tcPr>
            <w:tcW w:w="450" w:type="pct"/>
          </w:tcPr>
          <w:p w:rsidR="00660FC7" w:rsidRPr="008E7BB2" w:rsidRDefault="00660FC7" w:rsidP="00372FAC">
            <w:pPr>
              <w:pStyle w:val="TableRow"/>
              <w:rPr>
                <w:lang w:eastAsia="zh-CN"/>
              </w:rPr>
            </w:pPr>
          </w:p>
        </w:tc>
        <w:tc>
          <w:tcPr>
            <w:tcW w:w="578" w:type="pct"/>
          </w:tcPr>
          <w:p w:rsidR="00660FC7" w:rsidRPr="008E7BB2" w:rsidRDefault="00660FC7" w:rsidP="00372FAC">
            <w:pPr>
              <w:pStyle w:val="TableRow"/>
              <w:rPr>
                <w:rFonts w:eastAsia="Malgun Gothic"/>
                <w:lang w:eastAsia="ko-KR"/>
              </w:rPr>
            </w:pPr>
          </w:p>
        </w:tc>
        <w:tc>
          <w:tcPr>
            <w:tcW w:w="321" w:type="pct"/>
          </w:tcPr>
          <w:p w:rsidR="00660FC7" w:rsidRPr="008E7BB2" w:rsidRDefault="00660FC7" w:rsidP="00372FAC">
            <w:pPr>
              <w:pStyle w:val="TableRow"/>
              <w:rPr>
                <w:lang w:eastAsia="zh-CN"/>
              </w:rPr>
            </w:pPr>
          </w:p>
        </w:tc>
        <w:tc>
          <w:tcPr>
            <w:tcW w:w="135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187"/>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188" w:name="_Ref231282105"/>
      <w:bookmarkStart w:id="189" w:name="_Ref231283174"/>
      <w:bookmarkStart w:id="190" w:name="_Toc358713563"/>
      <w:r w:rsidRPr="008E7BB2">
        <w:lastRenderedPageBreak/>
        <w:t>Example LWM2M Client</w:t>
      </w:r>
      <w:r w:rsidR="001C169C" w:rsidRPr="008E7BB2">
        <w:t xml:space="preserve"> (Informative)</w:t>
      </w:r>
      <w:bookmarkEnd w:id="188"/>
      <w:bookmarkEnd w:id="189"/>
      <w:bookmarkEnd w:id="190"/>
    </w:p>
    <w:p w:rsidR="00D9352F" w:rsidRPr="008E7BB2" w:rsidRDefault="00D9352F" w:rsidP="00D9352F">
      <w:r w:rsidRPr="008E7BB2">
        <w:t>This section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bookmarkStart w:id="191" w:name="_Toc358709848"/>
      <w:r w:rsidRPr="008E7BB2">
        <w:t xml:space="preserve">Table </w:t>
      </w:r>
      <w:r w:rsidR="0030098C" w:rsidRPr="008E7BB2">
        <w:fldChar w:fldCharType="begin"/>
      </w:r>
      <w:r w:rsidRPr="008E7BB2">
        <w:instrText xml:space="preserve"> SEQ "Table" \*Arabic </w:instrText>
      </w:r>
      <w:r w:rsidR="0030098C" w:rsidRPr="008E7BB2">
        <w:fldChar w:fldCharType="separate"/>
      </w:r>
      <w:r w:rsidR="00C44555" w:rsidRPr="008E7BB2">
        <w:rPr>
          <w:noProof/>
        </w:rPr>
        <w:t>22</w:t>
      </w:r>
      <w:r w:rsidR="0030098C" w:rsidRPr="008E7BB2">
        <w:fldChar w:fldCharType="end"/>
      </w:r>
      <w:r w:rsidR="006B1464" w:rsidRPr="008E7BB2">
        <w:t>:</w:t>
      </w:r>
      <w:r w:rsidRPr="008E7BB2">
        <w:t xml:space="preserve"> Object instances of the example</w:t>
      </w:r>
      <w:bookmarkEnd w:id="191"/>
    </w:p>
    <w:p w:rsidR="00D9352F" w:rsidRPr="008E7BB2" w:rsidRDefault="005F762C" w:rsidP="00D9352F">
      <w:r w:rsidRPr="008E7BB2">
        <w:rPr>
          <w:noProof/>
          <w:lang w:eastAsia="en-GB"/>
        </w:rPr>
        <mc:AlternateContent>
          <mc:Choice Requires="wps">
            <w:drawing>
              <wp:anchor distT="0" distB="0" distL="114300" distR="114300" simplePos="0" relativeHeight="251661312" behindDoc="0" locked="0" layoutInCell="1" allowOverlap="1" wp14:anchorId="3BF1B0E1" wp14:editId="421B85EC">
                <wp:simplePos x="0" y="0"/>
                <wp:positionH relativeFrom="page">
                  <wp:posOffset>1755140</wp:posOffset>
                </wp:positionH>
                <wp:positionV relativeFrom="paragraph">
                  <wp:posOffset>13335</wp:posOffset>
                </wp:positionV>
                <wp:extent cx="4511040" cy="1394460"/>
                <wp:effectExtent l="0" t="0" r="0" b="0"/>
                <wp:wrapSquare wrapText="largest"/>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040" cy="13944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43"/>
                              <w:gridCol w:w="1984"/>
                              <w:gridCol w:w="1854"/>
                            </w:tblGrid>
                            <w:tr w:rsidR="00E26607" w:rsidRPr="00576D71">
                              <w:trPr>
                                <w:tblHeader/>
                              </w:trPr>
                              <w:tc>
                                <w:tcPr>
                                  <w:tcW w:w="2943" w:type="dxa"/>
                                  <w:shd w:val="clear" w:color="auto" w:fill="BFBFBF"/>
                                </w:tcPr>
                                <w:p w:rsidR="00E26607" w:rsidRDefault="00E26607">
                                  <w:pPr>
                                    <w:pStyle w:val="TableRow"/>
                                    <w:jc w:val="center"/>
                                    <w:rPr>
                                      <w:b/>
                                      <w:sz w:val="18"/>
                                    </w:rPr>
                                  </w:pPr>
                                  <w:r>
                                    <w:rPr>
                                      <w:b/>
                                      <w:sz w:val="18"/>
                                    </w:rPr>
                                    <w:t>Object</w:t>
                                  </w:r>
                                </w:p>
                              </w:tc>
                              <w:tc>
                                <w:tcPr>
                                  <w:tcW w:w="1984" w:type="dxa"/>
                                  <w:shd w:val="clear" w:color="auto" w:fill="BFBFBF"/>
                                </w:tcPr>
                                <w:p w:rsidR="00E26607" w:rsidRDefault="00E26607">
                                  <w:pPr>
                                    <w:pStyle w:val="TableRow"/>
                                    <w:jc w:val="center"/>
                                    <w:rPr>
                                      <w:b/>
                                      <w:sz w:val="18"/>
                                    </w:rPr>
                                  </w:pPr>
                                  <w:r>
                                    <w:rPr>
                                      <w:b/>
                                      <w:sz w:val="18"/>
                                    </w:rPr>
                                    <w:t xml:space="preserve">Object ID </w:t>
                                  </w:r>
                                </w:p>
                              </w:tc>
                              <w:tc>
                                <w:tcPr>
                                  <w:tcW w:w="1854" w:type="dxa"/>
                                  <w:shd w:val="clear" w:color="auto" w:fill="BFBFBF"/>
                                </w:tcPr>
                                <w:p w:rsidR="00E26607" w:rsidRDefault="00E26607">
                                  <w:pPr>
                                    <w:pStyle w:val="TableRow"/>
                                    <w:jc w:val="center"/>
                                    <w:rPr>
                                      <w:b/>
                                    </w:rPr>
                                  </w:pPr>
                                  <w:r>
                                    <w:rPr>
                                      <w:b/>
                                      <w:sz w:val="18"/>
                                    </w:rPr>
                                    <w:t>Object Instance ID</w:t>
                                  </w:r>
                                </w:p>
                              </w:tc>
                            </w:tr>
                            <w:tr w:rsidR="00E26607" w:rsidRPr="00576D71">
                              <w:tc>
                                <w:tcPr>
                                  <w:tcW w:w="2943" w:type="dxa"/>
                                  <w:shd w:val="clear" w:color="auto" w:fill="auto"/>
                                </w:tcPr>
                                <w:p w:rsidR="00E26607" w:rsidRDefault="00E26607">
                                  <w:pPr>
                                    <w:pStyle w:val="TableRow"/>
                                  </w:pPr>
                                  <w:r>
                                    <w:rPr>
                                      <w:b/>
                                    </w:rPr>
                                    <w:t>LWM2M Server Object [1]</w:t>
                                  </w:r>
                                </w:p>
                              </w:tc>
                              <w:tc>
                                <w:tcPr>
                                  <w:tcW w:w="1984" w:type="dxa"/>
                                  <w:shd w:val="clear" w:color="auto" w:fill="auto"/>
                                </w:tcPr>
                                <w:p w:rsidR="00E26607" w:rsidRDefault="00E26607">
                                  <w:pPr>
                                    <w:pStyle w:val="TableRow"/>
                                  </w:pPr>
                                  <w:r>
                                    <w:t>1</w:t>
                                  </w:r>
                                </w:p>
                              </w:tc>
                              <w:tc>
                                <w:tcPr>
                                  <w:tcW w:w="1854" w:type="dxa"/>
                                  <w:shd w:val="clear" w:color="auto" w:fill="auto"/>
                                </w:tcPr>
                                <w:p w:rsidR="00E26607" w:rsidRDefault="00E26607">
                                  <w:pPr>
                                    <w:pStyle w:val="TableRow"/>
                                    <w:rPr>
                                      <w:b/>
                                    </w:rPr>
                                  </w:pPr>
                                  <w:r>
                                    <w:t>1</w:t>
                                  </w:r>
                                </w:p>
                              </w:tc>
                            </w:tr>
                            <w:tr w:rsidR="00E26607" w:rsidRPr="00576D71">
                              <w:tc>
                                <w:tcPr>
                                  <w:tcW w:w="2943" w:type="dxa"/>
                                  <w:shd w:val="clear" w:color="auto" w:fill="auto"/>
                                </w:tcPr>
                                <w:p w:rsidR="00E26607" w:rsidRDefault="00E26607">
                                  <w:pPr>
                                    <w:pStyle w:val="TableRow"/>
                                  </w:pPr>
                                  <w:r>
                                    <w:rPr>
                                      <w:b/>
                                    </w:rPr>
                                    <w:t>LWM2M Server Object [2]</w:t>
                                  </w:r>
                                </w:p>
                              </w:tc>
                              <w:tc>
                                <w:tcPr>
                                  <w:tcW w:w="1984" w:type="dxa"/>
                                  <w:shd w:val="clear" w:color="auto" w:fill="auto"/>
                                </w:tcPr>
                                <w:p w:rsidR="00E26607" w:rsidRDefault="00E26607">
                                  <w:pPr>
                                    <w:pStyle w:val="TableRow"/>
                                  </w:pPr>
                                  <w:r>
                                    <w:t>1</w:t>
                                  </w:r>
                                </w:p>
                              </w:tc>
                              <w:tc>
                                <w:tcPr>
                                  <w:tcW w:w="1854" w:type="dxa"/>
                                  <w:shd w:val="clear" w:color="auto" w:fill="auto"/>
                                </w:tcPr>
                                <w:p w:rsidR="00E26607" w:rsidRDefault="00E26607">
                                  <w:pPr>
                                    <w:pStyle w:val="TableRow"/>
                                    <w:rPr>
                                      <w:b/>
                                    </w:rPr>
                                  </w:pPr>
                                  <w:r>
                                    <w:t>2</w:t>
                                  </w:r>
                                </w:p>
                              </w:tc>
                            </w:tr>
                            <w:tr w:rsidR="00E26607" w:rsidRPr="00576D71">
                              <w:tc>
                                <w:tcPr>
                                  <w:tcW w:w="2943" w:type="dxa"/>
                                  <w:shd w:val="clear" w:color="auto" w:fill="auto"/>
                                </w:tcPr>
                                <w:p w:rsidR="00E26607" w:rsidRDefault="00E26607">
                                  <w:pPr>
                                    <w:pStyle w:val="TableRow"/>
                                  </w:pPr>
                                  <w:r>
                                    <w:rPr>
                                      <w:b/>
                                    </w:rPr>
                                    <w:t>Access Control Object [0]</w:t>
                                  </w:r>
                                </w:p>
                              </w:tc>
                              <w:tc>
                                <w:tcPr>
                                  <w:tcW w:w="1984" w:type="dxa"/>
                                  <w:shd w:val="clear" w:color="auto" w:fill="auto"/>
                                </w:tcPr>
                                <w:p w:rsidR="00E26607" w:rsidRDefault="00E26607">
                                  <w:pPr>
                                    <w:pStyle w:val="TableRow"/>
                                  </w:pPr>
                                  <w:r>
                                    <w:t>2</w:t>
                                  </w:r>
                                </w:p>
                              </w:tc>
                              <w:tc>
                                <w:tcPr>
                                  <w:tcW w:w="1854" w:type="dxa"/>
                                  <w:shd w:val="clear" w:color="auto" w:fill="auto"/>
                                </w:tcPr>
                                <w:p w:rsidR="00E26607" w:rsidRDefault="00E26607">
                                  <w:pPr>
                                    <w:pStyle w:val="TableRow"/>
                                    <w:rPr>
                                      <w:b/>
                                    </w:rPr>
                                  </w:pPr>
                                  <w:r>
                                    <w:t>0</w:t>
                                  </w:r>
                                </w:p>
                              </w:tc>
                            </w:tr>
                            <w:tr w:rsidR="00E26607" w:rsidRPr="00576D71">
                              <w:tc>
                                <w:tcPr>
                                  <w:tcW w:w="2943" w:type="dxa"/>
                                  <w:shd w:val="clear" w:color="auto" w:fill="auto"/>
                                </w:tcPr>
                                <w:p w:rsidR="00E26607" w:rsidRDefault="00E26607" w:rsidP="001C169C">
                                  <w:pPr>
                                    <w:pStyle w:val="TableRow"/>
                                  </w:pPr>
                                  <w:r>
                                    <w:rPr>
                                      <w:b/>
                                    </w:rPr>
                                    <w:t>Access Control Object [1]</w:t>
                                  </w:r>
                                </w:p>
                              </w:tc>
                              <w:tc>
                                <w:tcPr>
                                  <w:tcW w:w="1984" w:type="dxa"/>
                                  <w:shd w:val="clear" w:color="auto" w:fill="auto"/>
                                </w:tcPr>
                                <w:p w:rsidR="00E26607" w:rsidRDefault="00E26607">
                                  <w:pPr>
                                    <w:pStyle w:val="TableRow"/>
                                  </w:pPr>
                                  <w:r>
                                    <w:t>2</w:t>
                                  </w:r>
                                </w:p>
                              </w:tc>
                              <w:tc>
                                <w:tcPr>
                                  <w:tcW w:w="1854" w:type="dxa"/>
                                  <w:shd w:val="clear" w:color="auto" w:fill="auto"/>
                                </w:tcPr>
                                <w:p w:rsidR="00E26607" w:rsidRDefault="00E26607">
                                  <w:pPr>
                                    <w:pStyle w:val="TableRow"/>
                                    <w:rPr>
                                      <w:b/>
                                    </w:rPr>
                                  </w:pPr>
                                  <w:r>
                                    <w:t>1</w:t>
                                  </w:r>
                                </w:p>
                              </w:tc>
                            </w:tr>
                            <w:tr w:rsidR="00E26607" w:rsidRPr="00576D71">
                              <w:tc>
                                <w:tcPr>
                                  <w:tcW w:w="2943" w:type="dxa"/>
                                  <w:shd w:val="clear" w:color="auto" w:fill="auto"/>
                                </w:tcPr>
                                <w:p w:rsidR="00E26607" w:rsidRDefault="00E26607">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984" w:type="dxa"/>
                                  <w:shd w:val="clear" w:color="auto" w:fill="auto"/>
                                </w:tcPr>
                                <w:p w:rsidR="00E26607" w:rsidRDefault="00E26607">
                                  <w:pPr>
                                    <w:pStyle w:val="TableRow"/>
                                  </w:pPr>
                                  <w:r w:rsidRPr="00FA5BDC">
                                    <w:rPr>
                                      <w:rFonts w:eastAsia="Malgun Gothic" w:hint="eastAsia"/>
                                      <w:lang w:eastAsia="ko-KR"/>
                                    </w:rPr>
                                    <w:t>2</w:t>
                                  </w:r>
                                </w:p>
                              </w:tc>
                              <w:tc>
                                <w:tcPr>
                                  <w:tcW w:w="1854" w:type="dxa"/>
                                  <w:shd w:val="clear" w:color="auto" w:fill="auto"/>
                                </w:tcPr>
                                <w:p w:rsidR="00E26607" w:rsidRDefault="00E26607">
                                  <w:pPr>
                                    <w:pStyle w:val="TableRow"/>
                                  </w:pPr>
                                  <w:r w:rsidRPr="00FA5BDC">
                                    <w:rPr>
                                      <w:rFonts w:eastAsia="Malgun Gothic" w:hint="eastAsia"/>
                                      <w:lang w:eastAsia="ko-KR"/>
                                    </w:rPr>
                                    <w:t>2</w:t>
                                  </w:r>
                                </w:p>
                              </w:tc>
                            </w:tr>
                            <w:tr w:rsidR="00E26607" w:rsidRPr="00576D71">
                              <w:tc>
                                <w:tcPr>
                                  <w:tcW w:w="2943" w:type="dxa"/>
                                  <w:shd w:val="clear" w:color="auto" w:fill="auto"/>
                                </w:tcPr>
                                <w:p w:rsidR="00E26607" w:rsidRDefault="00E26607">
                                  <w:pPr>
                                    <w:pStyle w:val="TableRow"/>
                                  </w:pPr>
                                  <w:r>
                                    <w:rPr>
                                      <w:b/>
                                    </w:rPr>
                                    <w:t xml:space="preserve">Device Object </w:t>
                                  </w:r>
                                </w:p>
                              </w:tc>
                              <w:tc>
                                <w:tcPr>
                                  <w:tcW w:w="1984" w:type="dxa"/>
                                  <w:shd w:val="clear" w:color="auto" w:fill="auto"/>
                                </w:tcPr>
                                <w:p w:rsidR="00E26607" w:rsidRDefault="00E26607">
                                  <w:pPr>
                                    <w:pStyle w:val="TableRow"/>
                                  </w:pPr>
                                  <w:r>
                                    <w:t>3</w:t>
                                  </w:r>
                                </w:p>
                              </w:tc>
                              <w:tc>
                                <w:tcPr>
                                  <w:tcW w:w="1854" w:type="dxa"/>
                                  <w:shd w:val="clear" w:color="auto" w:fill="auto"/>
                                </w:tcPr>
                                <w:p w:rsidR="00E26607" w:rsidRDefault="00E26607">
                                  <w:pPr>
                                    <w:pStyle w:val="TableRow"/>
                                    <w:rPr>
                                      <w:b/>
                                    </w:rPr>
                                  </w:pPr>
                                  <w:r>
                                    <w:t>-</w:t>
                                  </w:r>
                                </w:p>
                              </w:tc>
                            </w:tr>
                            <w:tr w:rsidR="00E26607" w:rsidRPr="00576D71">
                              <w:tc>
                                <w:tcPr>
                                  <w:tcW w:w="2943" w:type="dxa"/>
                                  <w:shd w:val="clear" w:color="auto" w:fill="auto"/>
                                </w:tcPr>
                                <w:p w:rsidR="00E26607" w:rsidRDefault="00E26607">
                                  <w:pPr>
                                    <w:pStyle w:val="TableRow"/>
                                  </w:pPr>
                                  <w:r>
                                    <w:rPr>
                                      <w:b/>
                                    </w:rPr>
                                    <w:t>Connectivity Monitoring Object</w:t>
                                  </w:r>
                                </w:p>
                              </w:tc>
                              <w:tc>
                                <w:tcPr>
                                  <w:tcW w:w="1984" w:type="dxa"/>
                                  <w:shd w:val="clear" w:color="auto" w:fill="auto"/>
                                </w:tcPr>
                                <w:p w:rsidR="00E26607" w:rsidRDefault="00E26607">
                                  <w:pPr>
                                    <w:pStyle w:val="TableRow"/>
                                  </w:pPr>
                                  <w:r>
                                    <w:t>4</w:t>
                                  </w:r>
                                </w:p>
                              </w:tc>
                              <w:tc>
                                <w:tcPr>
                                  <w:tcW w:w="1854" w:type="dxa"/>
                                  <w:shd w:val="clear" w:color="auto" w:fill="auto"/>
                                </w:tcPr>
                                <w:p w:rsidR="00E26607" w:rsidRDefault="00E26607">
                                  <w:pPr>
                                    <w:pStyle w:val="TableRow"/>
                                  </w:pPr>
                                  <w:r>
                                    <w:t>-</w:t>
                                  </w:r>
                                </w:p>
                              </w:tc>
                            </w:tr>
                          </w:tbl>
                          <w:p w:rsidR="00E26607" w:rsidRDefault="00E26607" w:rsidP="00D9352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27" type="#_x0000_t202" style="position:absolute;margin-left:138.2pt;margin-top:1.05pt;width:355.2pt;height:109.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" stroked="f">
                <v:fill opacity="0"/>
                <v:textbox inset="0,0,0,0">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43"/>
                        <w:gridCol w:w="1984"/>
                        <w:gridCol w:w="1854"/>
                      </w:tblGrid>
                      <w:tr w:rsidR="00E26607" w:rsidRPr="00576D71">
                        <w:trPr>
                          <w:tblHeader/>
                        </w:trPr>
                        <w:tc>
                          <w:tcPr>
                            <w:tcW w:w="2943" w:type="dxa"/>
                            <w:shd w:val="clear" w:color="auto" w:fill="BFBFBF"/>
                          </w:tcPr>
                          <w:p w:rsidR="00E26607" w:rsidRDefault="00E26607">
                            <w:pPr>
                              <w:pStyle w:val="TableRow"/>
                              <w:jc w:val="center"/>
                              <w:rPr>
                                <w:b/>
                                <w:sz w:val="18"/>
                              </w:rPr>
                            </w:pPr>
                            <w:r>
                              <w:rPr>
                                <w:b/>
                                <w:sz w:val="18"/>
                              </w:rPr>
                              <w:t>Object</w:t>
                            </w:r>
                          </w:p>
                        </w:tc>
                        <w:tc>
                          <w:tcPr>
                            <w:tcW w:w="1984" w:type="dxa"/>
                            <w:shd w:val="clear" w:color="auto" w:fill="BFBFBF"/>
                          </w:tcPr>
                          <w:p w:rsidR="00E26607" w:rsidRDefault="00E26607">
                            <w:pPr>
                              <w:pStyle w:val="TableRow"/>
                              <w:jc w:val="center"/>
                              <w:rPr>
                                <w:b/>
                                <w:sz w:val="18"/>
                              </w:rPr>
                            </w:pPr>
                            <w:r>
                              <w:rPr>
                                <w:b/>
                                <w:sz w:val="18"/>
                              </w:rPr>
                              <w:t xml:space="preserve">Object ID </w:t>
                            </w:r>
                          </w:p>
                        </w:tc>
                        <w:tc>
                          <w:tcPr>
                            <w:tcW w:w="1854" w:type="dxa"/>
                            <w:shd w:val="clear" w:color="auto" w:fill="BFBFBF"/>
                          </w:tcPr>
                          <w:p w:rsidR="00E26607" w:rsidRDefault="00E26607">
                            <w:pPr>
                              <w:pStyle w:val="TableRow"/>
                              <w:jc w:val="center"/>
                              <w:rPr>
                                <w:b/>
                              </w:rPr>
                            </w:pPr>
                            <w:r>
                              <w:rPr>
                                <w:b/>
                                <w:sz w:val="18"/>
                              </w:rPr>
                              <w:t>Object Instance ID</w:t>
                            </w:r>
                          </w:p>
                        </w:tc>
                      </w:tr>
                      <w:tr w:rsidR="00E26607" w:rsidRPr="00576D71">
                        <w:tc>
                          <w:tcPr>
                            <w:tcW w:w="2943" w:type="dxa"/>
                            <w:shd w:val="clear" w:color="auto" w:fill="auto"/>
                          </w:tcPr>
                          <w:p w:rsidR="00E26607" w:rsidRDefault="00E26607">
                            <w:pPr>
                              <w:pStyle w:val="TableRow"/>
                            </w:pPr>
                            <w:r>
                              <w:rPr>
                                <w:b/>
                              </w:rPr>
                              <w:t>LWM2M Server Object [1]</w:t>
                            </w:r>
                          </w:p>
                        </w:tc>
                        <w:tc>
                          <w:tcPr>
                            <w:tcW w:w="1984" w:type="dxa"/>
                            <w:shd w:val="clear" w:color="auto" w:fill="auto"/>
                          </w:tcPr>
                          <w:p w:rsidR="00E26607" w:rsidRDefault="00E26607">
                            <w:pPr>
                              <w:pStyle w:val="TableRow"/>
                            </w:pPr>
                            <w:r>
                              <w:t>1</w:t>
                            </w:r>
                          </w:p>
                        </w:tc>
                        <w:tc>
                          <w:tcPr>
                            <w:tcW w:w="1854" w:type="dxa"/>
                            <w:shd w:val="clear" w:color="auto" w:fill="auto"/>
                          </w:tcPr>
                          <w:p w:rsidR="00E26607" w:rsidRDefault="00E26607">
                            <w:pPr>
                              <w:pStyle w:val="TableRow"/>
                              <w:rPr>
                                <w:b/>
                              </w:rPr>
                            </w:pPr>
                            <w:r>
                              <w:t>1</w:t>
                            </w:r>
                          </w:p>
                        </w:tc>
                      </w:tr>
                      <w:tr w:rsidR="00E26607" w:rsidRPr="00576D71">
                        <w:tc>
                          <w:tcPr>
                            <w:tcW w:w="2943" w:type="dxa"/>
                            <w:shd w:val="clear" w:color="auto" w:fill="auto"/>
                          </w:tcPr>
                          <w:p w:rsidR="00E26607" w:rsidRDefault="00E26607">
                            <w:pPr>
                              <w:pStyle w:val="TableRow"/>
                            </w:pPr>
                            <w:r>
                              <w:rPr>
                                <w:b/>
                              </w:rPr>
                              <w:t>LWM2M Server Object [2]</w:t>
                            </w:r>
                          </w:p>
                        </w:tc>
                        <w:tc>
                          <w:tcPr>
                            <w:tcW w:w="1984" w:type="dxa"/>
                            <w:shd w:val="clear" w:color="auto" w:fill="auto"/>
                          </w:tcPr>
                          <w:p w:rsidR="00E26607" w:rsidRDefault="00E26607">
                            <w:pPr>
                              <w:pStyle w:val="TableRow"/>
                            </w:pPr>
                            <w:r>
                              <w:t>1</w:t>
                            </w:r>
                          </w:p>
                        </w:tc>
                        <w:tc>
                          <w:tcPr>
                            <w:tcW w:w="1854" w:type="dxa"/>
                            <w:shd w:val="clear" w:color="auto" w:fill="auto"/>
                          </w:tcPr>
                          <w:p w:rsidR="00E26607" w:rsidRDefault="00E26607">
                            <w:pPr>
                              <w:pStyle w:val="TableRow"/>
                              <w:rPr>
                                <w:b/>
                              </w:rPr>
                            </w:pPr>
                            <w:r>
                              <w:t>2</w:t>
                            </w:r>
                          </w:p>
                        </w:tc>
                      </w:tr>
                      <w:tr w:rsidR="00E26607" w:rsidRPr="00576D71">
                        <w:tc>
                          <w:tcPr>
                            <w:tcW w:w="2943" w:type="dxa"/>
                            <w:shd w:val="clear" w:color="auto" w:fill="auto"/>
                          </w:tcPr>
                          <w:p w:rsidR="00E26607" w:rsidRDefault="00E26607">
                            <w:pPr>
                              <w:pStyle w:val="TableRow"/>
                            </w:pPr>
                            <w:r>
                              <w:rPr>
                                <w:b/>
                              </w:rPr>
                              <w:t>Access Control Object [0]</w:t>
                            </w:r>
                          </w:p>
                        </w:tc>
                        <w:tc>
                          <w:tcPr>
                            <w:tcW w:w="1984" w:type="dxa"/>
                            <w:shd w:val="clear" w:color="auto" w:fill="auto"/>
                          </w:tcPr>
                          <w:p w:rsidR="00E26607" w:rsidRDefault="00E26607">
                            <w:pPr>
                              <w:pStyle w:val="TableRow"/>
                            </w:pPr>
                            <w:r>
                              <w:t>2</w:t>
                            </w:r>
                          </w:p>
                        </w:tc>
                        <w:tc>
                          <w:tcPr>
                            <w:tcW w:w="1854" w:type="dxa"/>
                            <w:shd w:val="clear" w:color="auto" w:fill="auto"/>
                          </w:tcPr>
                          <w:p w:rsidR="00E26607" w:rsidRDefault="00E26607">
                            <w:pPr>
                              <w:pStyle w:val="TableRow"/>
                              <w:rPr>
                                <w:b/>
                              </w:rPr>
                            </w:pPr>
                            <w:r>
                              <w:t>0</w:t>
                            </w:r>
                          </w:p>
                        </w:tc>
                      </w:tr>
                      <w:tr w:rsidR="00E26607" w:rsidRPr="00576D71">
                        <w:tc>
                          <w:tcPr>
                            <w:tcW w:w="2943" w:type="dxa"/>
                            <w:shd w:val="clear" w:color="auto" w:fill="auto"/>
                          </w:tcPr>
                          <w:p w:rsidR="00E26607" w:rsidRDefault="00E26607" w:rsidP="001C169C">
                            <w:pPr>
                              <w:pStyle w:val="TableRow"/>
                            </w:pPr>
                            <w:r>
                              <w:rPr>
                                <w:b/>
                              </w:rPr>
                              <w:t>Access Control Object [1]</w:t>
                            </w:r>
                          </w:p>
                        </w:tc>
                        <w:tc>
                          <w:tcPr>
                            <w:tcW w:w="1984" w:type="dxa"/>
                            <w:shd w:val="clear" w:color="auto" w:fill="auto"/>
                          </w:tcPr>
                          <w:p w:rsidR="00E26607" w:rsidRDefault="00E26607">
                            <w:pPr>
                              <w:pStyle w:val="TableRow"/>
                            </w:pPr>
                            <w:r>
                              <w:t>2</w:t>
                            </w:r>
                          </w:p>
                        </w:tc>
                        <w:tc>
                          <w:tcPr>
                            <w:tcW w:w="1854" w:type="dxa"/>
                            <w:shd w:val="clear" w:color="auto" w:fill="auto"/>
                          </w:tcPr>
                          <w:p w:rsidR="00E26607" w:rsidRDefault="00E26607">
                            <w:pPr>
                              <w:pStyle w:val="TableRow"/>
                              <w:rPr>
                                <w:b/>
                              </w:rPr>
                            </w:pPr>
                            <w:r>
                              <w:t>1</w:t>
                            </w:r>
                          </w:p>
                        </w:tc>
                      </w:tr>
                      <w:tr w:rsidR="00E26607" w:rsidRPr="00576D71">
                        <w:tc>
                          <w:tcPr>
                            <w:tcW w:w="2943" w:type="dxa"/>
                            <w:shd w:val="clear" w:color="auto" w:fill="auto"/>
                          </w:tcPr>
                          <w:p w:rsidR="00E26607" w:rsidRDefault="00E26607">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984" w:type="dxa"/>
                            <w:shd w:val="clear" w:color="auto" w:fill="auto"/>
                          </w:tcPr>
                          <w:p w:rsidR="00E26607" w:rsidRDefault="00E26607">
                            <w:pPr>
                              <w:pStyle w:val="TableRow"/>
                            </w:pPr>
                            <w:r w:rsidRPr="00FA5BDC">
                              <w:rPr>
                                <w:rFonts w:eastAsia="Malgun Gothic" w:hint="eastAsia"/>
                                <w:lang w:eastAsia="ko-KR"/>
                              </w:rPr>
                              <w:t>2</w:t>
                            </w:r>
                          </w:p>
                        </w:tc>
                        <w:tc>
                          <w:tcPr>
                            <w:tcW w:w="1854" w:type="dxa"/>
                            <w:shd w:val="clear" w:color="auto" w:fill="auto"/>
                          </w:tcPr>
                          <w:p w:rsidR="00E26607" w:rsidRDefault="00E26607">
                            <w:pPr>
                              <w:pStyle w:val="TableRow"/>
                            </w:pPr>
                            <w:r w:rsidRPr="00FA5BDC">
                              <w:rPr>
                                <w:rFonts w:eastAsia="Malgun Gothic" w:hint="eastAsia"/>
                                <w:lang w:eastAsia="ko-KR"/>
                              </w:rPr>
                              <w:t>2</w:t>
                            </w:r>
                          </w:p>
                        </w:tc>
                      </w:tr>
                      <w:tr w:rsidR="00E26607" w:rsidRPr="00576D71">
                        <w:tc>
                          <w:tcPr>
                            <w:tcW w:w="2943" w:type="dxa"/>
                            <w:shd w:val="clear" w:color="auto" w:fill="auto"/>
                          </w:tcPr>
                          <w:p w:rsidR="00E26607" w:rsidRDefault="00E26607">
                            <w:pPr>
                              <w:pStyle w:val="TableRow"/>
                            </w:pPr>
                            <w:r>
                              <w:rPr>
                                <w:b/>
                              </w:rPr>
                              <w:t xml:space="preserve">Device Object </w:t>
                            </w:r>
                          </w:p>
                        </w:tc>
                        <w:tc>
                          <w:tcPr>
                            <w:tcW w:w="1984" w:type="dxa"/>
                            <w:shd w:val="clear" w:color="auto" w:fill="auto"/>
                          </w:tcPr>
                          <w:p w:rsidR="00E26607" w:rsidRDefault="00E26607">
                            <w:pPr>
                              <w:pStyle w:val="TableRow"/>
                            </w:pPr>
                            <w:r>
                              <w:t>3</w:t>
                            </w:r>
                          </w:p>
                        </w:tc>
                        <w:tc>
                          <w:tcPr>
                            <w:tcW w:w="1854" w:type="dxa"/>
                            <w:shd w:val="clear" w:color="auto" w:fill="auto"/>
                          </w:tcPr>
                          <w:p w:rsidR="00E26607" w:rsidRDefault="00E26607">
                            <w:pPr>
                              <w:pStyle w:val="TableRow"/>
                              <w:rPr>
                                <w:b/>
                              </w:rPr>
                            </w:pPr>
                            <w:r>
                              <w:t>-</w:t>
                            </w:r>
                          </w:p>
                        </w:tc>
                      </w:tr>
                      <w:tr w:rsidR="00E26607" w:rsidRPr="00576D71">
                        <w:tc>
                          <w:tcPr>
                            <w:tcW w:w="2943" w:type="dxa"/>
                            <w:shd w:val="clear" w:color="auto" w:fill="auto"/>
                          </w:tcPr>
                          <w:p w:rsidR="00E26607" w:rsidRDefault="00E26607">
                            <w:pPr>
                              <w:pStyle w:val="TableRow"/>
                            </w:pPr>
                            <w:r>
                              <w:rPr>
                                <w:b/>
                              </w:rPr>
                              <w:t>Connectivity Monitoring Object</w:t>
                            </w:r>
                          </w:p>
                        </w:tc>
                        <w:tc>
                          <w:tcPr>
                            <w:tcW w:w="1984" w:type="dxa"/>
                            <w:shd w:val="clear" w:color="auto" w:fill="auto"/>
                          </w:tcPr>
                          <w:p w:rsidR="00E26607" w:rsidRDefault="00E26607">
                            <w:pPr>
                              <w:pStyle w:val="TableRow"/>
                            </w:pPr>
                            <w:r>
                              <w:t>4</w:t>
                            </w:r>
                          </w:p>
                        </w:tc>
                        <w:tc>
                          <w:tcPr>
                            <w:tcW w:w="1854" w:type="dxa"/>
                            <w:shd w:val="clear" w:color="auto" w:fill="auto"/>
                          </w:tcPr>
                          <w:p w:rsidR="00E26607" w:rsidRDefault="00E26607">
                            <w:pPr>
                              <w:pStyle w:val="TableRow"/>
                            </w:pPr>
                            <w:r>
                              <w:t>-</w:t>
                            </w:r>
                          </w:p>
                        </w:tc>
                      </w:tr>
                    </w:tbl>
                    <w:p w:rsidR="00E26607" w:rsidRDefault="00E26607" w:rsidP="00D9352F">
                      <w:r>
                        <w:t xml:space="preserve"> </w:t>
                      </w:r>
                    </w:p>
                  </w:txbxContent>
                </v:textbox>
                <w10:wrap type="square" side="largest" anchorx="page"/>
              </v:shape>
            </w:pict>
          </mc:Fallback>
        </mc:AlternateContent>
      </w:r>
    </w:p>
    <w:p w:rsidR="00D9352F" w:rsidRPr="008E7BB2" w:rsidRDefault="00D9352F" w:rsidP="00D9352F"/>
    <w:p w:rsidR="00D9352F" w:rsidRPr="008E7BB2" w:rsidRDefault="00D9352F" w:rsidP="00D9352F"/>
    <w:p w:rsidR="00D9352F" w:rsidRPr="008E7BB2" w:rsidRDefault="00D9352F" w:rsidP="00D9352F"/>
    <w:p w:rsidR="00D9352F" w:rsidRPr="008E7BB2" w:rsidRDefault="00D9352F" w:rsidP="00D9352F"/>
    <w:p w:rsidR="00D9352F" w:rsidRPr="008E7BB2" w:rsidRDefault="00D9352F" w:rsidP="00D9352F"/>
    <w:p w:rsidR="00D9352F" w:rsidRPr="008E7BB2" w:rsidRDefault="00D9352F" w:rsidP="00D9352F"/>
    <w:p w:rsidR="00D9352F" w:rsidRPr="008E7BB2" w:rsidRDefault="00D9352F" w:rsidP="00D9352F"/>
    <w:p w:rsidR="00D9352F" w:rsidRPr="008E7BB2" w:rsidRDefault="00D9352F" w:rsidP="00910262">
      <w:pPr>
        <w:pStyle w:val="Caption"/>
        <w:keepNext/>
        <w:outlineLvl w:val="0"/>
        <w:rPr>
          <w:sz w:val="18"/>
        </w:rPr>
      </w:pPr>
      <w:bookmarkStart w:id="192" w:name="_Toc358709849"/>
      <w:r w:rsidRPr="008E7BB2">
        <w:t xml:space="preserve">Table </w:t>
      </w:r>
      <w:r w:rsidR="0030098C" w:rsidRPr="008E7BB2">
        <w:fldChar w:fldCharType="begin"/>
      </w:r>
      <w:r w:rsidRPr="008E7BB2">
        <w:instrText xml:space="preserve"> SEQ "Table" \*Arabic </w:instrText>
      </w:r>
      <w:r w:rsidR="0030098C" w:rsidRPr="008E7BB2">
        <w:fldChar w:fldCharType="separate"/>
      </w:r>
      <w:r w:rsidR="00C44555" w:rsidRPr="008E7BB2">
        <w:rPr>
          <w:noProof/>
        </w:rPr>
        <w:t>23</w:t>
      </w:r>
      <w:r w:rsidR="0030098C" w:rsidRPr="008E7BB2">
        <w:fldChar w:fldCharType="end"/>
      </w:r>
      <w:r w:rsidR="006B1464" w:rsidRPr="008E7BB2">
        <w:t>:</w:t>
      </w:r>
      <w:r w:rsidRPr="008E7BB2">
        <w:t xml:space="preserve"> LWM2M Server Object [1]</w:t>
      </w:r>
      <w:bookmarkEnd w:id="19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Example LWM2M server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PSK mode</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193" w:name="_Toc358709850"/>
      <w:r w:rsidRPr="008E7BB2">
        <w:t xml:space="preserve">Table </w:t>
      </w:r>
      <w:r w:rsidR="0030098C" w:rsidRPr="008E7BB2">
        <w:fldChar w:fldCharType="begin"/>
      </w:r>
      <w:r w:rsidRPr="008E7BB2">
        <w:instrText xml:space="preserve"> SEQ "Table" \*Arabic </w:instrText>
      </w:r>
      <w:r w:rsidR="0030098C" w:rsidRPr="008E7BB2">
        <w:fldChar w:fldCharType="separate"/>
      </w:r>
      <w:r w:rsidR="00C44555" w:rsidRPr="008E7BB2">
        <w:rPr>
          <w:noProof/>
        </w:rPr>
        <w:t>24</w:t>
      </w:r>
      <w:r w:rsidR="0030098C" w:rsidRPr="008E7BB2">
        <w:fldChar w:fldCharType="end"/>
      </w:r>
      <w:r w:rsidR="006B1464" w:rsidRPr="008E7BB2">
        <w:t>:</w:t>
      </w:r>
      <w:r w:rsidRPr="008E7BB2">
        <w:t xml:space="preserve"> LWM2M Server Object [2]</w:t>
      </w:r>
      <w:bookmarkEnd w:id="19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Example LWM2M server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PSK mode</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Security Key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194" w:name="_Toc358709851"/>
      <w:r w:rsidRPr="008E7BB2">
        <w:t xml:space="preserve">Table </w:t>
      </w:r>
      <w:r w:rsidR="0030098C" w:rsidRPr="008E7BB2">
        <w:fldChar w:fldCharType="begin"/>
      </w:r>
      <w:r w:rsidRPr="008E7BB2">
        <w:instrText xml:space="preserve"> SEQ "Table" \*Arabic </w:instrText>
      </w:r>
      <w:r w:rsidR="0030098C" w:rsidRPr="008E7BB2">
        <w:fldChar w:fldCharType="separate"/>
      </w:r>
      <w:r w:rsidR="00C44555" w:rsidRPr="008E7BB2">
        <w:rPr>
          <w:noProof/>
        </w:rPr>
        <w:t>25</w:t>
      </w:r>
      <w:r w:rsidR="0030098C" w:rsidRPr="008E7BB2">
        <w:fldChar w:fldCharType="end"/>
      </w:r>
      <w:r w:rsidR="006B1464" w:rsidRPr="008E7BB2">
        <w:t>:</w:t>
      </w:r>
      <w:r w:rsidR="001C169C" w:rsidRPr="008E7BB2">
        <w:t xml:space="preserve"> Access Control</w:t>
      </w:r>
      <w:r w:rsidRPr="008E7BB2">
        <w:t xml:space="preserve"> Object [0] (for the Device Object)</w:t>
      </w:r>
      <w:bookmarkEnd w:id="19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195" w:name="_Toc358709852"/>
      <w:r w:rsidRPr="008E7BB2">
        <w:t xml:space="preserve">Table </w:t>
      </w:r>
      <w:r w:rsidR="0030098C" w:rsidRPr="008E7BB2">
        <w:fldChar w:fldCharType="begin"/>
      </w:r>
      <w:r w:rsidRPr="008E7BB2">
        <w:instrText xml:space="preserve"> SEQ "Table" \*Arabic </w:instrText>
      </w:r>
      <w:r w:rsidR="0030098C" w:rsidRPr="008E7BB2">
        <w:fldChar w:fldCharType="separate"/>
      </w:r>
      <w:r w:rsidR="00C44555" w:rsidRPr="008E7BB2">
        <w:rPr>
          <w:noProof/>
        </w:rPr>
        <w:t>26</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195"/>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196" w:name="_Toc358709853"/>
      <w:r w:rsidRPr="008E7BB2">
        <w:lastRenderedPageBreak/>
        <w:t xml:space="preserve">Table </w:t>
      </w:r>
      <w:r w:rsidR="0030098C" w:rsidRPr="008E7BB2">
        <w:fldChar w:fldCharType="begin"/>
      </w:r>
      <w:r w:rsidRPr="008E7BB2">
        <w:instrText xml:space="preserve"> SEQ "Table" \*Arabic </w:instrText>
      </w:r>
      <w:r w:rsidR="0030098C" w:rsidRPr="008E7BB2">
        <w:fldChar w:fldCharType="separate"/>
      </w:r>
      <w:r w:rsidR="00C44555" w:rsidRPr="008E7BB2">
        <w:rPr>
          <w:noProof/>
        </w:rPr>
        <w:t>27</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Object</w:t>
      </w:r>
      <w:r w:rsidRPr="008E7BB2">
        <w:t>)</w:t>
      </w:r>
      <w:bookmarkEnd w:id="19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Firmware 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can create Firmware 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197" w:name="_Toc358709854"/>
      <w:r w:rsidRPr="008E7BB2">
        <w:t xml:space="preserve">Table </w:t>
      </w:r>
      <w:r w:rsidR="0030098C" w:rsidRPr="008E7BB2">
        <w:fldChar w:fldCharType="begin"/>
      </w:r>
      <w:r w:rsidRPr="008E7BB2">
        <w:instrText xml:space="preserve"> SEQ "Table" \*Arabic </w:instrText>
      </w:r>
      <w:r w:rsidR="0030098C" w:rsidRPr="008E7BB2">
        <w:fldChar w:fldCharType="separate"/>
      </w:r>
      <w:r w:rsidR="00C44555" w:rsidRPr="008E7BB2">
        <w:rPr>
          <w:noProof/>
        </w:rPr>
        <w:t>28</w:t>
      </w:r>
      <w:r w:rsidR="0030098C" w:rsidRPr="008E7BB2">
        <w:fldChar w:fldCharType="end"/>
      </w:r>
      <w:r w:rsidR="006B1464" w:rsidRPr="008E7BB2">
        <w:t>:</w:t>
      </w:r>
      <w:r w:rsidRPr="008E7BB2">
        <w:t xml:space="preserve"> Device Object</w:t>
      </w:r>
      <w:bookmarkEnd w:id="197"/>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Power source status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Line power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15 kB of free memory</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No errors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Time Zone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GMT+2 (CET)</w:t>
            </w:r>
          </w:p>
        </w:tc>
      </w:tr>
    </w:tbl>
    <w:p w:rsidR="00D9352F" w:rsidRPr="008E7BB2" w:rsidRDefault="00D9352F" w:rsidP="00D9352F"/>
    <w:p w:rsidR="00D9352F" w:rsidRPr="008E7BB2" w:rsidRDefault="00D9352F" w:rsidP="00910262">
      <w:pPr>
        <w:pStyle w:val="Caption"/>
        <w:keepNext/>
        <w:outlineLvl w:val="0"/>
        <w:rPr>
          <w:sz w:val="18"/>
        </w:rPr>
      </w:pPr>
      <w:bookmarkStart w:id="198" w:name="_Toc358709855"/>
      <w:r w:rsidRPr="008E7BB2">
        <w:t xml:space="preserve">Table </w:t>
      </w:r>
      <w:r w:rsidR="0030098C" w:rsidRPr="008E7BB2">
        <w:fldChar w:fldCharType="begin"/>
      </w:r>
      <w:r w:rsidRPr="008E7BB2">
        <w:instrText xml:space="preserve"> SEQ "Table" \*Arabic </w:instrText>
      </w:r>
      <w:r w:rsidR="0030098C" w:rsidRPr="008E7BB2">
        <w:fldChar w:fldCharType="separate"/>
      </w:r>
      <w:r w:rsidR="00C44555" w:rsidRPr="008E7BB2">
        <w:rPr>
          <w:noProof/>
        </w:rPr>
        <w:t>29</w:t>
      </w:r>
      <w:r w:rsidR="0030098C" w:rsidRPr="008E7BB2">
        <w:fldChar w:fldCharType="end"/>
      </w:r>
      <w:r w:rsidR="006B1464" w:rsidRPr="008E7BB2">
        <w:t>:</w:t>
      </w:r>
      <w:r w:rsidRPr="008E7BB2">
        <w:t xml:space="preserve"> Connectivity Monitoring Object</w:t>
      </w:r>
      <w:bookmarkEnd w:id="198"/>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199" w:name="_Ref303177048"/>
      <w:bookmarkStart w:id="200" w:name="_Toc314837644"/>
      <w:bookmarkStart w:id="201" w:name="_Toc336982053"/>
      <w:bookmarkStart w:id="202" w:name="_Toc358713564"/>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199"/>
      <w:bookmarkEnd w:id="200"/>
      <w:bookmarkEnd w:id="201"/>
      <w:r w:rsidR="006C5437" w:rsidRPr="008E7BB2">
        <w:t xml:space="preserve"> (Normative)</w:t>
      </w:r>
      <w:bookmarkEnd w:id="202"/>
    </w:p>
    <w:p w:rsidR="00C44AF8" w:rsidRPr="008E7BB2" w:rsidRDefault="000F7672" w:rsidP="006C3931">
      <w:r w:rsidRPr="008E7BB2">
        <w:br/>
      </w:r>
      <w:r w:rsidR="00C44AF8" w:rsidRPr="008E7BB2">
        <w:t xml:space="preserve">This section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SmartCard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006C5437" w:rsidRPr="008E7BB2">
        <w:t xml:space="preserve"> activated in 3G mode</w:t>
      </w:r>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203" w:name="_Toc314837645"/>
      <w:bookmarkStart w:id="204" w:name="_Toc336982054"/>
      <w:bookmarkStart w:id="205" w:name="_Toc358713565"/>
      <w:r w:rsidRPr="008E7BB2">
        <w:t>File structure</w:t>
      </w:r>
      <w:bookmarkEnd w:id="203"/>
      <w:bookmarkEnd w:id="204"/>
      <w:bookmarkEnd w:id="205"/>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File access (select file, read, write)The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SHALL contain the EF Record describing the DODF-bootstrap. The EF(ODF) is described in section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section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06" w:name="_Object_Directory_File,"/>
      <w:bookmarkEnd w:id="206"/>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SmartCard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section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207" w:name="_Access_Method_1"/>
      <w:bookmarkStart w:id="208" w:name="_Toc314837652"/>
      <w:bookmarkStart w:id="209" w:name="_Toc336982061"/>
      <w:bookmarkStart w:id="210" w:name="_Toc358713566"/>
      <w:bookmarkEnd w:id="207"/>
      <w:r w:rsidRPr="008E7BB2">
        <w:t xml:space="preserve">Bootstrap </w:t>
      </w:r>
      <w:r w:rsidR="0020618D" w:rsidRPr="008E7BB2">
        <w:t xml:space="preserve">Information </w:t>
      </w:r>
      <w:r w:rsidRPr="008E7BB2">
        <w:t>on UICC (Activated in 3G Mode</w:t>
      </w:r>
      <w:bookmarkEnd w:id="208"/>
      <w:bookmarkEnd w:id="209"/>
      <w:r w:rsidRPr="008E7BB2">
        <w:t>)</w:t>
      </w:r>
      <w:bookmarkEnd w:id="210"/>
    </w:p>
    <w:p w:rsidR="00840DB7" w:rsidRPr="008E7BB2" w:rsidRDefault="00840DB7" w:rsidP="00840DB7"/>
    <w:p w:rsidR="00840DB7" w:rsidRPr="008E7BB2" w:rsidRDefault="00840DB7" w:rsidP="00840DB7">
      <w:pPr>
        <w:pStyle w:val="App3"/>
        <w:tabs>
          <w:tab w:val="clear" w:pos="1080"/>
        </w:tabs>
      </w:pPr>
      <w:bookmarkStart w:id="211" w:name="_WAP_provisioning_data_2"/>
      <w:bookmarkStart w:id="212" w:name="_Toc314837653"/>
      <w:bookmarkStart w:id="213" w:name="_Ref315802566"/>
      <w:bookmarkStart w:id="214" w:name="_Toc336982062"/>
      <w:bookmarkStart w:id="215" w:name="_Toc358713567"/>
      <w:bookmarkEnd w:id="211"/>
      <w:r w:rsidRPr="008E7BB2">
        <w:t>Access to the file structure</w:t>
      </w:r>
      <w:bookmarkEnd w:id="212"/>
      <w:bookmarkEnd w:id="213"/>
      <w:bookmarkEnd w:id="214"/>
      <w:bookmarkEnd w:id="215"/>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16" w:name="_Toc314837654"/>
      <w:bookmarkStart w:id="217" w:name="_Toc336982063"/>
      <w:bookmarkStart w:id="218" w:name="_Toc358713568"/>
      <w:r w:rsidRPr="008E7BB2">
        <w:t>Files Overview</w:t>
      </w:r>
      <w:bookmarkEnd w:id="216"/>
      <w:bookmarkEnd w:id="217"/>
      <w:bookmarkEnd w:id="218"/>
    </w:p>
    <w:bookmarkStart w:id="219" w:name="_MON_1087737213"/>
    <w:bookmarkStart w:id="220" w:name="_MON_1087799825"/>
    <w:bookmarkStart w:id="221" w:name="_MON_1167825016"/>
    <w:bookmarkStart w:id="222" w:name="_MON_1167828479"/>
    <w:bookmarkStart w:id="223" w:name="_MON_1167830013"/>
    <w:bookmarkStart w:id="224" w:name="_MON_1168665178"/>
    <w:bookmarkStart w:id="225" w:name="_MON_1168665427"/>
    <w:bookmarkStart w:id="226" w:name="_MON_1168665445"/>
    <w:bookmarkStart w:id="227" w:name="_MON_1087732557"/>
    <w:bookmarkStart w:id="228" w:name="_MON_1087732739"/>
    <w:bookmarkEnd w:id="219"/>
    <w:bookmarkEnd w:id="220"/>
    <w:bookmarkEnd w:id="221"/>
    <w:bookmarkEnd w:id="222"/>
    <w:bookmarkEnd w:id="223"/>
    <w:bookmarkEnd w:id="224"/>
    <w:bookmarkEnd w:id="225"/>
    <w:bookmarkEnd w:id="226"/>
    <w:bookmarkEnd w:id="227"/>
    <w:bookmarkEnd w:id="228"/>
    <w:bookmarkStart w:id="229" w:name="_MON_1087735992"/>
    <w:bookmarkEnd w:id="229"/>
    <w:p w:rsidR="00840DB7" w:rsidRPr="008E7BB2" w:rsidRDefault="00840DB7" w:rsidP="00840DB7">
      <w:pPr>
        <w:keepNext/>
        <w:jc w:val="center"/>
      </w:pPr>
      <w:r w:rsidRPr="008E7BB2">
        <w:object w:dxaOrig="6642" w:dyaOrig="4215">
          <v:shape id="_x0000_i1028" type="#_x0000_t75" style="width:332.5pt;height:209pt" o:ole="" fillcolor="window">
            <v:imagedata r:id="rId54" o:title=""/>
          </v:shape>
          <o:OLEObject Type="Embed" ProgID="Word.Picture.8" ShapeID="_x0000_i1028" DrawAspect="Content" ObjectID="_1432469709" r:id="rId55"/>
        </w:object>
      </w:r>
    </w:p>
    <w:p w:rsidR="00840DB7" w:rsidRPr="008E7BB2" w:rsidRDefault="00840DB7" w:rsidP="00910262">
      <w:pPr>
        <w:pStyle w:val="Caption"/>
        <w:outlineLvl w:val="0"/>
      </w:pPr>
      <w:bookmarkStart w:id="230" w:name="_Toc316564344"/>
      <w:bookmarkStart w:id="231" w:name="_Toc316564353"/>
      <w:bookmarkStart w:id="232" w:name="_Toc336982079"/>
      <w:bookmarkStart w:id="233" w:name="_Toc358709826"/>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C44555" w:rsidRPr="008E7BB2">
        <w:rPr>
          <w:noProof/>
        </w:rPr>
        <w:t>24</w:t>
      </w:r>
      <w:r w:rsidR="0030098C" w:rsidRPr="008E7BB2">
        <w:rPr>
          <w:noProof/>
        </w:rPr>
        <w:fldChar w:fldCharType="end"/>
      </w:r>
      <w:r w:rsidRPr="008E7BB2">
        <w:t>: File structure for Bootstrap Message on 3G UICC</w:t>
      </w:r>
      <w:bookmarkEnd w:id="230"/>
      <w:bookmarkEnd w:id="231"/>
      <w:bookmarkEnd w:id="232"/>
      <w:bookmarkEnd w:id="233"/>
    </w:p>
    <w:p w:rsidR="00840DB7" w:rsidRPr="008E7BB2" w:rsidRDefault="00840DB7" w:rsidP="00840DB7">
      <w:pPr>
        <w:pStyle w:val="App3"/>
        <w:tabs>
          <w:tab w:val="clear" w:pos="1080"/>
        </w:tabs>
      </w:pPr>
      <w:bookmarkStart w:id="234" w:name="_Access_Method_2"/>
      <w:bookmarkStart w:id="235" w:name="_Toc314837655"/>
      <w:bookmarkStart w:id="236" w:name="_Toc336982064"/>
      <w:bookmarkStart w:id="237" w:name="_Toc358713569"/>
      <w:bookmarkEnd w:id="234"/>
      <w:r w:rsidRPr="008E7BB2">
        <w:t>Access Method</w:t>
      </w:r>
      <w:bookmarkEnd w:id="235"/>
      <w:bookmarkEnd w:id="236"/>
      <w:bookmarkEnd w:id="237"/>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238" w:name="_Toc314837656"/>
      <w:bookmarkStart w:id="239" w:name="_Toc336982065"/>
      <w:bookmarkStart w:id="240" w:name="_Toc358713570"/>
      <w:r w:rsidRPr="008E7BB2">
        <w:t>Access Conditions</w:t>
      </w:r>
      <w:bookmarkStart w:id="241" w:name="_Ref14062026"/>
      <w:bookmarkStart w:id="242" w:name="_Toc14064519"/>
      <w:bookmarkStart w:id="243" w:name="_Ref18840974"/>
      <w:bookmarkStart w:id="244" w:name="_Toc20227479"/>
      <w:bookmarkStart w:id="245" w:name="_Toc314837657"/>
      <w:bookmarkStart w:id="246" w:name="_Toc336982066"/>
      <w:bookmarkEnd w:id="238"/>
      <w:bookmarkEnd w:id="239"/>
      <w:bookmarkEnd w:id="240"/>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sz w:val="18"/>
          <w:szCs w:val="18"/>
        </w:rPr>
        <w:t>[ETSI TS 102.221]</w:t>
      </w:r>
      <w:r w:rsidR="007B43F2" w:rsidRPr="008E7BB2">
        <w:fldChar w:fldCharType="end"/>
      </w:r>
      <w:r w:rsidRPr="008E7BB2">
        <w:t xml:space="preserve"> (ie evaluate FCP) </w:t>
      </w:r>
    </w:p>
    <w:p w:rsidR="00840DB7" w:rsidRPr="008E7BB2" w:rsidRDefault="00840DB7" w:rsidP="00840DB7">
      <w:pPr>
        <w:jc w:val="both"/>
      </w:pPr>
    </w:p>
    <w:p w:rsidR="00840DB7" w:rsidRPr="008E7BB2" w:rsidRDefault="00840DB7" w:rsidP="00840DB7">
      <w:pPr>
        <w:pStyle w:val="App3"/>
        <w:tabs>
          <w:tab w:val="clear" w:pos="1080"/>
        </w:tabs>
      </w:pPr>
      <w:bookmarkStart w:id="247" w:name="_Toc358713571"/>
      <w:r w:rsidRPr="008E7BB2">
        <w:t>Requirements on the</w:t>
      </w:r>
      <w:bookmarkEnd w:id="241"/>
      <w:bookmarkEnd w:id="242"/>
      <w:r w:rsidRPr="008E7BB2">
        <w:t xml:space="preserve"> 3G UICC</w:t>
      </w:r>
      <w:bookmarkEnd w:id="243"/>
      <w:bookmarkEnd w:id="244"/>
      <w:bookmarkEnd w:id="245"/>
      <w:bookmarkEnd w:id="246"/>
      <w:bookmarkEnd w:id="247"/>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C44555" w:rsidRPr="008E7BB2">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248" w:name="_Toc470597947"/>
      <w:bookmarkStart w:id="249" w:name="_Toc14064508"/>
      <w:bookmarkStart w:id="250" w:name="_Ref18816318"/>
      <w:bookmarkStart w:id="251" w:name="_Ref18826404"/>
      <w:bookmarkStart w:id="252" w:name="_Ref18838600"/>
      <w:bookmarkStart w:id="253" w:name="_Toc20227468"/>
      <w:bookmarkStart w:id="254" w:name="_Toc314837658"/>
      <w:bookmarkStart w:id="255" w:name="_Toc336982067"/>
      <w:bookmarkStart w:id="256" w:name="_Toc358713572"/>
      <w:r w:rsidRPr="008E7BB2">
        <w:lastRenderedPageBreak/>
        <w:t>Files Description</w:t>
      </w:r>
      <w:bookmarkEnd w:id="248"/>
      <w:bookmarkEnd w:id="249"/>
      <w:bookmarkEnd w:id="250"/>
      <w:bookmarkEnd w:id="251"/>
      <w:bookmarkEnd w:id="252"/>
      <w:bookmarkEnd w:id="253"/>
      <w:bookmarkEnd w:id="254"/>
      <w:bookmarkEnd w:id="255"/>
      <w:bookmarkEnd w:id="256"/>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257" w:name="_EF_ODF"/>
      <w:bookmarkStart w:id="258" w:name="_Ref10622547"/>
      <w:bookmarkStart w:id="259" w:name="_Ref10622835"/>
      <w:bookmarkStart w:id="260" w:name="_Ref10623302"/>
      <w:bookmarkStart w:id="261" w:name="_Ref10624530"/>
      <w:bookmarkStart w:id="262" w:name="_Ref14003395"/>
      <w:bookmarkStart w:id="263" w:name="_Ref14057598"/>
      <w:bookmarkStart w:id="264" w:name="_Toc14064509"/>
      <w:bookmarkStart w:id="265" w:name="_Toc20227469"/>
      <w:bookmarkStart w:id="266" w:name="_Toc314837659"/>
      <w:bookmarkStart w:id="267" w:name="_Toc336982068"/>
      <w:bookmarkStart w:id="268" w:name="_Toc358713573"/>
      <w:bookmarkEnd w:id="257"/>
      <w:r w:rsidRPr="008E7BB2">
        <w:t>Object Directory File, EF ODF</w:t>
      </w:r>
      <w:bookmarkEnd w:id="258"/>
      <w:bookmarkEnd w:id="259"/>
      <w:bookmarkEnd w:id="260"/>
      <w:bookmarkEnd w:id="261"/>
      <w:bookmarkEnd w:id="262"/>
      <w:bookmarkEnd w:id="263"/>
      <w:bookmarkEnd w:id="264"/>
      <w:bookmarkEnd w:id="265"/>
      <w:bookmarkEnd w:id="266"/>
      <w:bookmarkEnd w:id="267"/>
      <w:bookmarkEnd w:id="268"/>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section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269" w:name="_EF_CDF"/>
      <w:bookmarkStart w:id="270" w:name="_EF_DODF-prov"/>
      <w:bookmarkStart w:id="271" w:name="_Ref10622536"/>
      <w:bookmarkStart w:id="272" w:name="_Ref10622827"/>
      <w:bookmarkStart w:id="273" w:name="_Ref10623388"/>
      <w:bookmarkStart w:id="274" w:name="_Ref14003639"/>
      <w:bookmarkStart w:id="275" w:name="_Ref14057660"/>
      <w:bookmarkStart w:id="276" w:name="_Toc14064489"/>
      <w:bookmarkStart w:id="277" w:name="_Toc20227449"/>
      <w:bookmarkStart w:id="278" w:name="_Ref10622526"/>
      <w:bookmarkStart w:id="279" w:name="_Ref10622813"/>
      <w:bookmarkStart w:id="280" w:name="_Ref10623369"/>
      <w:bookmarkStart w:id="281" w:name="_Ref14003650"/>
      <w:bookmarkStart w:id="282" w:name="_Ref14057671"/>
      <w:bookmarkStart w:id="283" w:name="_Toc14064511"/>
      <w:bookmarkStart w:id="284" w:name="_Toc20227471"/>
      <w:bookmarkStart w:id="285" w:name="_Toc314837660"/>
      <w:bookmarkEnd w:id="269"/>
      <w:bookmarkEnd w:id="270"/>
    </w:p>
    <w:p w:rsidR="00840DB7" w:rsidRPr="008E7BB2" w:rsidRDefault="00840DB7" w:rsidP="00840DB7">
      <w:pPr>
        <w:pStyle w:val="App3"/>
      </w:pPr>
      <w:bookmarkStart w:id="286" w:name="_Toc336982069"/>
      <w:bookmarkStart w:id="287" w:name="_Toc358713574"/>
      <w:r w:rsidRPr="008E7BB2">
        <w:t xml:space="preserve">Bootstrap Data Object Directory File, </w:t>
      </w:r>
      <w:bookmarkEnd w:id="271"/>
      <w:bookmarkEnd w:id="272"/>
      <w:bookmarkEnd w:id="273"/>
      <w:bookmarkEnd w:id="274"/>
      <w:bookmarkEnd w:id="275"/>
      <w:bookmarkEnd w:id="276"/>
      <w:bookmarkEnd w:id="277"/>
      <w:r w:rsidRPr="008E7BB2">
        <w:t>EF DODF-</w:t>
      </w:r>
      <w:bookmarkEnd w:id="278"/>
      <w:bookmarkEnd w:id="279"/>
      <w:bookmarkEnd w:id="280"/>
      <w:bookmarkEnd w:id="281"/>
      <w:bookmarkEnd w:id="282"/>
      <w:bookmarkEnd w:id="283"/>
      <w:bookmarkEnd w:id="284"/>
      <w:r w:rsidRPr="008E7BB2">
        <w:t>bootstrap</w:t>
      </w:r>
      <w:bookmarkEnd w:id="285"/>
      <w:bookmarkEnd w:id="286"/>
      <w:bookmarkEnd w:id="287"/>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section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object and the type of the provisioning object </w:t>
      </w:r>
      <w:r w:rsidRPr="008E7BB2">
        <w:rPr>
          <w:rFonts w:ascii="Courier New" w:hAnsi="Courier New"/>
        </w:rPr>
        <w:t>(CommonDataObjectAttributes.applicationOID)</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288" w:name="_EF_Bootstrap"/>
      <w:bookmarkStart w:id="289" w:name="_Toc470597948"/>
      <w:bookmarkStart w:id="290" w:name="_Ref10622506"/>
      <w:bookmarkStart w:id="291" w:name="_Ref10622772"/>
      <w:bookmarkStart w:id="292" w:name="_Ref10623422"/>
      <w:bookmarkStart w:id="293" w:name="_Ref14056801"/>
      <w:bookmarkStart w:id="294" w:name="_Ref14057709"/>
      <w:bookmarkStart w:id="295" w:name="_Toc14064512"/>
      <w:bookmarkStart w:id="296" w:name="_Toc20227472"/>
      <w:bookmarkStart w:id="297" w:name="_Toc314837661"/>
      <w:bookmarkStart w:id="298" w:name="_Toc336982070"/>
      <w:bookmarkStart w:id="299" w:name="_Toc358713575"/>
      <w:bookmarkEnd w:id="288"/>
      <w:r w:rsidRPr="008E7BB2">
        <w:t>EF  LWM2M_Bootstrap</w:t>
      </w:r>
      <w:bookmarkEnd w:id="289"/>
      <w:bookmarkEnd w:id="290"/>
      <w:bookmarkEnd w:id="291"/>
      <w:bookmarkEnd w:id="292"/>
      <w:bookmarkEnd w:id="293"/>
      <w:bookmarkEnd w:id="294"/>
      <w:bookmarkEnd w:id="295"/>
      <w:bookmarkEnd w:id="296"/>
      <w:bookmarkEnd w:id="297"/>
      <w:bookmarkEnd w:id="298"/>
      <w:bookmarkEnd w:id="299"/>
    </w:p>
    <w:p w:rsidR="00840DB7" w:rsidRPr="008E7BB2" w:rsidRDefault="00840DB7" w:rsidP="00840DB7">
      <w:pPr>
        <w:jc w:val="both"/>
      </w:pPr>
      <w:r w:rsidRPr="008E7BB2">
        <w:t xml:space="preserve">Only the card issuer can modify EF  LWM2M_Bootstrap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detailled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Additionaly, this Bootstrap data will have a header indicating the number of objects contained in that file.</w:t>
      </w:r>
    </w:p>
    <w:p w:rsidR="00D00D97" w:rsidRPr="008E7BB2" w:rsidRDefault="00D00D97" w:rsidP="00D00D97"/>
    <w:p w:rsidR="00D00D97" w:rsidRPr="008E7BB2" w:rsidRDefault="00D00D97" w:rsidP="00D00D97">
      <w:r w:rsidRPr="008E7BB2">
        <w:t>Using a BNF-like description :</w:t>
      </w:r>
    </w:p>
    <w:p w:rsidR="00D00D97" w:rsidRPr="008E7BB2" w:rsidRDefault="00D00D97" w:rsidP="00D00D97"/>
    <w:p w:rsidR="00D00D97" w:rsidRPr="00D92B8C"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lastRenderedPageBreak/>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bCs/>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           ::=  a 16-bits value</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&lt;lwm2m_object_ID&gt;             ::=  a 16-bits value</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&lt;length_of_object&gt;            ::=  a 16-bits value</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&lt;lwm2m_object_instances&gt;      ::= TLV data format as described in §6.3.3</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00D97" w:rsidRPr="008E7BB2"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300" w:name="_Toc84123007"/>
      <w:bookmarkStart w:id="301" w:name="_Toc358713576"/>
      <w:bookmarkStart w:id="302" w:name="_Toc51147390"/>
      <w:bookmarkStart w:id="303" w:name="_Toc51149244"/>
      <w:bookmarkEnd w:id="135"/>
      <w:bookmarkEnd w:id="136"/>
      <w:r w:rsidRPr="008E7BB2">
        <w:lastRenderedPageBreak/>
        <w:t>Static Conformance Requirements</w:t>
      </w:r>
      <w:r w:rsidRPr="008E7BB2">
        <w:tab/>
        <w:t>(Normative)</w:t>
      </w:r>
      <w:bookmarkEnd w:id="300"/>
      <w:bookmarkEnd w:id="301"/>
    </w:p>
    <w:p w:rsidR="00F2110E" w:rsidRPr="008E7BB2" w:rsidRDefault="00F2110E">
      <w:r w:rsidRPr="008E7BB2">
        <w:t>The notation used in this appendix is specified in [IOPPROC].</w:t>
      </w:r>
    </w:p>
    <w:p w:rsidR="00F2110E" w:rsidRPr="008E7BB2" w:rsidRDefault="00D92B8C">
      <w:pPr>
        <w:pStyle w:val="App2"/>
      </w:pPr>
      <w:bookmarkStart w:id="304" w:name="_Toc84123008"/>
      <w:bookmarkStart w:id="305" w:name="_Toc358713577"/>
      <w:r>
        <w:t>SCR for LWM2M</w:t>
      </w:r>
      <w:r w:rsidR="00F2110E" w:rsidRPr="008E7BB2">
        <w:t xml:space="preserve"> Client</w:t>
      </w:r>
      <w:bookmarkEnd w:id="304"/>
      <w:bookmarkEnd w:id="3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306" w:name="_Toc84123009"/>
      <w:bookmarkStart w:id="307" w:name="_Toc358713578"/>
      <w:r>
        <w:t>SCR for LWM2M</w:t>
      </w:r>
      <w:r w:rsidR="00F2110E" w:rsidRPr="008E7BB2">
        <w:t xml:space="preserve"> Server</w:t>
      </w:r>
      <w:bookmarkEnd w:id="306"/>
      <w:bookmarkEnd w:id="3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302"/>
      <w:bookmarkEnd w:id="303"/>
    </w:tbl>
    <w:p w:rsidR="00F2110E" w:rsidRDefault="00F2110E"/>
    <w:sectPr w:rsidR="00F2110E" w:rsidSect="009A0769">
      <w:headerReference w:type="default" r:id="rId56"/>
      <w:footerReference w:type="default" r:id="rId57"/>
      <w:footerReference w:type="first" r:id="rId58"/>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7A17" w:rsidRDefault="00E07A17">
      <w:r>
        <w:separator/>
      </w:r>
    </w:p>
  </w:endnote>
  <w:endnote w:type="continuationSeparator" w:id="0">
    <w:p w:rsidR="00E07A17" w:rsidRDefault="00E07A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6607" w:rsidRDefault="00E2660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6607" w:rsidRDefault="00E26607">
    <w:pPr>
      <w:pStyle w:val="Footer"/>
      <w:pBdr>
        <w:top w:val="single" w:sz="4" w:space="1" w:color="auto"/>
      </w:pBdr>
      <w:tabs>
        <w:tab w:val="right" w:pos="10080"/>
      </w:tabs>
      <w:spacing w:before="120"/>
      <w:rPr>
        <w:bCs/>
        <w:color w:val="969696"/>
        <w:sz w:val="10"/>
      </w:rPr>
    </w:pPr>
    <w:bookmarkStart w:id="308" w:name="FootText1"/>
    <w:r>
      <w:rPr>
        <w:bCs/>
        <w:color w:val="000000"/>
      </w:rPr>
      <w:sym w:font="Symbol" w:char="F0D3"/>
    </w:r>
    <w:r>
      <w:rPr>
        <w:bCs/>
        <w:color w:val="000000"/>
      </w:rPr>
      <w:t xml:space="preserve"> 2012 Open Mobile Alliance Ltd.  All Rights Reserved.</w:t>
    </w:r>
    <w:bookmarkEnd w:id="308"/>
    <w:r>
      <w:rPr>
        <w:bCs/>
        <w:color w:val="000000"/>
        <w:sz w:val="16"/>
      </w:rPr>
      <w:br/>
    </w:r>
    <w:bookmarkStart w:id="309"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10" w:name="TemplateName"/>
    <w:r>
      <w:rPr>
        <w:rFonts w:cs="Arial"/>
        <w:color w:val="969696"/>
        <w:sz w:val="10"/>
      </w:rPr>
      <w:t>[OMA-Template-Spec-20060101-I]</w:t>
    </w:r>
    <w:bookmarkEnd w:id="309"/>
    <w:bookmarkEnd w:id="310"/>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7A17" w:rsidRDefault="00E07A17">
      <w:r>
        <w:separator/>
      </w:r>
    </w:p>
  </w:footnote>
  <w:footnote w:type="continuationSeparator" w:id="0">
    <w:p w:rsidR="00E07A17" w:rsidRDefault="00E07A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6607" w:rsidRPr="00831F96" w:rsidRDefault="00E07A17">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D92B8C" w:rsidRPr="00D92B8C">
      <w:rPr>
        <w:noProof/>
        <w:lang w:val="en-US"/>
      </w:rPr>
      <w:t>OMA-TS-LightweightM2M-V1_0-20130610-D</w:t>
    </w:r>
    <w:r>
      <w:rPr>
        <w:noProof/>
        <w:lang w:val="en-US"/>
      </w:rPr>
      <w:fldChar w:fldCharType="end"/>
    </w:r>
    <w:r w:rsidR="00E26607" w:rsidRPr="00831F96">
      <w:rPr>
        <w:lang w:val="en-US"/>
      </w:rPr>
      <w:tab/>
      <w:t xml:space="preserve">Page </w:t>
    </w:r>
    <w:r w:rsidR="00E26607">
      <w:rPr>
        <w:lang w:val="en-US"/>
      </w:rPr>
      <w:fldChar w:fldCharType="begin"/>
    </w:r>
    <w:r w:rsidR="00E26607" w:rsidRPr="00831F96">
      <w:rPr>
        <w:lang w:val="en-US"/>
      </w:rPr>
      <w:instrText xml:space="preserve"> PAGE </w:instrText>
    </w:r>
    <w:r w:rsidR="00E26607">
      <w:rPr>
        <w:lang w:val="en-US"/>
      </w:rPr>
      <w:fldChar w:fldCharType="separate"/>
    </w:r>
    <w:r w:rsidR="00D92B8C">
      <w:rPr>
        <w:noProof/>
        <w:lang w:val="en-US"/>
      </w:rPr>
      <w:t>5</w:t>
    </w:r>
    <w:r w:rsidR="00E26607">
      <w:rPr>
        <w:lang w:val="en-US"/>
      </w:rPr>
      <w:fldChar w:fldCharType="end"/>
    </w:r>
    <w:r w:rsidR="00E26607" w:rsidRPr="00831F96">
      <w:rPr>
        <w:lang w:val="en-US"/>
      </w:rPr>
      <w:t xml:space="preserve"> </w:t>
    </w:r>
    <w:r w:rsidR="00E26607">
      <w:fldChar w:fldCharType="begin"/>
    </w:r>
    <w:r w:rsidR="00E26607" w:rsidRPr="00831F96">
      <w:rPr>
        <w:lang w:val="en-US"/>
      </w:rPr>
      <w:instrText xml:space="preserve">2AGE </w:instrText>
    </w:r>
    <w:r w:rsidR="00E26607">
      <w:fldChar w:fldCharType="separate"/>
    </w:r>
    <w:r w:rsidR="00E26607" w:rsidRPr="00831F96">
      <w:rPr>
        <w:lang w:val="en-US"/>
      </w:rPr>
      <w:t xml:space="preserve"> V</w:t>
    </w:r>
    <w:r w:rsidR="00E26607">
      <w:fldChar w:fldCharType="end"/>
    </w:r>
    <w:r w:rsidR="00E26607" w:rsidRPr="00831F96">
      <w:rPr>
        <w:lang w:val="en-US"/>
      </w:rPr>
      <w:t>(</w:t>
    </w:r>
    <w:r w:rsidR="00E26607">
      <w:fldChar w:fldCharType="begin"/>
    </w:r>
    <w:r w:rsidR="00E26607" w:rsidRPr="00831F96">
      <w:rPr>
        <w:lang w:val="en-US"/>
      </w:rPr>
      <w:instrText xml:space="preserve"> NUMPAGES </w:instrText>
    </w:r>
    <w:r w:rsidR="00E26607">
      <w:fldChar w:fldCharType="separate"/>
    </w:r>
    <w:r w:rsidR="00D92B8C">
      <w:rPr>
        <w:noProof/>
        <w:lang w:val="en-US"/>
      </w:rPr>
      <w:t>90</w:t>
    </w:r>
    <w:r w:rsidR="00E26607">
      <w:fldChar w:fldCharType="end"/>
    </w:r>
    <w:r w:rsidR="00E26607"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5">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1">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2">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4">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356D4CA2"/>
    <w:multiLevelType w:val="singleLevel"/>
    <w:tmpl w:val="340030F8"/>
    <w:lvl w:ilvl="0">
      <w:numFmt w:val="bullet"/>
      <w:lvlText w:val="-"/>
      <w:lvlJc w:val="left"/>
      <w:pPr>
        <w:tabs>
          <w:tab w:val="num" w:pos="360"/>
        </w:tabs>
        <w:ind w:left="360" w:hanging="360"/>
      </w:pPr>
      <w:rPr>
        <w:rFonts w:hint="default"/>
      </w:rPr>
    </w:lvl>
  </w:abstractNum>
  <w:abstractNum w:abstractNumId="16">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9">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5">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6">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29">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9"/>
  </w:num>
  <w:num w:numId="3">
    <w:abstractNumId w:val="29"/>
  </w:num>
  <w:num w:numId="4">
    <w:abstractNumId w:val="28"/>
  </w:num>
  <w:num w:numId="5">
    <w:abstractNumId w:val="8"/>
  </w:num>
  <w:num w:numId="6">
    <w:abstractNumId w:val="22"/>
  </w:num>
  <w:num w:numId="7">
    <w:abstractNumId w:val="20"/>
  </w:num>
  <w:num w:numId="8">
    <w:abstractNumId w:val="11"/>
  </w:num>
  <w:num w:numId="9">
    <w:abstractNumId w:val="27"/>
  </w:num>
  <w:num w:numId="10">
    <w:abstractNumId w:val="26"/>
  </w:num>
  <w:num w:numId="11">
    <w:abstractNumId w:val="14"/>
  </w:num>
  <w:num w:numId="12">
    <w:abstractNumId w:val="13"/>
  </w:num>
  <w:num w:numId="13">
    <w:abstractNumId w:val="18"/>
  </w:num>
  <w:num w:numId="14">
    <w:abstractNumId w:val="15"/>
  </w:num>
  <w:num w:numId="15">
    <w:abstractNumId w:val="6"/>
  </w:num>
  <w:num w:numId="16">
    <w:abstractNumId w:val="23"/>
  </w:num>
  <w:num w:numId="17">
    <w:abstractNumId w:val="17"/>
  </w:num>
  <w:num w:numId="18">
    <w:abstractNumId w:val="12"/>
  </w:num>
  <w:num w:numId="19">
    <w:abstractNumId w:val="25"/>
  </w:num>
  <w:num w:numId="20">
    <w:abstractNumId w:val="30"/>
  </w:num>
  <w:num w:numId="21">
    <w:abstractNumId w:val="21"/>
  </w:num>
  <w:num w:numId="22">
    <w:abstractNumId w:val="3"/>
  </w:num>
  <w:num w:numId="23">
    <w:abstractNumId w:val="9"/>
  </w:num>
  <w:num w:numId="24">
    <w:abstractNumId w:val="1"/>
  </w:num>
  <w:num w:numId="25">
    <w:abstractNumId w:val="5"/>
  </w:num>
  <w:num w:numId="26">
    <w:abstractNumId w:val="24"/>
  </w:num>
  <w:num w:numId="27">
    <w:abstractNumId w:val="16"/>
  </w:num>
  <w:num w:numId="28">
    <w:abstractNumId w:val="4"/>
  </w:num>
  <w:num w:numId="29">
    <w:abstractNumId w:val="1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BF4"/>
    <w:rsid w:val="0000645A"/>
    <w:rsid w:val="00006533"/>
    <w:rsid w:val="000075ED"/>
    <w:rsid w:val="00010C7D"/>
    <w:rsid w:val="00014236"/>
    <w:rsid w:val="00016464"/>
    <w:rsid w:val="000174D7"/>
    <w:rsid w:val="00020CB2"/>
    <w:rsid w:val="00024F3A"/>
    <w:rsid w:val="0003305A"/>
    <w:rsid w:val="000332B0"/>
    <w:rsid w:val="0003534A"/>
    <w:rsid w:val="00035B79"/>
    <w:rsid w:val="000443F3"/>
    <w:rsid w:val="00045FA1"/>
    <w:rsid w:val="0005223B"/>
    <w:rsid w:val="00052B6F"/>
    <w:rsid w:val="00053E34"/>
    <w:rsid w:val="00054201"/>
    <w:rsid w:val="000576AC"/>
    <w:rsid w:val="0006120D"/>
    <w:rsid w:val="0006215F"/>
    <w:rsid w:val="00062991"/>
    <w:rsid w:val="00062BE5"/>
    <w:rsid w:val="00062DD2"/>
    <w:rsid w:val="000635E4"/>
    <w:rsid w:val="00067D93"/>
    <w:rsid w:val="00070882"/>
    <w:rsid w:val="0007098A"/>
    <w:rsid w:val="00080897"/>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53F1"/>
    <w:rsid w:val="000C68A4"/>
    <w:rsid w:val="000D0586"/>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5DC1"/>
    <w:rsid w:val="00106AC9"/>
    <w:rsid w:val="00111004"/>
    <w:rsid w:val="00111BDC"/>
    <w:rsid w:val="00112B41"/>
    <w:rsid w:val="001145A0"/>
    <w:rsid w:val="00114ADB"/>
    <w:rsid w:val="00117861"/>
    <w:rsid w:val="00117A58"/>
    <w:rsid w:val="001237B3"/>
    <w:rsid w:val="00127209"/>
    <w:rsid w:val="00131B1D"/>
    <w:rsid w:val="00132C6C"/>
    <w:rsid w:val="00135038"/>
    <w:rsid w:val="0013583A"/>
    <w:rsid w:val="00135E06"/>
    <w:rsid w:val="0013683F"/>
    <w:rsid w:val="00136D9D"/>
    <w:rsid w:val="0013773B"/>
    <w:rsid w:val="00142A0F"/>
    <w:rsid w:val="00146457"/>
    <w:rsid w:val="0014690D"/>
    <w:rsid w:val="00151432"/>
    <w:rsid w:val="00160280"/>
    <w:rsid w:val="00163431"/>
    <w:rsid w:val="00165B80"/>
    <w:rsid w:val="001667BB"/>
    <w:rsid w:val="00166F67"/>
    <w:rsid w:val="001678EC"/>
    <w:rsid w:val="0017151F"/>
    <w:rsid w:val="00172367"/>
    <w:rsid w:val="00173CAF"/>
    <w:rsid w:val="001755EB"/>
    <w:rsid w:val="0017578A"/>
    <w:rsid w:val="00181681"/>
    <w:rsid w:val="001832B0"/>
    <w:rsid w:val="001842BC"/>
    <w:rsid w:val="00184BE0"/>
    <w:rsid w:val="00190271"/>
    <w:rsid w:val="001909A7"/>
    <w:rsid w:val="0019456F"/>
    <w:rsid w:val="00195E22"/>
    <w:rsid w:val="00196573"/>
    <w:rsid w:val="00196EE8"/>
    <w:rsid w:val="0019702A"/>
    <w:rsid w:val="001A0A16"/>
    <w:rsid w:val="001A2C83"/>
    <w:rsid w:val="001A3309"/>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0ED0"/>
    <w:rsid w:val="001D2281"/>
    <w:rsid w:val="001D31BC"/>
    <w:rsid w:val="001D3660"/>
    <w:rsid w:val="001D3E5F"/>
    <w:rsid w:val="001D4A5E"/>
    <w:rsid w:val="001D58F9"/>
    <w:rsid w:val="001D60BB"/>
    <w:rsid w:val="001D77B6"/>
    <w:rsid w:val="001E1FF5"/>
    <w:rsid w:val="001E4AD8"/>
    <w:rsid w:val="001E4BAD"/>
    <w:rsid w:val="001E5374"/>
    <w:rsid w:val="001E54CB"/>
    <w:rsid w:val="001E74CF"/>
    <w:rsid w:val="001F03C0"/>
    <w:rsid w:val="001F159C"/>
    <w:rsid w:val="001F2E80"/>
    <w:rsid w:val="001F3D19"/>
    <w:rsid w:val="001F4A7F"/>
    <w:rsid w:val="001F4D9A"/>
    <w:rsid w:val="001F6DA5"/>
    <w:rsid w:val="00200640"/>
    <w:rsid w:val="00200CA2"/>
    <w:rsid w:val="00200D86"/>
    <w:rsid w:val="00203494"/>
    <w:rsid w:val="00203505"/>
    <w:rsid w:val="00203A98"/>
    <w:rsid w:val="00203BB6"/>
    <w:rsid w:val="002042FC"/>
    <w:rsid w:val="0020618D"/>
    <w:rsid w:val="00206268"/>
    <w:rsid w:val="00206807"/>
    <w:rsid w:val="002120E5"/>
    <w:rsid w:val="0021293C"/>
    <w:rsid w:val="0021497E"/>
    <w:rsid w:val="00216114"/>
    <w:rsid w:val="00220CC3"/>
    <w:rsid w:val="0023256E"/>
    <w:rsid w:val="00233151"/>
    <w:rsid w:val="002348E4"/>
    <w:rsid w:val="0023590A"/>
    <w:rsid w:val="0023758F"/>
    <w:rsid w:val="00237663"/>
    <w:rsid w:val="002409AE"/>
    <w:rsid w:val="00241289"/>
    <w:rsid w:val="00242E9E"/>
    <w:rsid w:val="0024362B"/>
    <w:rsid w:val="00246A2A"/>
    <w:rsid w:val="00251FE6"/>
    <w:rsid w:val="002521D1"/>
    <w:rsid w:val="002523A6"/>
    <w:rsid w:val="002533C4"/>
    <w:rsid w:val="002643DB"/>
    <w:rsid w:val="00266713"/>
    <w:rsid w:val="002714BA"/>
    <w:rsid w:val="002732AA"/>
    <w:rsid w:val="00276646"/>
    <w:rsid w:val="00284522"/>
    <w:rsid w:val="002864CF"/>
    <w:rsid w:val="00292462"/>
    <w:rsid w:val="0029329A"/>
    <w:rsid w:val="002970BC"/>
    <w:rsid w:val="002A0EA0"/>
    <w:rsid w:val="002A1513"/>
    <w:rsid w:val="002A29C1"/>
    <w:rsid w:val="002A2E1C"/>
    <w:rsid w:val="002A32F1"/>
    <w:rsid w:val="002A3854"/>
    <w:rsid w:val="002A3C48"/>
    <w:rsid w:val="002A41D8"/>
    <w:rsid w:val="002A574E"/>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7D76"/>
    <w:rsid w:val="002E48EC"/>
    <w:rsid w:val="002F0A28"/>
    <w:rsid w:val="002F5060"/>
    <w:rsid w:val="0030098C"/>
    <w:rsid w:val="00301663"/>
    <w:rsid w:val="00306BDE"/>
    <w:rsid w:val="00310962"/>
    <w:rsid w:val="0031129B"/>
    <w:rsid w:val="0031131B"/>
    <w:rsid w:val="00313480"/>
    <w:rsid w:val="00314ACC"/>
    <w:rsid w:val="00316356"/>
    <w:rsid w:val="00316CE3"/>
    <w:rsid w:val="00320003"/>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F33"/>
    <w:rsid w:val="00354351"/>
    <w:rsid w:val="003562D2"/>
    <w:rsid w:val="0035686A"/>
    <w:rsid w:val="003648A6"/>
    <w:rsid w:val="00367FF4"/>
    <w:rsid w:val="003715DD"/>
    <w:rsid w:val="00372E39"/>
    <w:rsid w:val="00372FAC"/>
    <w:rsid w:val="00373B22"/>
    <w:rsid w:val="003764B0"/>
    <w:rsid w:val="003860DF"/>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C5033"/>
    <w:rsid w:val="003C7823"/>
    <w:rsid w:val="003D2FF7"/>
    <w:rsid w:val="003D3826"/>
    <w:rsid w:val="003D4D37"/>
    <w:rsid w:val="003D4F71"/>
    <w:rsid w:val="003D5784"/>
    <w:rsid w:val="003D66E1"/>
    <w:rsid w:val="003D7306"/>
    <w:rsid w:val="003D7D3C"/>
    <w:rsid w:val="003E03FB"/>
    <w:rsid w:val="003E1978"/>
    <w:rsid w:val="003E265E"/>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384F"/>
    <w:rsid w:val="00445DDA"/>
    <w:rsid w:val="00446B42"/>
    <w:rsid w:val="00446D7C"/>
    <w:rsid w:val="00454649"/>
    <w:rsid w:val="004550DC"/>
    <w:rsid w:val="004603D2"/>
    <w:rsid w:val="00461A1E"/>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D22"/>
    <w:rsid w:val="004B4007"/>
    <w:rsid w:val="004B62B1"/>
    <w:rsid w:val="004C138B"/>
    <w:rsid w:val="004C57E4"/>
    <w:rsid w:val="004C6954"/>
    <w:rsid w:val="004D051F"/>
    <w:rsid w:val="004D14D2"/>
    <w:rsid w:val="004D1DF3"/>
    <w:rsid w:val="004D2A88"/>
    <w:rsid w:val="004D65ED"/>
    <w:rsid w:val="004E00CE"/>
    <w:rsid w:val="004E0723"/>
    <w:rsid w:val="004E1E56"/>
    <w:rsid w:val="004E3089"/>
    <w:rsid w:val="004E69AC"/>
    <w:rsid w:val="004E6AD5"/>
    <w:rsid w:val="004E7731"/>
    <w:rsid w:val="004E7768"/>
    <w:rsid w:val="004F0719"/>
    <w:rsid w:val="004F0A5A"/>
    <w:rsid w:val="004F3A19"/>
    <w:rsid w:val="004F46EE"/>
    <w:rsid w:val="0050130F"/>
    <w:rsid w:val="005029CA"/>
    <w:rsid w:val="00502F86"/>
    <w:rsid w:val="00505BEB"/>
    <w:rsid w:val="0050614F"/>
    <w:rsid w:val="00506F38"/>
    <w:rsid w:val="00507FCD"/>
    <w:rsid w:val="00511EE4"/>
    <w:rsid w:val="00513F63"/>
    <w:rsid w:val="005154D0"/>
    <w:rsid w:val="00520FF8"/>
    <w:rsid w:val="00522749"/>
    <w:rsid w:val="00524A73"/>
    <w:rsid w:val="00525802"/>
    <w:rsid w:val="005275B5"/>
    <w:rsid w:val="005326DB"/>
    <w:rsid w:val="005341C2"/>
    <w:rsid w:val="00540DF4"/>
    <w:rsid w:val="00542E11"/>
    <w:rsid w:val="00542F4D"/>
    <w:rsid w:val="005445C5"/>
    <w:rsid w:val="00555D3F"/>
    <w:rsid w:val="005560ED"/>
    <w:rsid w:val="00557790"/>
    <w:rsid w:val="00560CD0"/>
    <w:rsid w:val="00560D12"/>
    <w:rsid w:val="005662C2"/>
    <w:rsid w:val="005663F3"/>
    <w:rsid w:val="005679C0"/>
    <w:rsid w:val="00571F47"/>
    <w:rsid w:val="005731B7"/>
    <w:rsid w:val="005733AA"/>
    <w:rsid w:val="005741EB"/>
    <w:rsid w:val="005749C9"/>
    <w:rsid w:val="005767ED"/>
    <w:rsid w:val="00577295"/>
    <w:rsid w:val="00583771"/>
    <w:rsid w:val="005859D8"/>
    <w:rsid w:val="005865A3"/>
    <w:rsid w:val="00590713"/>
    <w:rsid w:val="00594838"/>
    <w:rsid w:val="00597617"/>
    <w:rsid w:val="00597C77"/>
    <w:rsid w:val="005A0B1B"/>
    <w:rsid w:val="005A0F89"/>
    <w:rsid w:val="005A1388"/>
    <w:rsid w:val="005A1E2C"/>
    <w:rsid w:val="005A5998"/>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3A61"/>
    <w:rsid w:val="005E7BAA"/>
    <w:rsid w:val="005F0E58"/>
    <w:rsid w:val="005F2291"/>
    <w:rsid w:val="005F2D13"/>
    <w:rsid w:val="005F762C"/>
    <w:rsid w:val="005F768E"/>
    <w:rsid w:val="005F7C1C"/>
    <w:rsid w:val="0061056B"/>
    <w:rsid w:val="00610947"/>
    <w:rsid w:val="00610B3F"/>
    <w:rsid w:val="00611861"/>
    <w:rsid w:val="00611ACC"/>
    <w:rsid w:val="00613E0E"/>
    <w:rsid w:val="00614315"/>
    <w:rsid w:val="00616DB4"/>
    <w:rsid w:val="00616F04"/>
    <w:rsid w:val="006206C9"/>
    <w:rsid w:val="0062263B"/>
    <w:rsid w:val="00624132"/>
    <w:rsid w:val="0062477A"/>
    <w:rsid w:val="00625D88"/>
    <w:rsid w:val="0063740B"/>
    <w:rsid w:val="00637C59"/>
    <w:rsid w:val="00640C39"/>
    <w:rsid w:val="00641331"/>
    <w:rsid w:val="006456D2"/>
    <w:rsid w:val="00650C37"/>
    <w:rsid w:val="00651D13"/>
    <w:rsid w:val="0065309C"/>
    <w:rsid w:val="00656F96"/>
    <w:rsid w:val="00660FC7"/>
    <w:rsid w:val="0066249C"/>
    <w:rsid w:val="006639CF"/>
    <w:rsid w:val="00663B46"/>
    <w:rsid w:val="006643D6"/>
    <w:rsid w:val="00664E8A"/>
    <w:rsid w:val="00665080"/>
    <w:rsid w:val="00667661"/>
    <w:rsid w:val="00667A01"/>
    <w:rsid w:val="006705FB"/>
    <w:rsid w:val="00670A1A"/>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6FB4"/>
    <w:rsid w:val="006B70D3"/>
    <w:rsid w:val="006C08E5"/>
    <w:rsid w:val="006C12D2"/>
    <w:rsid w:val="006C3931"/>
    <w:rsid w:val="006C5437"/>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200E4"/>
    <w:rsid w:val="00722A99"/>
    <w:rsid w:val="0072459D"/>
    <w:rsid w:val="00727B52"/>
    <w:rsid w:val="007316F3"/>
    <w:rsid w:val="00732BA3"/>
    <w:rsid w:val="00737D0C"/>
    <w:rsid w:val="00740134"/>
    <w:rsid w:val="00741155"/>
    <w:rsid w:val="00744673"/>
    <w:rsid w:val="00747CD1"/>
    <w:rsid w:val="00756635"/>
    <w:rsid w:val="00757990"/>
    <w:rsid w:val="00761D0C"/>
    <w:rsid w:val="00762F48"/>
    <w:rsid w:val="007647E2"/>
    <w:rsid w:val="00765C4F"/>
    <w:rsid w:val="007664FE"/>
    <w:rsid w:val="00767BC2"/>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225"/>
    <w:rsid w:val="0079495F"/>
    <w:rsid w:val="007951B8"/>
    <w:rsid w:val="0079591B"/>
    <w:rsid w:val="007976C0"/>
    <w:rsid w:val="007A2964"/>
    <w:rsid w:val="007A6E6F"/>
    <w:rsid w:val="007B1DD3"/>
    <w:rsid w:val="007B23A7"/>
    <w:rsid w:val="007B43F2"/>
    <w:rsid w:val="007B48DE"/>
    <w:rsid w:val="007C50D0"/>
    <w:rsid w:val="007C796D"/>
    <w:rsid w:val="007C7ACA"/>
    <w:rsid w:val="007D069E"/>
    <w:rsid w:val="007D1E91"/>
    <w:rsid w:val="007D241F"/>
    <w:rsid w:val="007D2586"/>
    <w:rsid w:val="007D4E77"/>
    <w:rsid w:val="007D6354"/>
    <w:rsid w:val="007D699A"/>
    <w:rsid w:val="007E3096"/>
    <w:rsid w:val="007E350A"/>
    <w:rsid w:val="007E5637"/>
    <w:rsid w:val="007F4DED"/>
    <w:rsid w:val="007F5778"/>
    <w:rsid w:val="008032E7"/>
    <w:rsid w:val="0080428B"/>
    <w:rsid w:val="0080562F"/>
    <w:rsid w:val="008076F6"/>
    <w:rsid w:val="00811B6A"/>
    <w:rsid w:val="00811F69"/>
    <w:rsid w:val="0081213C"/>
    <w:rsid w:val="00814F90"/>
    <w:rsid w:val="008167C9"/>
    <w:rsid w:val="00817ED8"/>
    <w:rsid w:val="00821393"/>
    <w:rsid w:val="0082612C"/>
    <w:rsid w:val="00827EEB"/>
    <w:rsid w:val="00830844"/>
    <w:rsid w:val="00830E42"/>
    <w:rsid w:val="00831F96"/>
    <w:rsid w:val="00833F5C"/>
    <w:rsid w:val="008340DF"/>
    <w:rsid w:val="00834A5B"/>
    <w:rsid w:val="008401AF"/>
    <w:rsid w:val="00840DB7"/>
    <w:rsid w:val="00840FA9"/>
    <w:rsid w:val="00843AF7"/>
    <w:rsid w:val="008443AE"/>
    <w:rsid w:val="00844CD4"/>
    <w:rsid w:val="008462E0"/>
    <w:rsid w:val="00850131"/>
    <w:rsid w:val="008525FE"/>
    <w:rsid w:val="00854AD6"/>
    <w:rsid w:val="00854AE8"/>
    <w:rsid w:val="00855866"/>
    <w:rsid w:val="0086327A"/>
    <w:rsid w:val="00864D24"/>
    <w:rsid w:val="00865C80"/>
    <w:rsid w:val="008720C6"/>
    <w:rsid w:val="00872553"/>
    <w:rsid w:val="00875F05"/>
    <w:rsid w:val="00876580"/>
    <w:rsid w:val="008765C6"/>
    <w:rsid w:val="00880F90"/>
    <w:rsid w:val="008815F3"/>
    <w:rsid w:val="00882F04"/>
    <w:rsid w:val="008853EE"/>
    <w:rsid w:val="00887CD5"/>
    <w:rsid w:val="008A02BB"/>
    <w:rsid w:val="008A0913"/>
    <w:rsid w:val="008A2DAF"/>
    <w:rsid w:val="008A3901"/>
    <w:rsid w:val="008A4E14"/>
    <w:rsid w:val="008A540D"/>
    <w:rsid w:val="008A7C40"/>
    <w:rsid w:val="008B052C"/>
    <w:rsid w:val="008B229A"/>
    <w:rsid w:val="008B5E72"/>
    <w:rsid w:val="008B7598"/>
    <w:rsid w:val="008B7847"/>
    <w:rsid w:val="008B7CA4"/>
    <w:rsid w:val="008C01DD"/>
    <w:rsid w:val="008C0656"/>
    <w:rsid w:val="008C2917"/>
    <w:rsid w:val="008C3881"/>
    <w:rsid w:val="008C6D96"/>
    <w:rsid w:val="008D254E"/>
    <w:rsid w:val="008D264D"/>
    <w:rsid w:val="008D3C35"/>
    <w:rsid w:val="008D41C3"/>
    <w:rsid w:val="008D512A"/>
    <w:rsid w:val="008D5B30"/>
    <w:rsid w:val="008E0ED1"/>
    <w:rsid w:val="008E4BDE"/>
    <w:rsid w:val="008E7BB2"/>
    <w:rsid w:val="008F048B"/>
    <w:rsid w:val="008F1B89"/>
    <w:rsid w:val="008F2830"/>
    <w:rsid w:val="008F3A8B"/>
    <w:rsid w:val="008F69FC"/>
    <w:rsid w:val="008F76E6"/>
    <w:rsid w:val="008F7901"/>
    <w:rsid w:val="00900347"/>
    <w:rsid w:val="00900D93"/>
    <w:rsid w:val="00902D3A"/>
    <w:rsid w:val="00904705"/>
    <w:rsid w:val="009066BF"/>
    <w:rsid w:val="00910262"/>
    <w:rsid w:val="00911D93"/>
    <w:rsid w:val="009218DF"/>
    <w:rsid w:val="00921FC2"/>
    <w:rsid w:val="00926982"/>
    <w:rsid w:val="00927C99"/>
    <w:rsid w:val="009305B5"/>
    <w:rsid w:val="00931928"/>
    <w:rsid w:val="0093314F"/>
    <w:rsid w:val="00940DA5"/>
    <w:rsid w:val="00942281"/>
    <w:rsid w:val="00943549"/>
    <w:rsid w:val="0094462F"/>
    <w:rsid w:val="00945B09"/>
    <w:rsid w:val="00946890"/>
    <w:rsid w:val="00946F71"/>
    <w:rsid w:val="00950A5B"/>
    <w:rsid w:val="0095117A"/>
    <w:rsid w:val="00961938"/>
    <w:rsid w:val="0096457A"/>
    <w:rsid w:val="00971DF6"/>
    <w:rsid w:val="0097270D"/>
    <w:rsid w:val="00974FED"/>
    <w:rsid w:val="00975B4C"/>
    <w:rsid w:val="00977BD4"/>
    <w:rsid w:val="0098004D"/>
    <w:rsid w:val="009805D8"/>
    <w:rsid w:val="00981E41"/>
    <w:rsid w:val="0098213D"/>
    <w:rsid w:val="00986687"/>
    <w:rsid w:val="009901A7"/>
    <w:rsid w:val="00990C1D"/>
    <w:rsid w:val="00992498"/>
    <w:rsid w:val="00994001"/>
    <w:rsid w:val="009957EE"/>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D86"/>
    <w:rsid w:val="00A2013D"/>
    <w:rsid w:val="00A20A9D"/>
    <w:rsid w:val="00A20BA6"/>
    <w:rsid w:val="00A220F2"/>
    <w:rsid w:val="00A25E0B"/>
    <w:rsid w:val="00A41A66"/>
    <w:rsid w:val="00A4283D"/>
    <w:rsid w:val="00A448B9"/>
    <w:rsid w:val="00A44D18"/>
    <w:rsid w:val="00A527FD"/>
    <w:rsid w:val="00A53B19"/>
    <w:rsid w:val="00A53DDB"/>
    <w:rsid w:val="00A544E8"/>
    <w:rsid w:val="00A56332"/>
    <w:rsid w:val="00A5678D"/>
    <w:rsid w:val="00A6171F"/>
    <w:rsid w:val="00A61858"/>
    <w:rsid w:val="00A62F81"/>
    <w:rsid w:val="00A65FB3"/>
    <w:rsid w:val="00A66573"/>
    <w:rsid w:val="00A66781"/>
    <w:rsid w:val="00A66D0C"/>
    <w:rsid w:val="00A66DB3"/>
    <w:rsid w:val="00A70350"/>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A0F10"/>
    <w:rsid w:val="00AA1086"/>
    <w:rsid w:val="00AA6645"/>
    <w:rsid w:val="00AA6E3C"/>
    <w:rsid w:val="00AB23FC"/>
    <w:rsid w:val="00AB2E85"/>
    <w:rsid w:val="00AB36EB"/>
    <w:rsid w:val="00AB384F"/>
    <w:rsid w:val="00AB42FD"/>
    <w:rsid w:val="00AB5D18"/>
    <w:rsid w:val="00AB6C4D"/>
    <w:rsid w:val="00AB7217"/>
    <w:rsid w:val="00AB7D5E"/>
    <w:rsid w:val="00AB7E24"/>
    <w:rsid w:val="00AC031E"/>
    <w:rsid w:val="00AC19C3"/>
    <w:rsid w:val="00AC1EA8"/>
    <w:rsid w:val="00AC3DB6"/>
    <w:rsid w:val="00AC4342"/>
    <w:rsid w:val="00AC4800"/>
    <w:rsid w:val="00AC6CBE"/>
    <w:rsid w:val="00AC7278"/>
    <w:rsid w:val="00AC7CDD"/>
    <w:rsid w:val="00AD3413"/>
    <w:rsid w:val="00AD40CD"/>
    <w:rsid w:val="00AD466C"/>
    <w:rsid w:val="00AD7E4E"/>
    <w:rsid w:val="00AE00F4"/>
    <w:rsid w:val="00AE0661"/>
    <w:rsid w:val="00AE28E5"/>
    <w:rsid w:val="00AF2550"/>
    <w:rsid w:val="00AF3F17"/>
    <w:rsid w:val="00AF4847"/>
    <w:rsid w:val="00AF6711"/>
    <w:rsid w:val="00B03903"/>
    <w:rsid w:val="00B03AF6"/>
    <w:rsid w:val="00B04325"/>
    <w:rsid w:val="00B1280B"/>
    <w:rsid w:val="00B12FBC"/>
    <w:rsid w:val="00B138A5"/>
    <w:rsid w:val="00B14850"/>
    <w:rsid w:val="00B148D6"/>
    <w:rsid w:val="00B1534E"/>
    <w:rsid w:val="00B15D97"/>
    <w:rsid w:val="00B176D1"/>
    <w:rsid w:val="00B20DA8"/>
    <w:rsid w:val="00B2713B"/>
    <w:rsid w:val="00B27634"/>
    <w:rsid w:val="00B27FA6"/>
    <w:rsid w:val="00B44558"/>
    <w:rsid w:val="00B45294"/>
    <w:rsid w:val="00B46B4D"/>
    <w:rsid w:val="00B46C52"/>
    <w:rsid w:val="00B51DB4"/>
    <w:rsid w:val="00B5371F"/>
    <w:rsid w:val="00B53A53"/>
    <w:rsid w:val="00B548F3"/>
    <w:rsid w:val="00B5616C"/>
    <w:rsid w:val="00B56170"/>
    <w:rsid w:val="00B56FD7"/>
    <w:rsid w:val="00B572EB"/>
    <w:rsid w:val="00B60411"/>
    <w:rsid w:val="00B61A31"/>
    <w:rsid w:val="00B631CA"/>
    <w:rsid w:val="00B63C9C"/>
    <w:rsid w:val="00B63F4F"/>
    <w:rsid w:val="00B707FF"/>
    <w:rsid w:val="00B70E91"/>
    <w:rsid w:val="00B72B07"/>
    <w:rsid w:val="00B73BB2"/>
    <w:rsid w:val="00B748C3"/>
    <w:rsid w:val="00B7739D"/>
    <w:rsid w:val="00B77AF1"/>
    <w:rsid w:val="00B82992"/>
    <w:rsid w:val="00B85EB3"/>
    <w:rsid w:val="00B86333"/>
    <w:rsid w:val="00B87312"/>
    <w:rsid w:val="00B87A88"/>
    <w:rsid w:val="00B90259"/>
    <w:rsid w:val="00B91697"/>
    <w:rsid w:val="00B91834"/>
    <w:rsid w:val="00B921B7"/>
    <w:rsid w:val="00B92BFC"/>
    <w:rsid w:val="00B93215"/>
    <w:rsid w:val="00B93415"/>
    <w:rsid w:val="00B941A4"/>
    <w:rsid w:val="00B94930"/>
    <w:rsid w:val="00B977F2"/>
    <w:rsid w:val="00B97884"/>
    <w:rsid w:val="00BA410C"/>
    <w:rsid w:val="00BA533B"/>
    <w:rsid w:val="00BA5465"/>
    <w:rsid w:val="00BA6B36"/>
    <w:rsid w:val="00BB166E"/>
    <w:rsid w:val="00BB2862"/>
    <w:rsid w:val="00BB2F5F"/>
    <w:rsid w:val="00BB3D67"/>
    <w:rsid w:val="00BB62D4"/>
    <w:rsid w:val="00BB6B6B"/>
    <w:rsid w:val="00BC04FD"/>
    <w:rsid w:val="00BC3EB4"/>
    <w:rsid w:val="00BD3E63"/>
    <w:rsid w:val="00BD5CEC"/>
    <w:rsid w:val="00BD7961"/>
    <w:rsid w:val="00BE1004"/>
    <w:rsid w:val="00BE3200"/>
    <w:rsid w:val="00BE70BC"/>
    <w:rsid w:val="00BF1086"/>
    <w:rsid w:val="00BF1B33"/>
    <w:rsid w:val="00BF24C3"/>
    <w:rsid w:val="00BF4531"/>
    <w:rsid w:val="00BF720A"/>
    <w:rsid w:val="00BF748A"/>
    <w:rsid w:val="00BF7A12"/>
    <w:rsid w:val="00C00DAF"/>
    <w:rsid w:val="00C02205"/>
    <w:rsid w:val="00C0313B"/>
    <w:rsid w:val="00C0437E"/>
    <w:rsid w:val="00C0460D"/>
    <w:rsid w:val="00C04938"/>
    <w:rsid w:val="00C06E76"/>
    <w:rsid w:val="00C1232F"/>
    <w:rsid w:val="00C1235A"/>
    <w:rsid w:val="00C20B4E"/>
    <w:rsid w:val="00C246D9"/>
    <w:rsid w:val="00C2482D"/>
    <w:rsid w:val="00C262F8"/>
    <w:rsid w:val="00C331FB"/>
    <w:rsid w:val="00C33682"/>
    <w:rsid w:val="00C336CA"/>
    <w:rsid w:val="00C4194D"/>
    <w:rsid w:val="00C44555"/>
    <w:rsid w:val="00C44AF8"/>
    <w:rsid w:val="00C452F4"/>
    <w:rsid w:val="00C465B7"/>
    <w:rsid w:val="00C469CF"/>
    <w:rsid w:val="00C51877"/>
    <w:rsid w:val="00C52386"/>
    <w:rsid w:val="00C52669"/>
    <w:rsid w:val="00C52905"/>
    <w:rsid w:val="00C52A26"/>
    <w:rsid w:val="00C563B2"/>
    <w:rsid w:val="00C603E7"/>
    <w:rsid w:val="00C60BFC"/>
    <w:rsid w:val="00C60E92"/>
    <w:rsid w:val="00C6311A"/>
    <w:rsid w:val="00C635C6"/>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3884"/>
    <w:rsid w:val="00C93D7D"/>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8E6"/>
    <w:rsid w:val="00CE3250"/>
    <w:rsid w:val="00CE45F3"/>
    <w:rsid w:val="00CE7063"/>
    <w:rsid w:val="00CF132E"/>
    <w:rsid w:val="00CF4BD4"/>
    <w:rsid w:val="00CF57CC"/>
    <w:rsid w:val="00CF5997"/>
    <w:rsid w:val="00CF5EB6"/>
    <w:rsid w:val="00CF761E"/>
    <w:rsid w:val="00D00D97"/>
    <w:rsid w:val="00D03F46"/>
    <w:rsid w:val="00D04964"/>
    <w:rsid w:val="00D07600"/>
    <w:rsid w:val="00D11DD5"/>
    <w:rsid w:val="00D1314C"/>
    <w:rsid w:val="00D133D2"/>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41F8F"/>
    <w:rsid w:val="00D435D8"/>
    <w:rsid w:val="00D47C8D"/>
    <w:rsid w:val="00D50944"/>
    <w:rsid w:val="00D5195A"/>
    <w:rsid w:val="00D523A3"/>
    <w:rsid w:val="00D5323B"/>
    <w:rsid w:val="00D542D9"/>
    <w:rsid w:val="00D5508B"/>
    <w:rsid w:val="00D55357"/>
    <w:rsid w:val="00D55D18"/>
    <w:rsid w:val="00D60AAB"/>
    <w:rsid w:val="00D614E7"/>
    <w:rsid w:val="00D625CA"/>
    <w:rsid w:val="00D6469B"/>
    <w:rsid w:val="00D72021"/>
    <w:rsid w:val="00D802E6"/>
    <w:rsid w:val="00D808E8"/>
    <w:rsid w:val="00D814F4"/>
    <w:rsid w:val="00D82C20"/>
    <w:rsid w:val="00D8303F"/>
    <w:rsid w:val="00D90F6B"/>
    <w:rsid w:val="00D92601"/>
    <w:rsid w:val="00D92B8C"/>
    <w:rsid w:val="00D9352F"/>
    <w:rsid w:val="00D93F17"/>
    <w:rsid w:val="00D950AF"/>
    <w:rsid w:val="00D9601E"/>
    <w:rsid w:val="00DA047B"/>
    <w:rsid w:val="00DA282F"/>
    <w:rsid w:val="00DA2FE9"/>
    <w:rsid w:val="00DA58A2"/>
    <w:rsid w:val="00DA6E5F"/>
    <w:rsid w:val="00DA6FBE"/>
    <w:rsid w:val="00DA6FE2"/>
    <w:rsid w:val="00DB159D"/>
    <w:rsid w:val="00DB27E2"/>
    <w:rsid w:val="00DB3F56"/>
    <w:rsid w:val="00DB738A"/>
    <w:rsid w:val="00DC0A2E"/>
    <w:rsid w:val="00DC2EFF"/>
    <w:rsid w:val="00DC51DF"/>
    <w:rsid w:val="00DC63A1"/>
    <w:rsid w:val="00DC63D4"/>
    <w:rsid w:val="00DC7EA1"/>
    <w:rsid w:val="00DD23BD"/>
    <w:rsid w:val="00DD3A4B"/>
    <w:rsid w:val="00DD3D83"/>
    <w:rsid w:val="00DD73B1"/>
    <w:rsid w:val="00DE0A87"/>
    <w:rsid w:val="00DE2A65"/>
    <w:rsid w:val="00DE354B"/>
    <w:rsid w:val="00DE447B"/>
    <w:rsid w:val="00DE44F5"/>
    <w:rsid w:val="00DE701E"/>
    <w:rsid w:val="00DE7038"/>
    <w:rsid w:val="00DF29C7"/>
    <w:rsid w:val="00DF5B39"/>
    <w:rsid w:val="00DF6D35"/>
    <w:rsid w:val="00E0033E"/>
    <w:rsid w:val="00E02E25"/>
    <w:rsid w:val="00E06B97"/>
    <w:rsid w:val="00E074A9"/>
    <w:rsid w:val="00E07A17"/>
    <w:rsid w:val="00E1021E"/>
    <w:rsid w:val="00E10275"/>
    <w:rsid w:val="00E121F7"/>
    <w:rsid w:val="00E15D3B"/>
    <w:rsid w:val="00E16139"/>
    <w:rsid w:val="00E17AD2"/>
    <w:rsid w:val="00E20886"/>
    <w:rsid w:val="00E21A33"/>
    <w:rsid w:val="00E238EE"/>
    <w:rsid w:val="00E254EA"/>
    <w:rsid w:val="00E26292"/>
    <w:rsid w:val="00E26607"/>
    <w:rsid w:val="00E26807"/>
    <w:rsid w:val="00E27523"/>
    <w:rsid w:val="00E27F69"/>
    <w:rsid w:val="00E3283B"/>
    <w:rsid w:val="00E33959"/>
    <w:rsid w:val="00E33E1C"/>
    <w:rsid w:val="00E415BE"/>
    <w:rsid w:val="00E45AEC"/>
    <w:rsid w:val="00E46193"/>
    <w:rsid w:val="00E47255"/>
    <w:rsid w:val="00E5343D"/>
    <w:rsid w:val="00E55C92"/>
    <w:rsid w:val="00E56D8D"/>
    <w:rsid w:val="00E57336"/>
    <w:rsid w:val="00E60AC1"/>
    <w:rsid w:val="00E6253C"/>
    <w:rsid w:val="00E64AA8"/>
    <w:rsid w:val="00E66626"/>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C173C"/>
    <w:rsid w:val="00EC26D9"/>
    <w:rsid w:val="00EC58ED"/>
    <w:rsid w:val="00EC6DAE"/>
    <w:rsid w:val="00ED2530"/>
    <w:rsid w:val="00ED2747"/>
    <w:rsid w:val="00ED79B6"/>
    <w:rsid w:val="00EE0326"/>
    <w:rsid w:val="00EE108A"/>
    <w:rsid w:val="00EE25AD"/>
    <w:rsid w:val="00EE283E"/>
    <w:rsid w:val="00EE2E33"/>
    <w:rsid w:val="00EE3CF4"/>
    <w:rsid w:val="00EE5AF2"/>
    <w:rsid w:val="00EE753D"/>
    <w:rsid w:val="00EE7D4B"/>
    <w:rsid w:val="00EE7F4A"/>
    <w:rsid w:val="00EF0321"/>
    <w:rsid w:val="00EF26A3"/>
    <w:rsid w:val="00EF3728"/>
    <w:rsid w:val="00EF65F7"/>
    <w:rsid w:val="00EF694D"/>
    <w:rsid w:val="00EF78FC"/>
    <w:rsid w:val="00F02D33"/>
    <w:rsid w:val="00F04501"/>
    <w:rsid w:val="00F0642C"/>
    <w:rsid w:val="00F06453"/>
    <w:rsid w:val="00F10BB2"/>
    <w:rsid w:val="00F11332"/>
    <w:rsid w:val="00F1452B"/>
    <w:rsid w:val="00F163B7"/>
    <w:rsid w:val="00F17722"/>
    <w:rsid w:val="00F2110E"/>
    <w:rsid w:val="00F223EE"/>
    <w:rsid w:val="00F2327F"/>
    <w:rsid w:val="00F25B25"/>
    <w:rsid w:val="00F26AF2"/>
    <w:rsid w:val="00F305B0"/>
    <w:rsid w:val="00F33950"/>
    <w:rsid w:val="00F35183"/>
    <w:rsid w:val="00F36AFD"/>
    <w:rsid w:val="00F42318"/>
    <w:rsid w:val="00F44997"/>
    <w:rsid w:val="00F50AAA"/>
    <w:rsid w:val="00F53BC1"/>
    <w:rsid w:val="00F543FC"/>
    <w:rsid w:val="00F553CB"/>
    <w:rsid w:val="00F56B1E"/>
    <w:rsid w:val="00F57B88"/>
    <w:rsid w:val="00F604F5"/>
    <w:rsid w:val="00F623B7"/>
    <w:rsid w:val="00F62BAA"/>
    <w:rsid w:val="00F7509B"/>
    <w:rsid w:val="00F80D2B"/>
    <w:rsid w:val="00F8375C"/>
    <w:rsid w:val="00F844B6"/>
    <w:rsid w:val="00F86965"/>
    <w:rsid w:val="00F87952"/>
    <w:rsid w:val="00F87E16"/>
    <w:rsid w:val="00F907CE"/>
    <w:rsid w:val="00F927EC"/>
    <w:rsid w:val="00F93B72"/>
    <w:rsid w:val="00F95EDC"/>
    <w:rsid w:val="00F96F43"/>
    <w:rsid w:val="00F96FF8"/>
    <w:rsid w:val="00F9768F"/>
    <w:rsid w:val="00F97708"/>
    <w:rsid w:val="00FA0697"/>
    <w:rsid w:val="00FA0DA9"/>
    <w:rsid w:val="00FA0EEE"/>
    <w:rsid w:val="00FA2C32"/>
    <w:rsid w:val="00FA31BF"/>
    <w:rsid w:val="00FA38F2"/>
    <w:rsid w:val="00FB265C"/>
    <w:rsid w:val="00FB6CD4"/>
    <w:rsid w:val="00FC15AA"/>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6.png"/><Relationship Id="rId39" Type="http://schemas.openxmlformats.org/officeDocument/2006/relationships/image" Target="media/image18.png"/><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1.png"/><Relationship Id="rId47" Type="http://schemas.openxmlformats.org/officeDocument/2006/relationships/image" Target="media/image24.emf"/><Relationship Id="rId50" Type="http://schemas.openxmlformats.org/officeDocument/2006/relationships/hyperlink" Target="http://en.wikipedia.org/wiki/Digital_object_identifier" TargetMode="External"/><Relationship Id="rId55"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gif"/><Relationship Id="rId46" Type="http://schemas.openxmlformats.org/officeDocument/2006/relationships/oleObject" Target="embeddings/oleObject2.bin"/><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20.png"/><Relationship Id="rId54" Type="http://schemas.openxmlformats.org/officeDocument/2006/relationships/image" Target="media/image25.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hyperlink" Target="http://en.wikipedia.org/wiki/Special:BookSources/978-0-7381-5753-5" TargetMode="External"/><Relationship Id="rId58"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hyperlink" Target="http://www.iana.org/assignments/tls-parameters/tls-parameters.xml" TargetMode="External"/><Relationship Id="rId49" Type="http://schemas.openxmlformats.org/officeDocument/2006/relationships/hyperlink" Target="http://ieeexplore.ieee.org/servlet/opac?punumber=4610933" TargetMode="External"/><Relationship Id="rId57" Type="http://schemas.openxmlformats.org/officeDocument/2006/relationships/footer" Target="footer1.xml"/><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1.png"/><Relationship Id="rId44" Type="http://schemas.openxmlformats.org/officeDocument/2006/relationships/oleObject" Target="embeddings/oleObject1.bin"/><Relationship Id="rId52" Type="http://schemas.openxmlformats.org/officeDocument/2006/relationships/hyperlink" Target="http://en.wikipedia.org/wiki/International_Standard_Book_Number" TargetMode="Externa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emf"/><Relationship Id="rId48" Type="http://schemas.openxmlformats.org/officeDocument/2006/relationships/oleObject" Target="embeddings/oleObject3.bin"/><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hyperlink" Target="http://dx.doi.org/10.1109%2FIEEESTD.2008.4610935" TargetMode="Externa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83A262-8E41-482A-AAA2-CF7B8591F3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23902</Words>
  <Characters>136244</Characters>
  <Application>Microsoft Office Word</Application>
  <DocSecurity>0</DocSecurity>
  <Lines>1135</Lines>
  <Paragraphs>319</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159827</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2</cp:revision>
  <cp:lastPrinted>2013-05-27T10:28:00Z</cp:lastPrinted>
  <dcterms:created xsi:type="dcterms:W3CDTF">2013-06-11T13:29:00Z</dcterms:created>
  <dcterms:modified xsi:type="dcterms:W3CDTF">2013-06-11T13:29:00Z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